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8A869" w14:textId="77777777" w:rsidR="00F81C41" w:rsidRPr="00930F9D" w:rsidRDefault="00F81C41" w:rsidP="00F81C41">
      <w:pPr>
        <w:jc w:val="center"/>
        <w:rPr>
          <w:rFonts w:ascii="Garamond" w:hAnsi="Garamond" w:cs="Arial"/>
          <w:b/>
        </w:rPr>
      </w:pPr>
    </w:p>
    <w:tbl>
      <w:tblPr>
        <w:tblW w:w="9756" w:type="dxa"/>
        <w:tblInd w:w="-147" w:type="dxa"/>
        <w:tblLayout w:type="fixed"/>
        <w:tblLook w:val="0000" w:firstRow="0" w:lastRow="0" w:firstColumn="0" w:lastColumn="0" w:noHBand="0" w:noVBand="0"/>
      </w:tblPr>
      <w:tblGrid>
        <w:gridCol w:w="9756"/>
      </w:tblGrid>
      <w:tr w:rsidR="00F81C41" w:rsidRPr="00930F9D" w14:paraId="0B447CF2" w14:textId="77777777" w:rsidTr="00DF32C0">
        <w:trPr>
          <w:trHeight w:val="479"/>
        </w:trPr>
        <w:tc>
          <w:tcPr>
            <w:tcW w:w="97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C2179A4" w14:textId="77777777" w:rsidR="00F81C41" w:rsidRPr="00930F9D" w:rsidRDefault="00F81C41" w:rsidP="00F01798">
            <w:pPr>
              <w:jc w:val="both"/>
              <w:rPr>
                <w:rFonts w:ascii="Garamond" w:hAnsi="Garamond"/>
              </w:rPr>
            </w:pPr>
            <w:r w:rsidRPr="00930F9D">
              <w:rPr>
                <w:rFonts w:ascii="Garamond" w:hAnsi="Garamond" w:cs="Arial"/>
                <w:b/>
              </w:rPr>
              <w:t>1. DESCRIPCIÓN DE LA NECESIDAD</w:t>
            </w:r>
          </w:p>
        </w:tc>
      </w:tr>
    </w:tbl>
    <w:p w14:paraId="5D7A06C3" w14:textId="77777777" w:rsidR="00F81C41" w:rsidRPr="00930F9D" w:rsidRDefault="00F81C41" w:rsidP="00F81C41">
      <w:pPr>
        <w:jc w:val="both"/>
        <w:rPr>
          <w:rFonts w:ascii="Garamond" w:hAnsi="Garamond" w:cs="Arial"/>
          <w:b/>
        </w:rPr>
      </w:pPr>
    </w:p>
    <w:p w14:paraId="2D1EA779" w14:textId="77777777" w:rsidR="00F81C41" w:rsidRPr="00930F9D" w:rsidRDefault="00F81C41" w:rsidP="00F81C41">
      <w:pPr>
        <w:tabs>
          <w:tab w:val="left" w:pos="795"/>
        </w:tabs>
        <w:jc w:val="both"/>
        <w:rPr>
          <w:rFonts w:ascii="Garamond" w:hAnsi="Garamond" w:cs="Arial"/>
          <w:b/>
          <w:iCs/>
        </w:rPr>
      </w:pPr>
      <w:r w:rsidRPr="00930F9D">
        <w:rPr>
          <w:rFonts w:ascii="Garamond" w:hAnsi="Garamond" w:cs="Arial"/>
          <w:b/>
          <w:iCs/>
        </w:rPr>
        <w:t>1.1. ANTECEDENTES Y NECESIDAD</w:t>
      </w:r>
    </w:p>
    <w:p w14:paraId="0C0B85AE" w14:textId="77777777" w:rsidR="00F81C41" w:rsidRPr="00116DF1" w:rsidRDefault="00F81C41" w:rsidP="00F81C41">
      <w:pPr>
        <w:tabs>
          <w:tab w:val="left" w:pos="795"/>
        </w:tabs>
        <w:jc w:val="both"/>
        <w:rPr>
          <w:rFonts w:ascii="Garamond" w:hAnsi="Garamond" w:cs="Arial"/>
          <w:b/>
          <w:iCs/>
          <w:color w:val="FF0000"/>
        </w:rPr>
      </w:pPr>
    </w:p>
    <w:p w14:paraId="6DC04B5F" w14:textId="77777777" w:rsidR="00F81C41" w:rsidRPr="00930F9D" w:rsidRDefault="00F81C41" w:rsidP="00F81C41">
      <w:pPr>
        <w:tabs>
          <w:tab w:val="left" w:pos="795"/>
        </w:tabs>
        <w:jc w:val="both"/>
        <w:rPr>
          <w:rFonts w:ascii="Garamond" w:hAnsi="Garamond" w:cs="Arial"/>
          <w:iCs/>
          <w:color w:val="A6A6A6"/>
        </w:rPr>
      </w:pPr>
    </w:p>
    <w:p w14:paraId="113DB9C5" w14:textId="77777777" w:rsidR="00200168" w:rsidRPr="00200168" w:rsidRDefault="00200168" w:rsidP="006B658F">
      <w:pPr>
        <w:ind w:left="75"/>
        <w:jc w:val="both"/>
        <w:rPr>
          <w:rFonts w:ascii="Garamond" w:hAnsi="Garamond" w:cs="Arial"/>
          <w:bCs/>
          <w:color w:val="000000"/>
          <w:lang w:bidi="ar-SA"/>
        </w:rPr>
      </w:pPr>
      <w:r w:rsidRPr="00200168">
        <w:rPr>
          <w:rFonts w:ascii="Garamond" w:hAnsi="Garamond" w:cs="Arial"/>
          <w:bCs/>
          <w:color w:val="000000"/>
          <w:lang w:bidi="ar-SA"/>
        </w:rPr>
        <w:t xml:space="preserve">Con fundamento en la Constitución Política de Colombia, la cual prevé en el artículo 2º como fines del Estado “servir a la comunidad, promover la prosperidad general y garantizar la efectividad de los principios, derechos y deberes consagrados en la Constitución; facilitarla participación de todos en las decisiones que los afectan y en la vida económica política, administrativa y cultural de la Nación”. </w:t>
      </w:r>
    </w:p>
    <w:p w14:paraId="080C64C1" w14:textId="77777777" w:rsidR="00200168" w:rsidRPr="00200168" w:rsidRDefault="00200168" w:rsidP="006B658F">
      <w:pPr>
        <w:ind w:left="75"/>
        <w:jc w:val="both"/>
        <w:rPr>
          <w:rFonts w:ascii="Garamond" w:hAnsi="Garamond" w:cs="Arial"/>
          <w:bCs/>
          <w:color w:val="000000"/>
          <w:lang w:bidi="ar-SA"/>
        </w:rPr>
      </w:pPr>
      <w:r w:rsidRPr="00200168">
        <w:rPr>
          <w:rFonts w:ascii="Garamond" w:hAnsi="Garamond" w:cs="Arial"/>
          <w:bCs/>
          <w:color w:val="000000"/>
          <w:lang w:bidi="ar-SA"/>
        </w:rPr>
        <w:t xml:space="preserve"> </w:t>
      </w:r>
    </w:p>
    <w:p w14:paraId="5E81FDB4" w14:textId="77777777" w:rsidR="00200168" w:rsidRPr="00200168" w:rsidRDefault="00200168" w:rsidP="006B658F">
      <w:pPr>
        <w:ind w:left="75"/>
        <w:jc w:val="both"/>
        <w:rPr>
          <w:rFonts w:ascii="Garamond" w:hAnsi="Garamond" w:cs="Arial"/>
          <w:bCs/>
          <w:color w:val="000000"/>
          <w:lang w:bidi="ar-SA"/>
        </w:rPr>
      </w:pPr>
      <w:r w:rsidRPr="00200168">
        <w:rPr>
          <w:rFonts w:ascii="Garamond" w:hAnsi="Garamond" w:cs="Arial"/>
          <w:bCs/>
          <w:color w:val="000000"/>
          <w:lang w:bidi="ar-SA"/>
        </w:rPr>
        <w:t>Así mismo, conforme a lo establecido en el artículo 40 del Decreto 1421 de 1993, el que, se fundamentó en el artículo 9º de la Ley 489 de 1998, en cuanto a delegación se refiere, consagró: “El Alcalde Mayor podrá delegar las funciones que le asigne la Ley y los Acuerdos, en otros funcionarios distritales, de conformidad con las delegaciones previstas en leyes orgánicas y demás leyes que regulen la materia. En ejercicio de la anterior atribución podrá también delegar sus funciones en los funcionarios de la administración tributaria y en las juntas administradoras y los alcaldes locales.”</w:t>
      </w:r>
    </w:p>
    <w:p w14:paraId="3BEEC812" w14:textId="77777777" w:rsidR="00200168" w:rsidRPr="00200168" w:rsidRDefault="00200168" w:rsidP="006B658F">
      <w:pPr>
        <w:ind w:left="75"/>
        <w:jc w:val="both"/>
        <w:rPr>
          <w:rFonts w:ascii="Garamond" w:hAnsi="Garamond" w:cs="Arial"/>
          <w:bCs/>
          <w:color w:val="000000"/>
          <w:lang w:bidi="ar-SA"/>
        </w:rPr>
      </w:pPr>
    </w:p>
    <w:p w14:paraId="527E20AC" w14:textId="77777777" w:rsidR="00200168" w:rsidRPr="00200168" w:rsidRDefault="00200168" w:rsidP="006B658F">
      <w:pPr>
        <w:ind w:left="75"/>
        <w:jc w:val="both"/>
        <w:rPr>
          <w:rFonts w:ascii="Garamond" w:hAnsi="Garamond" w:cs="Arial"/>
          <w:bCs/>
          <w:color w:val="000000"/>
          <w:lang w:bidi="ar-SA"/>
        </w:rPr>
      </w:pPr>
      <w:r w:rsidRPr="00200168">
        <w:rPr>
          <w:rFonts w:ascii="Garamond" w:hAnsi="Garamond" w:cs="Arial"/>
          <w:bCs/>
          <w:color w:val="000000"/>
          <w:lang w:bidi="ar-SA"/>
        </w:rPr>
        <w:t>De conformidad con el Artículo 15 del Acuerdo Distrital 637 de 2016 el cual modifica el artículo 52 del Acuerdo Distrital 257 de 2006, que a su tenor literal nos indica “La Secretaría Distrital de Gobierno es un organismo del Sector Central con autonomía administrativa y financiera que tiene por objeto orientar y liderar la formulación y seguimiento de las políticas encaminadas al fortalecimiento de la gobernabilidad democrática en el ámbito distrital y local, mediante la garantía de los derechos humanos y constitucionales, la convivencia pacífica, el ejercicio de la ciudadanía, la promoción de la paz y la cultura democrática, el uso del espacio público, la promoción de la organización y de la participación ciudadana y la coordinación de las relaciones políticas de la Administración Distrital en sus distintos niveles.”</w:t>
      </w:r>
    </w:p>
    <w:p w14:paraId="4BB840EC" w14:textId="77777777" w:rsidR="00200168" w:rsidRPr="00200168" w:rsidRDefault="00200168" w:rsidP="006B658F">
      <w:pPr>
        <w:ind w:left="75"/>
        <w:jc w:val="both"/>
        <w:rPr>
          <w:rFonts w:ascii="Garamond" w:hAnsi="Garamond" w:cs="Arial"/>
          <w:bCs/>
          <w:color w:val="000000"/>
          <w:lang w:bidi="ar-SA"/>
        </w:rPr>
      </w:pPr>
    </w:p>
    <w:p w14:paraId="769F80C9" w14:textId="2009B9AC" w:rsidR="00200168" w:rsidRPr="00200168" w:rsidRDefault="00200168" w:rsidP="006B658F">
      <w:pPr>
        <w:ind w:left="75"/>
        <w:jc w:val="both"/>
        <w:rPr>
          <w:rFonts w:ascii="Garamond" w:hAnsi="Garamond" w:cs="Arial"/>
          <w:bCs/>
          <w:color w:val="000000"/>
          <w:lang w:bidi="ar-SA"/>
        </w:rPr>
      </w:pPr>
      <w:r w:rsidRPr="00200168">
        <w:rPr>
          <w:rFonts w:ascii="Garamond" w:hAnsi="Garamond" w:cs="Arial"/>
          <w:bCs/>
          <w:color w:val="000000"/>
          <w:lang w:bidi="ar-SA"/>
        </w:rPr>
        <w:t>Es así como la Alcaldía Local tiene como misión “ser una dependencia de la Secretaría Distrital de Gobierno responsable de apoyar la ejecución de las competencias asignadas a los Alcaldes o Alcaldesas Locales. En este sentido, deberán coordinar la acción del Distrito en las localidades y participar en la definición de las políticas de promoción y gestión del desarrollo de su territorio. Asimismo, fomentar la organización de las comunidades, la participación ciudadana en los procesos de la gestión pública, la promoción de la convivencia y la resolución de conflictos.”.</w:t>
      </w:r>
    </w:p>
    <w:p w14:paraId="601CA42A" w14:textId="77777777" w:rsidR="00200168" w:rsidRPr="00200168" w:rsidRDefault="00200168" w:rsidP="006B658F">
      <w:pPr>
        <w:ind w:left="75"/>
        <w:jc w:val="both"/>
        <w:rPr>
          <w:rFonts w:ascii="Garamond" w:hAnsi="Garamond" w:cs="Arial"/>
          <w:bCs/>
          <w:color w:val="000000"/>
          <w:lang w:bidi="ar-SA"/>
        </w:rPr>
      </w:pPr>
    </w:p>
    <w:p w14:paraId="45D2D6EB" w14:textId="77777777" w:rsidR="00200168" w:rsidRPr="00200168" w:rsidRDefault="00200168" w:rsidP="006B658F">
      <w:pPr>
        <w:ind w:left="75"/>
        <w:jc w:val="both"/>
        <w:rPr>
          <w:rFonts w:ascii="Garamond" w:hAnsi="Garamond" w:cs="Arial"/>
          <w:bCs/>
          <w:color w:val="000000"/>
          <w:lang w:bidi="ar-SA"/>
        </w:rPr>
      </w:pPr>
      <w:r w:rsidRPr="00200168">
        <w:rPr>
          <w:rFonts w:ascii="Garamond" w:hAnsi="Garamond" w:cs="Arial"/>
          <w:bCs/>
          <w:color w:val="000000"/>
          <w:lang w:bidi="ar-SA"/>
        </w:rPr>
        <w:t>Dentro de las funciones básicas de la Secretaría Distrital de Gobierno se encuentran: liderar, orientar y coordinar la formulación, adopción y ejecución de políticas, planes programas y proyectos necesarios para el mejoramiento de la gestión pública local y la consolidación de los procesos de la gobernabilidad local.</w:t>
      </w:r>
    </w:p>
    <w:p w14:paraId="302611CA" w14:textId="09FFC90D" w:rsidR="00200168" w:rsidRPr="00200168" w:rsidRDefault="00200168" w:rsidP="00B760AB">
      <w:pPr>
        <w:ind w:left="75"/>
        <w:jc w:val="both"/>
        <w:rPr>
          <w:rFonts w:ascii="Garamond" w:hAnsi="Garamond" w:cs="Arial"/>
          <w:bCs/>
          <w:color w:val="000000"/>
          <w:lang w:bidi="ar-SA"/>
        </w:rPr>
      </w:pPr>
      <w:r w:rsidRPr="00200168">
        <w:rPr>
          <w:rFonts w:ascii="Garamond" w:hAnsi="Garamond" w:cs="Arial"/>
          <w:bCs/>
          <w:color w:val="000000"/>
          <w:lang w:bidi="ar-SA"/>
        </w:rPr>
        <w:lastRenderedPageBreak/>
        <w:t>Por otra parte, como integrantes del sector gobierno, y de conformidad con lo dispuesto en el Decreto 411 de 2016, las Alcaldías Locales, entre ellas la Alcaldía Local de Kennedy, son la instancia administrativa local que se encarga de: “(i) Formular el Plan de Desarrollo Local en el marco de las orientaciones distritales. (ii) Promover la organización social y estimular la participación ciudadana en los procesos de la gestión pública local en el marco de las orientaciones distritales en la materia. (iii) Coordinar la ejecución en el territorio de los planes programas y proyectos de las entidades y organismos Distritales que intervienen en la localidad, como complemento al Plan de Desarrollo local, conforme a los lineamientos y orientaciones distritales. (iv) Desarrollar los procesos asociados a la formulación, ejecución y seguimiento de los proyectos de inversión con cargo a los recursos de los Fondos de Desarrollo Local, cuando la delegación de la facultad de ejecución del gasto recaiga en el alcalde Local. (v) Promover los procesos y canales de interlocución entre la administración central y las Juntas Administradoras Locales. (vi) Coordinar el desarrollo de las acciones de policía de las autoridades locales que operan bajo la orientación y control administrativo de la Secretaría Distrital de Gobierno como entidad competente. (vii) Coordinar el desarrollo de los programas y acciones policivas, tendientes a disminuir y prevenir las contravenciones definidas en la Ley. así como en el trámite y desarrollo del proceso asociado a las infracciones en el ámbito local. (viii) Adelantar los trámites y acciones necesarios para el cumplimiento de las normas de policía vigentes sobre protección al consumidor, control de calidad, precios, pesas y medidas. (ix) Efectuar el control policivo a los establecimientos de comercio conforme a las disposiciones vigentes en materia. (x) Realizar el cobro persuasivo de las sanciones económicas derivadas de la acción policiva de las autoridades a cargo de la Secretaría Distrital de Gobierno y reportar la información a la Secretaría Distrital de Hacienda. (xi) Adelantar el estudio y registro de la personería jurídica de las Juntas de Acción Comunal. Juntas de Vivienda Comunitaria y Asociaciones Comunales de Juntas Domiciliadas en la localidad y demás formas sociales que le competa conforme a la Ley. (x) Desarrollar los procesos y procedimientos requeridos para apoyar el cumplimiento de las funciones propias o delegadas en los alcaldes Locales como autoridad Administrativa. Política y de Policía en lo Local.</w:t>
      </w:r>
      <w:r w:rsidR="00B760AB">
        <w:rPr>
          <w:rFonts w:ascii="Garamond" w:hAnsi="Garamond" w:cs="Arial"/>
          <w:bCs/>
          <w:color w:val="000000"/>
          <w:lang w:bidi="ar-SA"/>
        </w:rPr>
        <w:t xml:space="preserve"> </w:t>
      </w:r>
      <w:r w:rsidRPr="00200168">
        <w:rPr>
          <w:rFonts w:ascii="Garamond" w:hAnsi="Garamond" w:cs="Arial"/>
          <w:bCs/>
          <w:color w:val="000000"/>
          <w:lang w:bidi="ar-SA"/>
        </w:rPr>
        <w:t>(xi) Difundir la información relacionada con la gestión local conforme los lineamientos, procesos y procedimientos definidos por la Secretaría. (xii) Atender las peticiones y requerimientos relacionados con asuntos de su competencia”.</w:t>
      </w:r>
    </w:p>
    <w:p w14:paraId="3F854FF8" w14:textId="77777777" w:rsidR="00200168" w:rsidRPr="00200168" w:rsidRDefault="00200168" w:rsidP="006B658F">
      <w:pPr>
        <w:ind w:left="75"/>
        <w:jc w:val="both"/>
        <w:rPr>
          <w:rFonts w:ascii="Garamond" w:hAnsi="Garamond" w:cs="Arial"/>
          <w:bCs/>
          <w:color w:val="000000"/>
          <w:lang w:bidi="ar-SA"/>
        </w:rPr>
      </w:pPr>
    </w:p>
    <w:p w14:paraId="7859B1E9" w14:textId="77777777" w:rsidR="00200168" w:rsidRPr="00200168" w:rsidRDefault="00200168" w:rsidP="006B658F">
      <w:pPr>
        <w:ind w:left="75"/>
        <w:jc w:val="both"/>
        <w:rPr>
          <w:rFonts w:ascii="Garamond" w:hAnsi="Garamond" w:cs="Arial"/>
          <w:bCs/>
          <w:color w:val="000000"/>
          <w:lang w:bidi="ar-SA"/>
        </w:rPr>
      </w:pPr>
      <w:r w:rsidRPr="00200168">
        <w:rPr>
          <w:rFonts w:ascii="Garamond" w:hAnsi="Garamond" w:cs="Arial"/>
          <w:bCs/>
          <w:color w:val="000000"/>
          <w:lang w:bidi="ar-SA"/>
        </w:rPr>
        <w:t>Como integrantes del sector gobierno y conforme lo dispone el artículo 6 del Acuerdo 740 de 2019, las alcaldías locales son dependencias de la Secretaría Distrital de Gobierno, “responsable de las competencias asignadas a los alcaldes Locales. En este sentido, se ocupa de facilitar la acción del Distrito Capital en las localidades y ejecutar las funciones delegadas por el alcalde Mayor, o desconcentradas según las disposiciones legales, en cumplimiento de los fines del Distrito Capital.”</w:t>
      </w:r>
    </w:p>
    <w:p w14:paraId="240B292A" w14:textId="77777777" w:rsidR="00200168" w:rsidRPr="00200168" w:rsidRDefault="00200168" w:rsidP="006B658F">
      <w:pPr>
        <w:ind w:left="75"/>
        <w:jc w:val="both"/>
        <w:rPr>
          <w:rFonts w:ascii="Garamond" w:hAnsi="Garamond" w:cs="Arial"/>
          <w:bCs/>
          <w:color w:val="000000"/>
          <w:lang w:bidi="ar-SA"/>
        </w:rPr>
      </w:pPr>
    </w:p>
    <w:p w14:paraId="5B36EAED" w14:textId="77777777" w:rsidR="00200168" w:rsidRPr="00200168" w:rsidRDefault="00200168" w:rsidP="006B658F">
      <w:pPr>
        <w:ind w:left="75"/>
        <w:jc w:val="both"/>
        <w:rPr>
          <w:rFonts w:ascii="Garamond" w:hAnsi="Garamond" w:cs="Arial"/>
          <w:bCs/>
          <w:color w:val="000000"/>
          <w:lang w:bidi="ar-SA"/>
        </w:rPr>
      </w:pPr>
      <w:r w:rsidRPr="00200168">
        <w:rPr>
          <w:rFonts w:ascii="Garamond" w:hAnsi="Garamond" w:cs="Arial"/>
          <w:bCs/>
          <w:color w:val="000000"/>
          <w:lang w:bidi="ar-SA"/>
        </w:rPr>
        <w:t xml:space="preserve">Por lo anterior, la Alcaldía Local por ser una dependencia de la Secretaría Distrital de Gobierno responsable de apoyar la ejecución de las competencias asignadas a los alcaldes o alcaldesas Locales deberá coordinar la acción del Distrito en las localidades y participar en la definición de las políticas de promoción y gestión del desarrollo de su territorio. Así mismo fomentar la organización de las </w:t>
      </w:r>
      <w:r w:rsidRPr="00200168">
        <w:rPr>
          <w:rFonts w:ascii="Garamond" w:hAnsi="Garamond" w:cs="Arial"/>
          <w:bCs/>
          <w:color w:val="000000"/>
          <w:lang w:bidi="ar-SA"/>
        </w:rPr>
        <w:lastRenderedPageBreak/>
        <w:t>comunidades, la participación ciudadana en los procesos de la gestión pública, la promoción de la convivencia y la resolución de conflictos.</w:t>
      </w:r>
    </w:p>
    <w:p w14:paraId="64DF688D" w14:textId="77777777" w:rsidR="00200168" w:rsidRPr="00200168" w:rsidRDefault="00200168" w:rsidP="006B658F">
      <w:pPr>
        <w:ind w:left="75"/>
        <w:jc w:val="both"/>
        <w:rPr>
          <w:rFonts w:ascii="Garamond" w:hAnsi="Garamond" w:cs="Arial"/>
          <w:bCs/>
          <w:color w:val="000000"/>
          <w:lang w:bidi="ar-SA"/>
        </w:rPr>
      </w:pPr>
    </w:p>
    <w:p w14:paraId="69BADCFC" w14:textId="77777777" w:rsidR="00200168" w:rsidRPr="00200168" w:rsidRDefault="00200168" w:rsidP="006B658F">
      <w:pPr>
        <w:ind w:left="75"/>
        <w:jc w:val="both"/>
        <w:rPr>
          <w:rFonts w:ascii="Garamond" w:hAnsi="Garamond" w:cs="Arial"/>
          <w:bCs/>
          <w:color w:val="000000"/>
          <w:lang w:bidi="ar-SA"/>
        </w:rPr>
      </w:pPr>
      <w:r w:rsidRPr="00200168">
        <w:rPr>
          <w:rFonts w:ascii="Garamond" w:hAnsi="Garamond" w:cs="Arial"/>
          <w:bCs/>
          <w:color w:val="000000"/>
          <w:lang w:bidi="ar-SA"/>
        </w:rPr>
        <w:t>El Fondo de Desarrollo Local es de naturaleza pública, con personería jurídica y patrimonio propio, de creación legal, y sus atribuciones están dirigidas a la prestación de los servicios y la construcción de obras a cargo de las Juntas Administradoras Locales, existiendo uno por cada localidad de la ciudad.</w:t>
      </w:r>
    </w:p>
    <w:p w14:paraId="40BCA1BD" w14:textId="77777777" w:rsidR="00200168" w:rsidRPr="00200168" w:rsidRDefault="00200168" w:rsidP="006B658F">
      <w:pPr>
        <w:ind w:left="75"/>
        <w:jc w:val="both"/>
        <w:rPr>
          <w:rFonts w:ascii="Garamond" w:hAnsi="Garamond" w:cs="Arial"/>
          <w:bCs/>
          <w:color w:val="000000"/>
          <w:lang w:bidi="ar-SA"/>
        </w:rPr>
      </w:pPr>
    </w:p>
    <w:p w14:paraId="1F95A29C" w14:textId="77777777" w:rsidR="00200168" w:rsidRPr="00200168" w:rsidRDefault="00200168" w:rsidP="006B658F">
      <w:pPr>
        <w:ind w:left="75"/>
        <w:jc w:val="both"/>
        <w:rPr>
          <w:rFonts w:ascii="Garamond" w:hAnsi="Garamond" w:cs="Arial"/>
          <w:bCs/>
          <w:color w:val="000000"/>
          <w:lang w:bidi="ar-SA"/>
        </w:rPr>
      </w:pPr>
      <w:r w:rsidRPr="00200168">
        <w:rPr>
          <w:rFonts w:ascii="Garamond" w:hAnsi="Garamond" w:cs="Arial"/>
          <w:bCs/>
          <w:color w:val="000000"/>
          <w:lang w:bidi="ar-SA"/>
        </w:rPr>
        <w:t>Teniendo en cuenta que el Fondo de Desarrollo Local de Kennedy (FDLK), tiene por objeto principal el manejo de los bienes y recursos de la Localidad, la entidad debe desarrollar, en cumplimiento de la ley y acatando de los principios que orientan la administración pública, la contratación de los bienes y servicios requeridos.</w:t>
      </w:r>
    </w:p>
    <w:p w14:paraId="4A8BF112" w14:textId="77777777" w:rsidR="00200168" w:rsidRDefault="00200168" w:rsidP="006B658F">
      <w:pPr>
        <w:ind w:left="75"/>
        <w:jc w:val="both"/>
        <w:rPr>
          <w:rFonts w:ascii="Garamond" w:hAnsi="Garamond" w:cs="Arial"/>
          <w:bCs/>
          <w:color w:val="000000"/>
          <w:lang w:bidi="ar-SA"/>
        </w:rPr>
      </w:pPr>
    </w:p>
    <w:p w14:paraId="0AD4DAF0" w14:textId="77777777" w:rsidR="00061431" w:rsidRDefault="00061431" w:rsidP="00061431">
      <w:pPr>
        <w:pStyle w:val="Standard"/>
        <w:tabs>
          <w:tab w:val="left" w:pos="76"/>
        </w:tabs>
        <w:jc w:val="both"/>
        <w:rPr>
          <w:rFonts w:ascii="Garamond" w:hAnsi="Garamond" w:cs="Arial"/>
          <w:sz w:val="24"/>
          <w:szCs w:val="24"/>
        </w:rPr>
      </w:pPr>
      <w:r w:rsidRPr="009C432D">
        <w:rPr>
          <w:rFonts w:ascii="Garamond" w:hAnsi="Garamond" w:cs="Arial"/>
          <w:sz w:val="24"/>
          <w:szCs w:val="24"/>
        </w:rPr>
        <w:t xml:space="preserve">En marco del Plan de Desarrollo Económico, Social, Ambiental y de Obras Públicas </w:t>
      </w:r>
      <w:r w:rsidRPr="00492409">
        <w:rPr>
          <w:rFonts w:ascii="Garamond" w:hAnsi="Garamond" w:cs="Arial"/>
          <w:sz w:val="24"/>
          <w:szCs w:val="24"/>
        </w:rPr>
        <w:t>Distrito Capital</w:t>
      </w:r>
      <w:r w:rsidRPr="009C432D">
        <w:rPr>
          <w:rFonts w:ascii="Garamond" w:hAnsi="Garamond" w:cs="Arial"/>
          <w:color w:val="000000"/>
          <w:sz w:val="24"/>
          <w:szCs w:val="24"/>
        </w:rPr>
        <w:t xml:space="preserve"> 2025 - 2028 “</w:t>
      </w:r>
      <w:r w:rsidRPr="00E24586">
        <w:rPr>
          <w:rFonts w:ascii="Garamond" w:hAnsi="Garamond" w:cs="Arial"/>
          <w:sz w:val="24"/>
          <w:szCs w:val="24"/>
        </w:rPr>
        <w:t>Bogotá Camina Segura”,</w:t>
      </w:r>
      <w:r>
        <w:rPr>
          <w:rFonts w:ascii="Garamond" w:hAnsi="Garamond" w:cs="Arial"/>
          <w:sz w:val="24"/>
          <w:szCs w:val="24"/>
        </w:rPr>
        <w:t xml:space="preserve"> adoptado mediante Acuerdo 927 de 2024, </w:t>
      </w:r>
      <w:r w:rsidRPr="00901C56">
        <w:rPr>
          <w:rFonts w:ascii="Garamond" w:hAnsi="Garamond" w:cs="Arial"/>
          <w:sz w:val="24"/>
          <w:szCs w:val="24"/>
        </w:rPr>
        <w:t>el cual constituye el marco de acción de las políticas, programas, estrategias y proyectos de la Administración Distrital.</w:t>
      </w:r>
    </w:p>
    <w:p w14:paraId="77C0220D" w14:textId="77777777" w:rsidR="008543E0" w:rsidRDefault="008543E0" w:rsidP="00061431">
      <w:pPr>
        <w:pStyle w:val="Standard"/>
        <w:tabs>
          <w:tab w:val="left" w:pos="76"/>
        </w:tabs>
        <w:jc w:val="both"/>
        <w:rPr>
          <w:rFonts w:ascii="Garamond" w:hAnsi="Garamond" w:cs="Arial"/>
          <w:sz w:val="24"/>
          <w:szCs w:val="24"/>
        </w:rPr>
      </w:pPr>
    </w:p>
    <w:p w14:paraId="22DFE3C9" w14:textId="77777777" w:rsidR="00061431" w:rsidRDefault="00061431" w:rsidP="00061431">
      <w:pPr>
        <w:pStyle w:val="Standard"/>
        <w:tabs>
          <w:tab w:val="left" w:pos="76"/>
        </w:tabs>
        <w:jc w:val="both"/>
        <w:rPr>
          <w:rFonts w:ascii="Garamond" w:hAnsi="Garamond" w:cs="Arial"/>
          <w:sz w:val="24"/>
          <w:szCs w:val="24"/>
        </w:rPr>
      </w:pPr>
      <w:r>
        <w:rPr>
          <w:rFonts w:ascii="Garamond" w:hAnsi="Garamond" w:cs="Arial"/>
          <w:sz w:val="24"/>
          <w:szCs w:val="24"/>
        </w:rPr>
        <w:t>El antecedido</w:t>
      </w:r>
      <w:r w:rsidRPr="00EB239E">
        <w:rPr>
          <w:rFonts w:ascii="Garamond" w:hAnsi="Garamond" w:cs="Arial"/>
          <w:sz w:val="24"/>
          <w:szCs w:val="24"/>
        </w:rPr>
        <w:t xml:space="preserve"> Plan Distrital de Desarrollo es la hoja de ruta que guía las acciones del gobierno </w:t>
      </w:r>
      <w:r>
        <w:rPr>
          <w:rFonts w:ascii="Garamond" w:hAnsi="Garamond" w:cs="Arial"/>
          <w:sz w:val="24"/>
          <w:szCs w:val="24"/>
        </w:rPr>
        <w:t>encabezado por e</w:t>
      </w:r>
      <w:r w:rsidRPr="00EB239E">
        <w:rPr>
          <w:rFonts w:ascii="Garamond" w:hAnsi="Garamond" w:cs="Arial"/>
          <w:sz w:val="24"/>
          <w:szCs w:val="24"/>
        </w:rPr>
        <w:t xml:space="preserve">l Alcalde </w:t>
      </w:r>
      <w:r>
        <w:rPr>
          <w:rFonts w:ascii="Garamond" w:hAnsi="Garamond" w:cs="Arial"/>
          <w:sz w:val="24"/>
          <w:szCs w:val="24"/>
        </w:rPr>
        <w:t>Mayor</w:t>
      </w:r>
      <w:r w:rsidRPr="00EB239E">
        <w:rPr>
          <w:rFonts w:ascii="Garamond" w:hAnsi="Garamond" w:cs="Arial"/>
          <w:sz w:val="24"/>
          <w:szCs w:val="24"/>
        </w:rPr>
        <w:t>. Su objetivo principal es mejorar la calidad de vida de todas y todos los ciudadanos, abordando problemá</w:t>
      </w:r>
      <w:r>
        <w:rPr>
          <w:rFonts w:ascii="Garamond" w:hAnsi="Garamond" w:cs="Arial"/>
          <w:sz w:val="24"/>
          <w:szCs w:val="24"/>
        </w:rPr>
        <w:t>tica</w:t>
      </w:r>
      <w:r w:rsidRPr="00EB239E">
        <w:rPr>
          <w:rFonts w:ascii="Garamond" w:hAnsi="Garamond" w:cs="Arial"/>
          <w:sz w:val="24"/>
          <w:szCs w:val="24"/>
        </w:rPr>
        <w:t>s y creando oportunidades para un futuro mejor. En él se detallan las propuestas presentadas en el programa de gobierno para fortalecer la seguridad, mejorar la infraestructura, garantizar servicios esenciales como salud y educación, y promover la cultura y el deporte para todos, así como también para abordar los desafíos del cambio climático y fomentar la generación de oportunidades en diversos ámbitos.</w:t>
      </w:r>
    </w:p>
    <w:p w14:paraId="63D55966" w14:textId="77777777" w:rsidR="008543E0" w:rsidRDefault="008543E0" w:rsidP="00061431">
      <w:pPr>
        <w:pStyle w:val="Standard"/>
        <w:tabs>
          <w:tab w:val="left" w:pos="76"/>
        </w:tabs>
        <w:jc w:val="both"/>
        <w:rPr>
          <w:rFonts w:ascii="Garamond" w:hAnsi="Garamond" w:cs="Arial"/>
          <w:sz w:val="24"/>
          <w:szCs w:val="24"/>
        </w:rPr>
      </w:pPr>
    </w:p>
    <w:p w14:paraId="02324B26" w14:textId="77777777" w:rsidR="00061431" w:rsidRDefault="00061431" w:rsidP="00061431">
      <w:pPr>
        <w:pStyle w:val="Standard"/>
        <w:tabs>
          <w:tab w:val="left" w:pos="76"/>
        </w:tabs>
        <w:jc w:val="both"/>
        <w:rPr>
          <w:rFonts w:ascii="Garamond" w:hAnsi="Garamond" w:cs="Arial"/>
          <w:sz w:val="24"/>
          <w:szCs w:val="24"/>
        </w:rPr>
      </w:pPr>
      <w:r>
        <w:rPr>
          <w:rFonts w:ascii="Garamond" w:hAnsi="Garamond" w:cs="Arial"/>
          <w:sz w:val="24"/>
          <w:szCs w:val="24"/>
        </w:rPr>
        <w:t>Para la ejecución y cumplimiento de este Plan de Desarrollo se encontramos cinco objetivos estratégicos que agrupan por sector cada uno de los conceptos de gastos, metas e indicadores con lo que se evalúa el cumplimiento del PDD, los cuales son:</w:t>
      </w:r>
    </w:p>
    <w:p w14:paraId="5E799BF6" w14:textId="77777777" w:rsidR="00061431" w:rsidRDefault="00061431" w:rsidP="00061431">
      <w:pPr>
        <w:pStyle w:val="Standard"/>
        <w:tabs>
          <w:tab w:val="left" w:pos="76"/>
        </w:tabs>
        <w:jc w:val="both"/>
        <w:rPr>
          <w:rFonts w:ascii="Garamond" w:hAnsi="Garamond" w:cs="Arial"/>
          <w:sz w:val="24"/>
          <w:szCs w:val="24"/>
        </w:rPr>
      </w:pPr>
    </w:p>
    <w:p w14:paraId="7A611E2F" w14:textId="77777777" w:rsidR="00061431" w:rsidRDefault="00061431" w:rsidP="00AA3321">
      <w:pPr>
        <w:pStyle w:val="Standard"/>
        <w:numPr>
          <w:ilvl w:val="0"/>
          <w:numId w:val="43"/>
        </w:numPr>
        <w:tabs>
          <w:tab w:val="left" w:pos="76"/>
        </w:tabs>
        <w:jc w:val="both"/>
        <w:rPr>
          <w:rFonts w:ascii="Garamond" w:hAnsi="Garamond" w:cs="Arial"/>
          <w:i/>
          <w:iCs/>
          <w:sz w:val="24"/>
          <w:szCs w:val="24"/>
        </w:rPr>
      </w:pPr>
      <w:r w:rsidRPr="0034182A">
        <w:rPr>
          <w:rFonts w:ascii="Garamond" w:hAnsi="Garamond" w:cs="Arial"/>
          <w:b/>
          <w:bCs/>
          <w:i/>
          <w:iCs/>
          <w:sz w:val="24"/>
          <w:szCs w:val="24"/>
          <w:lang w:val="es-ES"/>
        </w:rPr>
        <w:t xml:space="preserve">Bogotá avanza en seguridad:  </w:t>
      </w:r>
      <w:r w:rsidRPr="0034182A">
        <w:rPr>
          <w:rFonts w:ascii="Garamond" w:hAnsi="Garamond" w:cs="Arial"/>
          <w:i/>
          <w:iCs/>
          <w:sz w:val="24"/>
          <w:szCs w:val="24"/>
        </w:rPr>
        <w:t>Bogotá debe ser una ciudad en la que cada uno pueda vivir sin miedos, y sin necesidades, en dónde todos sus habitantes se puedan desplazar tranquilamente en los ámbitos urbano, rural y regional; disfrutar del espacio público, vivir, trabajar y soñar sin restricciones; donde especialmente las mujeres, los niños, niñas y adolescentes, las personas con discapacidad,   puedan caminar y moverse  sin sentir miedo y no haya espacio para el accionar delincuencial y violento. ara ello, se debe construir una ciudad en la que se respete la vida, la diferencia, la propiedad y donde se construyan y fortalezcan lazos de confianza y convivencia entre las personas, así como entre la ciudadanía y sus instituciones. De esta manera se garantiza el bienestar de las personas y el desarrollo del potencial de la ciudad.</w:t>
      </w:r>
    </w:p>
    <w:p w14:paraId="6F8B6843" w14:textId="77777777" w:rsidR="008543E0" w:rsidRPr="0034182A" w:rsidRDefault="008543E0" w:rsidP="008543E0">
      <w:pPr>
        <w:pStyle w:val="Standard"/>
        <w:tabs>
          <w:tab w:val="left" w:pos="76"/>
        </w:tabs>
        <w:jc w:val="both"/>
        <w:rPr>
          <w:rFonts w:ascii="Garamond" w:hAnsi="Garamond" w:cs="Arial"/>
          <w:i/>
          <w:iCs/>
          <w:sz w:val="24"/>
          <w:szCs w:val="24"/>
        </w:rPr>
      </w:pPr>
    </w:p>
    <w:p w14:paraId="7ACFDE8B" w14:textId="77777777" w:rsidR="00061431" w:rsidRDefault="00061431" w:rsidP="00AA3321">
      <w:pPr>
        <w:pStyle w:val="Standard"/>
        <w:numPr>
          <w:ilvl w:val="0"/>
          <w:numId w:val="43"/>
        </w:numPr>
        <w:tabs>
          <w:tab w:val="left" w:pos="76"/>
        </w:tabs>
        <w:jc w:val="both"/>
        <w:rPr>
          <w:rFonts w:ascii="Garamond" w:hAnsi="Garamond" w:cs="Arial"/>
          <w:i/>
          <w:iCs/>
          <w:sz w:val="24"/>
          <w:szCs w:val="24"/>
        </w:rPr>
      </w:pPr>
      <w:r w:rsidRPr="0034182A">
        <w:rPr>
          <w:rFonts w:ascii="Garamond" w:hAnsi="Garamond" w:cs="Arial"/>
          <w:b/>
          <w:bCs/>
          <w:i/>
          <w:iCs/>
          <w:sz w:val="24"/>
          <w:szCs w:val="24"/>
          <w:lang w:val="es-ES"/>
        </w:rPr>
        <w:t xml:space="preserve">Bogotá confía en su bienestar: </w:t>
      </w:r>
      <w:r w:rsidRPr="0034182A">
        <w:rPr>
          <w:rFonts w:ascii="Garamond" w:hAnsi="Garamond" w:cs="Arial"/>
          <w:i/>
          <w:iCs/>
          <w:sz w:val="24"/>
          <w:szCs w:val="24"/>
        </w:rPr>
        <w:t xml:space="preserve">Bogotá ha de ser el sitio donde sus habitantes quieran estar y puedan desarrollar todo su potencial. Una ciudad que sea la misma para todas y todos sus habitantes. Bien-estar es la posibilidad efectiva que tiene la ciudadanía de elegir sobre lo que quiere ser y hacer en la ciudad de Bogotá. Para </w:t>
      </w:r>
      <w:r w:rsidRPr="0034182A">
        <w:rPr>
          <w:rFonts w:ascii="Garamond" w:hAnsi="Garamond" w:cs="Arial"/>
          <w:i/>
          <w:iCs/>
          <w:sz w:val="24"/>
          <w:szCs w:val="24"/>
        </w:rPr>
        <w:lastRenderedPageBreak/>
        <w:t>lograr ese cometido es necesario impulsar el acceso equitativo e incluyente y de calidad a la educación, a la salud, a los servicios de cuidado, a la cultura, la recreación, el deporte y la actividad física. Así mismo, hay que garantizar la protección de la niñez, disponibilidad y acceso a alimentos de calidad y a soluciones habitacionales. De esa manera, la ciudad no solo será más justa en el sentido de una efectiva igualdad de oportunidades -cerrando brechas entre lo urbano y lo rural-, sino también, un ejemplo para seguir en la construcción de una mejor sociedad; donde cada persona pueda elegir la vida que desee atendiendo a su diversidad, propendiendo porque las acciones a desarrollar en cada eje cumplan con enfoques étnicos, poblacionales y diferenciales, para que así se pueda alcanzar su máximo potencial, y contribuir al bienestar colectivo así como a la protección y el bienestar de todas las formas de vida.</w:t>
      </w:r>
    </w:p>
    <w:p w14:paraId="4CD0D01C" w14:textId="77777777" w:rsidR="008543E0" w:rsidRPr="0034182A" w:rsidRDefault="008543E0" w:rsidP="008543E0">
      <w:pPr>
        <w:pStyle w:val="Standard"/>
        <w:tabs>
          <w:tab w:val="left" w:pos="76"/>
        </w:tabs>
        <w:jc w:val="both"/>
        <w:rPr>
          <w:rFonts w:ascii="Garamond" w:hAnsi="Garamond" w:cs="Arial"/>
          <w:i/>
          <w:iCs/>
          <w:sz w:val="24"/>
          <w:szCs w:val="24"/>
        </w:rPr>
      </w:pPr>
    </w:p>
    <w:p w14:paraId="139962E0" w14:textId="77777777" w:rsidR="00061431" w:rsidRPr="008543E0" w:rsidRDefault="00061431" w:rsidP="00AA3321">
      <w:pPr>
        <w:pStyle w:val="Standard"/>
        <w:numPr>
          <w:ilvl w:val="0"/>
          <w:numId w:val="43"/>
        </w:numPr>
        <w:tabs>
          <w:tab w:val="left" w:pos="76"/>
        </w:tabs>
        <w:jc w:val="both"/>
        <w:rPr>
          <w:rFonts w:ascii="Garamond" w:hAnsi="Garamond" w:cs="Arial"/>
          <w:i/>
          <w:iCs/>
          <w:sz w:val="24"/>
          <w:szCs w:val="24"/>
        </w:rPr>
      </w:pPr>
      <w:r w:rsidRPr="0034182A">
        <w:rPr>
          <w:rFonts w:ascii="Garamond" w:hAnsi="Garamond" w:cs="Arial"/>
          <w:b/>
          <w:bCs/>
          <w:i/>
          <w:iCs/>
          <w:sz w:val="24"/>
          <w:szCs w:val="24"/>
          <w:lang w:val="es-ES"/>
        </w:rPr>
        <w:t>Bogotá confía en su potencial: </w:t>
      </w:r>
      <w:r w:rsidRPr="0034182A">
        <w:rPr>
          <w:rFonts w:ascii="Garamond" w:hAnsi="Garamond" w:cs="Arial"/>
          <w:i/>
          <w:iCs/>
          <w:sz w:val="24"/>
          <w:szCs w:val="24"/>
          <w:lang w:val="es-ES"/>
        </w:rPr>
        <w:t>Bogotá debe ser una ciudad en la que todos y todas podamos desarrollar y aprovechar al máximo nuestro potencial como personas, familias, empresas, academia y sociedad. Esto requiere consolidar a Bogotá como una ciudad del conocimiento, educada y competitiva, mediante el acceso a bienes y servicios -públicos y privados-, que brinden oportunidades de desarrollo para todos y todas. Una ciudad que adopta la Ciencia, Tecnología e Innovación (CTeI) como motor para el desarrollo de los ecosistemas empresariales, de alta productividad y de emprendimiento, que se alinean con las vocaciones individuales fomentadas desde la niñez y del territorio. Para ello, Bogotá estará soportada en un ambiente que estimula la generación y apropiación social del conocimiento.</w:t>
      </w:r>
    </w:p>
    <w:p w14:paraId="200BA1F7" w14:textId="77777777" w:rsidR="008543E0" w:rsidRPr="0034182A" w:rsidRDefault="008543E0" w:rsidP="008543E0">
      <w:pPr>
        <w:pStyle w:val="Standard"/>
        <w:tabs>
          <w:tab w:val="left" w:pos="76"/>
        </w:tabs>
        <w:jc w:val="both"/>
        <w:rPr>
          <w:rFonts w:ascii="Garamond" w:hAnsi="Garamond" w:cs="Arial"/>
          <w:i/>
          <w:iCs/>
          <w:sz w:val="24"/>
          <w:szCs w:val="24"/>
        </w:rPr>
      </w:pPr>
    </w:p>
    <w:p w14:paraId="7E72DFE5" w14:textId="77777777" w:rsidR="00061431" w:rsidRPr="008543E0" w:rsidRDefault="00061431" w:rsidP="00AA3321">
      <w:pPr>
        <w:pStyle w:val="Standard"/>
        <w:numPr>
          <w:ilvl w:val="0"/>
          <w:numId w:val="43"/>
        </w:numPr>
        <w:tabs>
          <w:tab w:val="left" w:pos="76"/>
        </w:tabs>
        <w:jc w:val="both"/>
        <w:rPr>
          <w:rFonts w:ascii="Garamond" w:hAnsi="Garamond" w:cs="Arial"/>
          <w:i/>
          <w:iCs/>
          <w:sz w:val="24"/>
          <w:szCs w:val="24"/>
        </w:rPr>
      </w:pPr>
      <w:r w:rsidRPr="0034182A">
        <w:rPr>
          <w:rFonts w:ascii="Garamond" w:hAnsi="Garamond" w:cs="Arial"/>
          <w:b/>
          <w:bCs/>
          <w:i/>
          <w:iCs/>
          <w:sz w:val="24"/>
          <w:szCs w:val="24"/>
          <w:lang w:val="es-ES"/>
        </w:rPr>
        <w:t>Bogotá ordena su territorio y avanza en su acción climática, justicia ambiental e integración regional: </w:t>
      </w:r>
      <w:r w:rsidRPr="0034182A">
        <w:rPr>
          <w:rFonts w:ascii="Garamond" w:hAnsi="Garamond" w:cs="Arial"/>
          <w:i/>
          <w:iCs/>
          <w:sz w:val="24"/>
          <w:szCs w:val="24"/>
          <w:lang w:val="es-ES"/>
        </w:rPr>
        <w:t>Bogotá es la capital de Colombia que más acoge a su gente, la más diversa y multicultural, donde se ofrece mayor empleo y servicios para la población; razón por la cual la ciudad debe ser más amable y protectora, un lugar en el que los ciudadanos podamos disfrutar de ella, contar con aire limpio, un ambiente sano y resiliente ante el cambio climático; con una biodiversidad próspera y ecosistemas saludables. Una ciudad donde todos y en especial nuestros niños, niñas y adolescentes tengamos derecho a un hábitat digno, acceso a vivienda y servicios públicos de calidad y, sobre todo, con una movilidad sostenible y segura. Esto es posible gracias a que, entre otras cosas, contamos con una oferta natural de gran riqueza. Tenemos un sistema de bosques y páramos que, desde la región, abastece de agua a los ciudadanos y ciudadanas.</w:t>
      </w:r>
    </w:p>
    <w:p w14:paraId="3CE20BB2" w14:textId="77777777" w:rsidR="008543E0" w:rsidRPr="0034182A" w:rsidRDefault="008543E0" w:rsidP="008543E0">
      <w:pPr>
        <w:pStyle w:val="Standard"/>
        <w:tabs>
          <w:tab w:val="left" w:pos="76"/>
        </w:tabs>
        <w:jc w:val="both"/>
        <w:rPr>
          <w:rFonts w:ascii="Garamond" w:hAnsi="Garamond" w:cs="Arial"/>
          <w:i/>
          <w:iCs/>
          <w:sz w:val="24"/>
          <w:szCs w:val="24"/>
        </w:rPr>
      </w:pPr>
    </w:p>
    <w:p w14:paraId="1804610F" w14:textId="77777777" w:rsidR="00061431" w:rsidRPr="00D24823" w:rsidRDefault="00061431" w:rsidP="00AA3321">
      <w:pPr>
        <w:pStyle w:val="Standard"/>
        <w:numPr>
          <w:ilvl w:val="0"/>
          <w:numId w:val="43"/>
        </w:numPr>
        <w:tabs>
          <w:tab w:val="left" w:pos="76"/>
        </w:tabs>
        <w:jc w:val="both"/>
        <w:rPr>
          <w:rFonts w:ascii="Garamond" w:hAnsi="Garamond" w:cs="Arial"/>
          <w:i/>
          <w:iCs/>
          <w:sz w:val="24"/>
          <w:szCs w:val="24"/>
        </w:rPr>
      </w:pPr>
      <w:r w:rsidRPr="00D24823">
        <w:rPr>
          <w:rFonts w:ascii="Garamond" w:hAnsi="Garamond" w:cs="Arial"/>
          <w:b/>
          <w:bCs/>
          <w:i/>
          <w:iCs/>
          <w:sz w:val="24"/>
          <w:szCs w:val="24"/>
          <w:lang w:val="es-ES"/>
        </w:rPr>
        <w:t>Bogotá confía en su gobierno:</w:t>
      </w:r>
      <w:r w:rsidRPr="00D24823">
        <w:rPr>
          <w:rFonts w:ascii="Garamond" w:hAnsi="Garamond" w:cs="Arial"/>
          <w:i/>
          <w:iCs/>
          <w:sz w:val="24"/>
          <w:szCs w:val="24"/>
          <w:lang w:val="es-ES"/>
        </w:rPr>
        <w:t> Una ciudad pujante, en la que se quiera vivir, requiere un Gobierno que atienda las necesidades, garantice los derechos de las personas, especialmente de los niños, niñas y adolescentes, y brinde un servicio amable, ágil y oportuno en todo el territorio, con un gasto eficiente. Un Gobierno en el que la ciudadanía crea y confíe. Lograr un Gobierno con este talante es un trabajo de todas y todos: de las entidades del sector público y de la ciudadanía. Sin embargo, cinco sectores en especial deben trabajar articuladamente para generar las condiciones con tal propósito: Gobierno, Gestión Pública, Gestión Jurídica, Planeación y Hacienda.</w:t>
      </w:r>
    </w:p>
    <w:p w14:paraId="38B4D1A9" w14:textId="77777777" w:rsidR="008543E0" w:rsidRDefault="008543E0" w:rsidP="00061431">
      <w:pPr>
        <w:pStyle w:val="Standard"/>
        <w:tabs>
          <w:tab w:val="left" w:pos="76"/>
        </w:tabs>
        <w:jc w:val="both"/>
        <w:rPr>
          <w:rFonts w:ascii="Garamond" w:hAnsi="Garamond" w:cs="Arial"/>
          <w:sz w:val="24"/>
          <w:szCs w:val="24"/>
        </w:rPr>
      </w:pPr>
    </w:p>
    <w:p w14:paraId="141B562A" w14:textId="77777777" w:rsidR="008543E0" w:rsidRDefault="008543E0" w:rsidP="00061431">
      <w:pPr>
        <w:pStyle w:val="Standard"/>
        <w:tabs>
          <w:tab w:val="left" w:pos="76"/>
        </w:tabs>
        <w:jc w:val="both"/>
        <w:rPr>
          <w:rFonts w:ascii="Garamond" w:hAnsi="Garamond" w:cs="Arial"/>
          <w:sz w:val="24"/>
          <w:szCs w:val="24"/>
        </w:rPr>
      </w:pPr>
    </w:p>
    <w:p w14:paraId="65BA7E54" w14:textId="77777777" w:rsidR="008543E0" w:rsidRDefault="008543E0" w:rsidP="00061431">
      <w:pPr>
        <w:pStyle w:val="Standard"/>
        <w:tabs>
          <w:tab w:val="left" w:pos="76"/>
        </w:tabs>
        <w:jc w:val="both"/>
        <w:rPr>
          <w:rFonts w:ascii="Garamond" w:hAnsi="Garamond" w:cs="Arial"/>
          <w:sz w:val="24"/>
          <w:szCs w:val="24"/>
        </w:rPr>
      </w:pPr>
    </w:p>
    <w:p w14:paraId="7B0C4281" w14:textId="77C54379" w:rsidR="00061431" w:rsidRPr="00D24823" w:rsidRDefault="00061431" w:rsidP="00061431">
      <w:pPr>
        <w:pStyle w:val="Standard"/>
        <w:tabs>
          <w:tab w:val="left" w:pos="76"/>
        </w:tabs>
        <w:jc w:val="both"/>
        <w:rPr>
          <w:rFonts w:ascii="Garamond" w:hAnsi="Garamond" w:cs="Arial"/>
          <w:sz w:val="24"/>
          <w:szCs w:val="24"/>
        </w:rPr>
      </w:pPr>
      <w:r>
        <w:rPr>
          <w:rFonts w:ascii="Garamond" w:hAnsi="Garamond" w:cs="Arial"/>
          <w:sz w:val="24"/>
          <w:szCs w:val="24"/>
        </w:rPr>
        <w:lastRenderedPageBreak/>
        <w:t>Con lo anterior el PDD tiene una estructura alineada que inicia con los antecedidos objetivos estratégicos ya descritos, materializando se con el cumplimiento de programas, meta, productos, pero también con los relevantes Planes de Desarrollos de las 20 localidades del Bogotá, lo cuales son construidos de acuerdo a este PDD.</w:t>
      </w:r>
    </w:p>
    <w:p w14:paraId="4C0AAFE5" w14:textId="77777777" w:rsidR="00167D08" w:rsidRDefault="00167D08" w:rsidP="00167D08">
      <w:pPr>
        <w:ind w:left="75"/>
        <w:jc w:val="both"/>
        <w:rPr>
          <w:rFonts w:ascii="Garamond" w:hAnsi="Garamond" w:cs="Arial"/>
          <w:bCs/>
          <w:color w:val="000000"/>
          <w:lang w:bidi="ar-SA"/>
        </w:rPr>
      </w:pPr>
    </w:p>
    <w:p w14:paraId="4D25D8CB" w14:textId="1BB00DB6" w:rsidR="00167D08" w:rsidRPr="00167D08" w:rsidRDefault="00167D08" w:rsidP="00167D08">
      <w:pPr>
        <w:ind w:left="75"/>
        <w:jc w:val="both"/>
        <w:rPr>
          <w:rFonts w:ascii="Garamond" w:hAnsi="Garamond" w:cs="Arial"/>
          <w:bCs/>
          <w:color w:val="000000"/>
          <w:lang w:bidi="ar-SA"/>
        </w:rPr>
      </w:pPr>
      <w:r w:rsidRPr="00167D08">
        <w:rPr>
          <w:rFonts w:ascii="Garamond" w:hAnsi="Garamond" w:cs="Arial"/>
          <w:bCs/>
          <w:color w:val="000000"/>
          <w:lang w:bidi="ar-SA"/>
        </w:rPr>
        <w:t>En mérito de lo expuesto y en coherencia con el Plan Distrital de Desarrollo, se sancionó el acuerdo local No. 008 del 2024 por medio del cual se adoptó el Plan de Desarrollo de la Localidad de Kennedy 2025-2028 “Kennedy Camina Segura” que tiene como visión acometer algunas de las transformaciones más importantes de su historia, para convertir su territorio en un espacio incluyente y diversa, donde se potencialice el uso pleno de todas las capacidades de sus pobladores. Para 2028, Kennedy será el punto de referencia de la transformación en materia de seguridad, inclusión social, capacidades ciudadanas de participación política, desarrollo económico y bienestar de cara a lo pretendido en el Plan de Desarrollo Distrital, "Bogotá, Camina Segura”, liderando dicha transformación y siendo ejemplo de eficacia administrativa y gobernanza del territorio.</w:t>
      </w:r>
    </w:p>
    <w:p w14:paraId="3FFAB917" w14:textId="77777777" w:rsidR="00167D08" w:rsidRPr="00167D08" w:rsidRDefault="00167D08" w:rsidP="00167D08">
      <w:pPr>
        <w:ind w:left="75"/>
        <w:jc w:val="both"/>
        <w:rPr>
          <w:rFonts w:ascii="Garamond" w:hAnsi="Garamond" w:cs="Arial"/>
          <w:bCs/>
          <w:color w:val="000000"/>
          <w:lang w:bidi="ar-SA"/>
        </w:rPr>
      </w:pPr>
    </w:p>
    <w:p w14:paraId="54453813" w14:textId="77C4F11B" w:rsidR="0029505F" w:rsidRPr="00DE38FA" w:rsidRDefault="00167D08" w:rsidP="00DE38FA">
      <w:pPr>
        <w:ind w:left="75"/>
        <w:jc w:val="both"/>
        <w:rPr>
          <w:rFonts w:ascii="Garamond" w:hAnsi="Garamond" w:cs="Arial"/>
          <w:bCs/>
          <w:i/>
          <w:iCs/>
          <w:color w:val="000000"/>
          <w:lang w:bidi="ar-SA"/>
        </w:rPr>
      </w:pPr>
      <w:r w:rsidRPr="00167D08">
        <w:rPr>
          <w:rFonts w:ascii="Garamond" w:hAnsi="Garamond" w:cs="Arial"/>
          <w:bCs/>
          <w:color w:val="000000"/>
          <w:lang w:bidi="ar-SA"/>
        </w:rPr>
        <w:t xml:space="preserve">Que el Plan de Desarrollo Local adopta sus fundamentos y estructura general las directrices y políticas que orientan la acción articulada de la administración local frente al Plan de Desarrollo Distrital se organizan en torno a los “Objetivos Estratégicos”, dentro del cual se encuentra el Objetivo </w:t>
      </w:r>
      <w:r w:rsidR="00DE38FA">
        <w:rPr>
          <w:rFonts w:ascii="Garamond" w:hAnsi="Garamond" w:cs="Arial"/>
          <w:bCs/>
          <w:color w:val="000000"/>
          <w:lang w:bidi="ar-SA"/>
        </w:rPr>
        <w:t>1</w:t>
      </w:r>
      <w:r w:rsidRPr="00167D08">
        <w:rPr>
          <w:rFonts w:ascii="Garamond" w:hAnsi="Garamond" w:cs="Arial"/>
          <w:bCs/>
          <w:color w:val="000000"/>
          <w:lang w:bidi="ar-SA"/>
        </w:rPr>
        <w:t xml:space="preserve">. “Bogotá </w:t>
      </w:r>
      <w:r w:rsidR="00DE38FA">
        <w:rPr>
          <w:rFonts w:ascii="Garamond" w:hAnsi="Garamond" w:cs="Arial"/>
          <w:bCs/>
          <w:color w:val="000000"/>
          <w:lang w:bidi="ar-SA"/>
        </w:rPr>
        <w:t>Avanza en la seguridad</w:t>
      </w:r>
      <w:r w:rsidRPr="00167D08">
        <w:rPr>
          <w:rFonts w:ascii="Garamond" w:hAnsi="Garamond" w:cs="Arial"/>
          <w:bCs/>
          <w:color w:val="000000"/>
          <w:lang w:bidi="ar-SA"/>
        </w:rPr>
        <w:t xml:space="preserve"> ” cuyo propósito es “ </w:t>
      </w:r>
      <w:r w:rsidR="00DE38FA">
        <w:rPr>
          <w:rFonts w:ascii="Garamond" w:hAnsi="Garamond" w:cs="Arial"/>
          <w:bCs/>
          <w:color w:val="000000"/>
          <w:lang w:bidi="ar-SA"/>
        </w:rPr>
        <w:t>K</w:t>
      </w:r>
      <w:r w:rsidR="00DE38FA" w:rsidRPr="00DE38FA">
        <w:rPr>
          <w:rFonts w:ascii="Garamond" w:hAnsi="Garamond" w:cs="Arial"/>
          <w:bCs/>
          <w:i/>
          <w:iCs/>
          <w:color w:val="000000"/>
          <w:lang w:bidi="ar-SA"/>
        </w:rPr>
        <w:t xml:space="preserve">ennedy se proyecta como una localidad que lidera las transformaciones urbanas de Bogotá en materia de seguridad, buscando articular los esfuerzos institucionales, las iniciativas ciudadanas y la capacidad de resiliencia del territorio y sus comunidades, en el propósito de alcanzar sus potencialidades a través de la mejora de los indicadores de seguridad, convivencia, </w:t>
      </w:r>
      <w:r w:rsidR="008543E0" w:rsidRPr="00DE38FA">
        <w:rPr>
          <w:rFonts w:ascii="Garamond" w:hAnsi="Garamond" w:cs="Arial"/>
          <w:bCs/>
          <w:i/>
          <w:iCs/>
          <w:color w:val="000000"/>
          <w:lang w:bidi="ar-SA"/>
        </w:rPr>
        <w:t>armonía</w:t>
      </w:r>
      <w:r w:rsidR="00DE38FA" w:rsidRPr="00DE38FA">
        <w:rPr>
          <w:rFonts w:ascii="Garamond" w:hAnsi="Garamond" w:cs="Arial"/>
          <w:bCs/>
          <w:i/>
          <w:iCs/>
          <w:color w:val="000000"/>
          <w:lang w:bidi="ar-SA"/>
        </w:rPr>
        <w:t xml:space="preserve"> social y desarrollo en entornos locales seguros y armónicos dentro del territorio.</w:t>
      </w:r>
      <w:r w:rsidR="008543E0">
        <w:rPr>
          <w:rFonts w:ascii="Garamond" w:hAnsi="Garamond" w:cs="Arial"/>
          <w:bCs/>
          <w:i/>
          <w:iCs/>
          <w:color w:val="000000"/>
          <w:lang w:bidi="ar-SA"/>
        </w:rPr>
        <w:t xml:space="preserve"> </w:t>
      </w:r>
      <w:r w:rsidRPr="00167D08">
        <w:rPr>
          <w:rFonts w:ascii="Garamond" w:hAnsi="Garamond" w:cs="Arial"/>
          <w:bCs/>
          <w:color w:val="000000"/>
          <w:lang w:bidi="ar-SA"/>
        </w:rPr>
        <w:t>donde se establece el Programa 1. “</w:t>
      </w:r>
      <w:r w:rsidR="00DE38FA" w:rsidRPr="00DE38FA">
        <w:rPr>
          <w:rFonts w:ascii="Garamond" w:hAnsi="Garamond" w:cs="Arial"/>
          <w:bCs/>
          <w:i/>
          <w:iCs/>
          <w:color w:val="000000"/>
          <w:lang w:bidi="ar-SA"/>
        </w:rPr>
        <w:t>Diálogo social y cultura ciudadana para la convivencia pacífica y la recuperación de la confianza</w:t>
      </w:r>
      <w:r w:rsidR="00DE38FA" w:rsidRPr="00DE38FA">
        <w:rPr>
          <w:rFonts w:ascii="Garamond" w:hAnsi="Garamond" w:cs="Arial"/>
          <w:bCs/>
          <w:color w:val="000000"/>
          <w:lang w:bidi="ar-SA"/>
        </w:rPr>
        <w:t>.</w:t>
      </w:r>
      <w:r w:rsidR="00DE38FA">
        <w:rPr>
          <w:rFonts w:ascii="Garamond" w:hAnsi="Garamond" w:cs="Arial"/>
          <w:bCs/>
          <w:color w:val="000000"/>
          <w:lang w:bidi="ar-SA"/>
        </w:rPr>
        <w:t xml:space="preserve"> Siendo este </w:t>
      </w:r>
      <w:r w:rsidR="00DE38FA" w:rsidRPr="00DE38FA">
        <w:rPr>
          <w:rFonts w:ascii="Garamond" w:hAnsi="Garamond" w:cs="Arial"/>
          <w:bCs/>
          <w:color w:val="000000"/>
          <w:lang w:bidi="ar-SA"/>
        </w:rPr>
        <w:t xml:space="preserve"> </w:t>
      </w:r>
      <w:r w:rsidR="00DE38FA">
        <w:rPr>
          <w:rFonts w:ascii="Garamond" w:hAnsi="Garamond" w:cs="Arial"/>
          <w:bCs/>
          <w:color w:val="000000"/>
          <w:lang w:bidi="ar-SA"/>
        </w:rPr>
        <w:t>“</w:t>
      </w:r>
      <w:r w:rsidR="00DE38FA" w:rsidRPr="00DE38FA">
        <w:rPr>
          <w:rFonts w:ascii="Garamond" w:hAnsi="Garamond" w:cs="Arial"/>
          <w:bCs/>
          <w:i/>
          <w:iCs/>
          <w:color w:val="000000"/>
          <w:lang w:bidi="ar-SA"/>
        </w:rPr>
        <w:t xml:space="preserve">Uno de los elementos de la construcción de paz social y de prevención de violencias que se manifiestan en las ciudades actuales, es la construcción de la confianza que debe existir entre la </w:t>
      </w:r>
      <w:r w:rsidR="008543E0" w:rsidRPr="00DE38FA">
        <w:rPr>
          <w:rFonts w:ascii="Garamond" w:hAnsi="Garamond" w:cs="Arial"/>
          <w:bCs/>
          <w:i/>
          <w:iCs/>
          <w:color w:val="000000"/>
          <w:lang w:bidi="ar-SA"/>
        </w:rPr>
        <w:t>ciudadanía</w:t>
      </w:r>
      <w:r w:rsidR="00DE38FA" w:rsidRPr="00DE38FA">
        <w:rPr>
          <w:rFonts w:ascii="Garamond" w:hAnsi="Garamond" w:cs="Arial"/>
          <w:bCs/>
          <w:i/>
          <w:iCs/>
          <w:color w:val="000000"/>
          <w:lang w:bidi="ar-SA"/>
        </w:rPr>
        <w:t xml:space="preserve"> y la institucionalidad. Los dos fundamentos de este programa están representados en la construcción de escenarios de diálogo social que permitan entender las diferencias y buscar consensos </w:t>
      </w:r>
      <w:r w:rsidR="008543E0" w:rsidRPr="00DE38FA">
        <w:rPr>
          <w:rFonts w:ascii="Garamond" w:hAnsi="Garamond" w:cs="Arial"/>
          <w:bCs/>
          <w:i/>
          <w:iCs/>
          <w:color w:val="000000"/>
          <w:lang w:bidi="ar-SA"/>
        </w:rPr>
        <w:t>pacíficamente</w:t>
      </w:r>
      <w:r w:rsidR="00DE38FA" w:rsidRPr="00DE38FA">
        <w:rPr>
          <w:rFonts w:ascii="Garamond" w:hAnsi="Garamond" w:cs="Arial"/>
          <w:bCs/>
          <w:i/>
          <w:iCs/>
          <w:color w:val="000000"/>
          <w:lang w:bidi="ar-SA"/>
        </w:rPr>
        <w:t xml:space="preserve"> con la administración, evitando intervenciones violentas entre la misma </w:t>
      </w:r>
      <w:r w:rsidR="008543E0" w:rsidRPr="00DE38FA">
        <w:rPr>
          <w:rFonts w:ascii="Garamond" w:hAnsi="Garamond" w:cs="Arial"/>
          <w:bCs/>
          <w:i/>
          <w:iCs/>
          <w:color w:val="000000"/>
          <w:lang w:bidi="ar-SA"/>
        </w:rPr>
        <w:t>ciudadanía</w:t>
      </w:r>
      <w:r w:rsidR="00DE38FA" w:rsidRPr="00DE38FA">
        <w:rPr>
          <w:rFonts w:ascii="Garamond" w:hAnsi="Garamond" w:cs="Arial"/>
          <w:bCs/>
          <w:i/>
          <w:iCs/>
          <w:color w:val="000000"/>
          <w:lang w:bidi="ar-SA"/>
        </w:rPr>
        <w:t xml:space="preserve"> y que afectan la paz social, la armonía y el desarrollo de las comunidades.</w:t>
      </w:r>
      <w:r w:rsidR="00DE38FA">
        <w:rPr>
          <w:rFonts w:ascii="Garamond" w:hAnsi="Garamond" w:cs="Arial"/>
          <w:bCs/>
          <w:i/>
          <w:iCs/>
          <w:color w:val="000000"/>
          <w:lang w:bidi="ar-SA"/>
        </w:rPr>
        <w:t xml:space="preserve"> </w:t>
      </w:r>
      <w:r w:rsidR="00DE38FA" w:rsidRPr="00DE38FA">
        <w:rPr>
          <w:rFonts w:ascii="Garamond" w:hAnsi="Garamond" w:cs="Arial"/>
          <w:bCs/>
          <w:i/>
          <w:iCs/>
          <w:color w:val="000000"/>
          <w:lang w:bidi="ar-SA"/>
        </w:rPr>
        <w:t xml:space="preserve">El primero, es la cultura ciudadana orientada hacia la construcción de la convivencia </w:t>
      </w:r>
      <w:r w:rsidR="008543E0" w:rsidRPr="00DE38FA">
        <w:rPr>
          <w:rFonts w:ascii="Garamond" w:hAnsi="Garamond" w:cs="Arial"/>
          <w:bCs/>
          <w:i/>
          <w:iCs/>
          <w:color w:val="000000"/>
          <w:lang w:bidi="ar-SA"/>
        </w:rPr>
        <w:t>pacífica</w:t>
      </w:r>
      <w:r w:rsidR="00DE38FA" w:rsidRPr="00DE38FA">
        <w:rPr>
          <w:rFonts w:ascii="Garamond" w:hAnsi="Garamond" w:cs="Arial"/>
          <w:bCs/>
          <w:i/>
          <w:iCs/>
          <w:color w:val="000000"/>
          <w:lang w:bidi="ar-SA"/>
        </w:rPr>
        <w:t xml:space="preserve"> a través de la representación de pactos sociales </w:t>
      </w:r>
      <w:r w:rsidR="008543E0" w:rsidRPr="00DE38FA">
        <w:rPr>
          <w:rFonts w:ascii="Garamond" w:hAnsi="Garamond" w:cs="Arial"/>
          <w:bCs/>
          <w:i/>
          <w:iCs/>
          <w:color w:val="000000"/>
          <w:lang w:bidi="ar-SA"/>
        </w:rPr>
        <w:t>mínimos</w:t>
      </w:r>
      <w:r w:rsidR="00DE38FA" w:rsidRPr="00DE38FA">
        <w:rPr>
          <w:rFonts w:ascii="Garamond" w:hAnsi="Garamond" w:cs="Arial"/>
          <w:bCs/>
          <w:i/>
          <w:iCs/>
          <w:color w:val="000000"/>
          <w:lang w:bidi="ar-SA"/>
        </w:rPr>
        <w:t xml:space="preserve"> que permitan comprender la situación del otro en el territorio y su interacción con los demás, mediante el cumplimiento de las normas que permiten la </w:t>
      </w:r>
      <w:r w:rsidR="008543E0" w:rsidRPr="00DE38FA">
        <w:rPr>
          <w:rFonts w:ascii="Garamond" w:hAnsi="Garamond" w:cs="Arial"/>
          <w:bCs/>
          <w:i/>
          <w:iCs/>
          <w:color w:val="000000"/>
          <w:lang w:bidi="ar-SA"/>
        </w:rPr>
        <w:t>armonía</w:t>
      </w:r>
      <w:r w:rsidR="00DE38FA" w:rsidRPr="00DE38FA">
        <w:rPr>
          <w:rFonts w:ascii="Garamond" w:hAnsi="Garamond" w:cs="Arial"/>
          <w:bCs/>
          <w:i/>
          <w:iCs/>
          <w:color w:val="000000"/>
          <w:lang w:bidi="ar-SA"/>
        </w:rPr>
        <w:t xml:space="preserve"> social y cuyo principal instrumento es el Código Nacional de Convivencia y Seguridad.</w:t>
      </w:r>
    </w:p>
    <w:p w14:paraId="132A9BB8" w14:textId="77777777" w:rsidR="00DE38FA" w:rsidRDefault="00DE38FA" w:rsidP="006B658F">
      <w:pPr>
        <w:ind w:left="75"/>
        <w:jc w:val="both"/>
        <w:rPr>
          <w:rFonts w:ascii="Garamond" w:hAnsi="Garamond" w:cs="Arial"/>
          <w:b/>
          <w:color w:val="000000"/>
          <w:lang w:bidi="ar-SA"/>
        </w:rPr>
      </w:pPr>
    </w:p>
    <w:p w14:paraId="134A4453" w14:textId="77777777" w:rsidR="00DE38FA" w:rsidRPr="00DE38FA" w:rsidRDefault="00DE38FA" w:rsidP="00DE38FA">
      <w:pPr>
        <w:jc w:val="both"/>
        <w:rPr>
          <w:rFonts w:ascii="Garamond" w:hAnsi="Garamond" w:cs="Arial"/>
        </w:rPr>
      </w:pPr>
      <w:r w:rsidRPr="00DE38FA">
        <w:rPr>
          <w:rFonts w:ascii="Garamond" w:hAnsi="Garamond" w:cs="Arial"/>
        </w:rPr>
        <w:t xml:space="preserve">Para abordar estos programas, la Secretaría Distrital de Seguridad, Convivencia y Justicia ha diseñado el Plan Integral de Seguridad, Convivencia Ciudadana y Justicia (PISCCJ 2024-2027), cuyo objetivo es promover una justicia que reconoce, resuelve, restaura y reintegra; fomenta el uso ciudadano de los métodos alternativos de tramitación de conflictos, previene el delito y la violencia, articula los actores de justicia formal, no formal y comunitaria, incentiva la justicia restaurativa, atiende con dignidad a las personas privadas de la libertad y mejora la reintegración de la población  con el cual, se ha propuesto generar una respuesta integral a los desafíos que enfrenta la ciudad en estos campos, sobre la base de </w:t>
      </w:r>
      <w:r w:rsidRPr="00DE38FA">
        <w:rPr>
          <w:rFonts w:ascii="Garamond" w:hAnsi="Garamond" w:cs="Arial"/>
        </w:rPr>
        <w:lastRenderedPageBreak/>
        <w:t xml:space="preserve">la recuperación de la funcionalidad y el orden urbano, la reconstrucción del tejido social y la confianza ciudadana. Todo ello, fundamentado en la acción conjunta, coordinada e Inter agencial de las entidades distritales, los organismos de seguridad y justicia que operan en el ámbito distrital, y la participación del sector privado y la ciudadanía. Este modelo se orienta por un concepto de seguridad integral, donde se requiere una comprensión multidimensional de las dinámicas de la ciudad y los servicios que en ella se prestan para establecer acciones coordinadas en un entorno más seguro. </w:t>
      </w:r>
    </w:p>
    <w:p w14:paraId="232BEB90" w14:textId="77777777" w:rsidR="00DE38FA" w:rsidRPr="00DE38FA" w:rsidRDefault="00DE38FA" w:rsidP="00DE38FA">
      <w:pPr>
        <w:jc w:val="both"/>
        <w:rPr>
          <w:rFonts w:ascii="Garamond" w:hAnsi="Garamond" w:cs="Arial"/>
        </w:rPr>
      </w:pPr>
    </w:p>
    <w:p w14:paraId="66F8AAC2" w14:textId="77777777" w:rsidR="00DE38FA" w:rsidRDefault="00DE38FA" w:rsidP="00DE38FA">
      <w:pPr>
        <w:jc w:val="both"/>
        <w:rPr>
          <w:rFonts w:ascii="Garamond" w:hAnsi="Garamond" w:cs="Arial"/>
        </w:rPr>
      </w:pPr>
      <w:r w:rsidRPr="00DE38FA">
        <w:rPr>
          <w:rFonts w:ascii="Garamond" w:hAnsi="Garamond" w:cs="Arial"/>
        </w:rPr>
        <w:t>En este sentido, la secretaria Distrital de Seguridad, Convivencia y Justicia - SDSCJ, tiene un rol líder y articulador de la política donde ha determinado las líneas de inversión e indicadores, que cumplen con las apuestas estratégicas del plan de desarrollo, en el cual para materializar de forma efectiva los objetivos planteados, resulta fundamental la conjunción de esfuerzos con los gobiernos locales para aumentar el alcance e impacto de las apuestas estratégicas. Por lo tanto, los criterios de elegibilidad, viabilidad y de enfoque, definidos a continuación, responden a una visión común de la seguridad, la convivencia y la Justicia.</w:t>
      </w:r>
    </w:p>
    <w:p w14:paraId="26BA11EA" w14:textId="6859FD5B" w:rsidR="008A1B8D" w:rsidRDefault="008A1B8D" w:rsidP="008A1B8D">
      <w:pPr>
        <w:jc w:val="both"/>
        <w:rPr>
          <w:rFonts w:ascii="Garamond" w:hAnsi="Garamond" w:cs="Arial"/>
        </w:rPr>
      </w:pPr>
    </w:p>
    <w:p w14:paraId="42BE31F2" w14:textId="77777777" w:rsidR="00C33712" w:rsidRPr="00C33712" w:rsidRDefault="00C33712" w:rsidP="00C33712">
      <w:pPr>
        <w:jc w:val="both"/>
        <w:rPr>
          <w:rFonts w:ascii="Garamond" w:hAnsi="Garamond" w:cs="Arial"/>
        </w:rPr>
      </w:pPr>
      <w:r w:rsidRPr="00C33712">
        <w:rPr>
          <w:rFonts w:ascii="Garamond" w:hAnsi="Garamond" w:cs="Arial"/>
        </w:rPr>
        <w:t>Que el artículo 17 del Decreto reglamentario 768 del 2019, establece la coordinación general de los presupuestos participativos y la obligación de definir lo criterios, lineamientos, metodología, objetos de gasto y cronograma de los presupuestos participativos.</w:t>
      </w:r>
    </w:p>
    <w:p w14:paraId="158EF8B1" w14:textId="77777777" w:rsidR="00C33712" w:rsidRPr="00C33712" w:rsidRDefault="00C33712" w:rsidP="00C33712">
      <w:pPr>
        <w:jc w:val="both"/>
        <w:rPr>
          <w:rFonts w:ascii="Garamond" w:hAnsi="Garamond" w:cs="Arial"/>
        </w:rPr>
      </w:pPr>
      <w:r w:rsidRPr="00C33712">
        <w:rPr>
          <w:rFonts w:ascii="Garamond" w:hAnsi="Garamond" w:cs="Arial"/>
        </w:rPr>
        <w:t xml:space="preserve"> </w:t>
      </w:r>
    </w:p>
    <w:p w14:paraId="28E767BB" w14:textId="77777777" w:rsidR="00C33712" w:rsidRPr="00C33712" w:rsidRDefault="00C33712" w:rsidP="00C33712">
      <w:pPr>
        <w:jc w:val="both"/>
        <w:rPr>
          <w:rFonts w:ascii="Garamond" w:hAnsi="Garamond" w:cs="Arial"/>
        </w:rPr>
      </w:pPr>
      <w:r w:rsidRPr="00C33712">
        <w:rPr>
          <w:rFonts w:ascii="Garamond" w:hAnsi="Garamond" w:cs="Arial"/>
        </w:rPr>
        <w:t>En consecuencia, se desarrolló la participación ciudadana en la definición de los presupuestos fortaleciendo los espacios de interlocución entre el gobierno y la ciudadanía e impulsando la concertación entre las aspiraciones e iniciativas ciudadanas y las competencias de la administración distrital.</w:t>
      </w:r>
    </w:p>
    <w:p w14:paraId="50834B12" w14:textId="77777777" w:rsidR="00C33712" w:rsidRPr="00C33712" w:rsidRDefault="00C33712" w:rsidP="00C33712">
      <w:pPr>
        <w:jc w:val="both"/>
        <w:rPr>
          <w:rFonts w:ascii="Garamond" w:hAnsi="Garamond" w:cs="Arial"/>
        </w:rPr>
      </w:pPr>
      <w:r w:rsidRPr="00C33712">
        <w:rPr>
          <w:rFonts w:ascii="Garamond" w:hAnsi="Garamond" w:cs="Arial"/>
        </w:rPr>
        <w:t xml:space="preserve"> </w:t>
      </w:r>
    </w:p>
    <w:p w14:paraId="57E3DF15" w14:textId="4D3E7158" w:rsidR="00C33712" w:rsidRDefault="00C33712" w:rsidP="00C33712">
      <w:pPr>
        <w:jc w:val="both"/>
        <w:rPr>
          <w:rFonts w:ascii="Garamond" w:hAnsi="Garamond" w:cs="Arial"/>
        </w:rPr>
      </w:pPr>
      <w:r w:rsidRPr="00C33712">
        <w:rPr>
          <w:rFonts w:ascii="Garamond" w:hAnsi="Garamond" w:cs="Arial"/>
        </w:rPr>
        <w:t xml:space="preserve">En el caso de la localidad de </w:t>
      </w:r>
      <w:r>
        <w:rPr>
          <w:rFonts w:ascii="Garamond" w:hAnsi="Garamond" w:cs="Arial"/>
        </w:rPr>
        <w:t xml:space="preserve">la Localidad de Kennedy </w:t>
      </w:r>
      <w:r w:rsidRPr="00C33712">
        <w:rPr>
          <w:rFonts w:ascii="Garamond" w:hAnsi="Garamond" w:cs="Arial"/>
        </w:rPr>
        <w:t xml:space="preserve">, se priorizaron las siguientes iniciativas: </w:t>
      </w:r>
    </w:p>
    <w:p w14:paraId="076C32A3" w14:textId="77777777" w:rsidR="00210D92" w:rsidRDefault="00210D92" w:rsidP="00C33712">
      <w:pPr>
        <w:jc w:val="both"/>
        <w:rPr>
          <w:rFonts w:ascii="Garamond" w:hAnsi="Garamond" w:cs="Arial"/>
        </w:rPr>
      </w:pPr>
    </w:p>
    <w:p w14:paraId="28D2211D" w14:textId="36E24CFA" w:rsidR="004031C0" w:rsidRDefault="00210D92" w:rsidP="00210D92">
      <w:pPr>
        <w:rPr>
          <w:rFonts w:ascii="Garamond" w:hAnsi="Garamond"/>
        </w:rPr>
      </w:pPr>
      <w:r w:rsidRPr="00E90CA1">
        <w:rPr>
          <w:rFonts w:ascii="Garamond" w:eastAsia="Garamond" w:hAnsi="Garamond" w:cs="Garamond"/>
          <w:b/>
          <w:bCs/>
          <w:color w:val="000000" w:themeColor="text1"/>
        </w:rPr>
        <w:t xml:space="preserve">Meta: </w:t>
      </w:r>
      <w:r>
        <w:rPr>
          <w:rFonts w:ascii="Garamond" w:hAnsi="Garamond"/>
        </w:rPr>
        <w:t>Fortalecer 25 organizaciones comunitarias a través de la entrega de soluciones tecnológicas</w:t>
      </w:r>
      <w:r w:rsidRPr="00210D92">
        <w:rPr>
          <w:rFonts w:ascii="Arial" w:eastAsia="Arial" w:hAnsi="Arial" w:cs="Arial"/>
          <w:kern w:val="0"/>
          <w:sz w:val="22"/>
          <w:szCs w:val="22"/>
          <w:lang w:eastAsia="es-CO" w:bidi="ar-SA"/>
        </w:rPr>
        <w:t xml:space="preserve"> </w:t>
      </w:r>
      <w:r w:rsidRPr="00210D92">
        <w:rPr>
          <w:rFonts w:ascii="Garamond" w:hAnsi="Garamond"/>
        </w:rPr>
        <w:t>a grupos ciudadanos, colectivos, Frentes de Seguridad, entre otros como herramienta para fortalecer la capacidad de identificación, reacción y respuesta institucional ante situaciones que puedan afectar la seguridad y la convivencia.</w:t>
      </w:r>
    </w:p>
    <w:p w14:paraId="4FFA7961" w14:textId="77777777" w:rsidR="00210D92" w:rsidRPr="00C33712" w:rsidRDefault="00210D92" w:rsidP="00210D92">
      <w:pPr>
        <w:rPr>
          <w:rFonts w:ascii="Garamond" w:hAnsi="Garamond" w:cs="Arial"/>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4031C0" w:rsidRPr="00E90CA1" w14:paraId="6A3E9B75" w14:textId="77777777" w:rsidTr="00407D04">
        <w:tc>
          <w:tcPr>
            <w:tcW w:w="9351" w:type="dxa"/>
            <w:tcBorders>
              <w:top w:val="single" w:sz="4" w:space="0" w:color="auto"/>
              <w:left w:val="single" w:sz="4" w:space="0" w:color="auto"/>
              <w:bottom w:val="single" w:sz="4" w:space="0" w:color="auto"/>
              <w:right w:val="single" w:sz="4" w:space="0" w:color="auto"/>
            </w:tcBorders>
            <w:shd w:val="clear" w:color="auto" w:fill="auto"/>
            <w:hideMark/>
          </w:tcPr>
          <w:p w14:paraId="4FBEEAB2" w14:textId="77777777" w:rsidR="004031C0" w:rsidRPr="00E90CA1" w:rsidRDefault="004031C0" w:rsidP="00407D04">
            <w:pPr>
              <w:spacing w:line="256" w:lineRule="auto"/>
              <w:jc w:val="center"/>
              <w:rPr>
                <w:rFonts w:ascii="Garamond" w:eastAsia="Garamond" w:hAnsi="Garamond" w:cs="Garamond"/>
              </w:rPr>
            </w:pPr>
            <w:r w:rsidRPr="00E90CA1">
              <w:rPr>
                <w:rFonts w:ascii="Garamond" w:eastAsia="Garamond" w:hAnsi="Garamond" w:cs="Garamond"/>
                <w:b/>
                <w:bCs/>
              </w:rPr>
              <w:t>CODIGO Y NOMBRE DE LA PROPUESTA</w:t>
            </w:r>
          </w:p>
        </w:tc>
      </w:tr>
      <w:tr w:rsidR="004031C0" w:rsidRPr="00E90CA1" w14:paraId="448A9D7F" w14:textId="77777777" w:rsidTr="00407D04">
        <w:trPr>
          <w:trHeight w:val="70"/>
        </w:trPr>
        <w:tc>
          <w:tcPr>
            <w:tcW w:w="9351" w:type="dxa"/>
            <w:tcBorders>
              <w:top w:val="single" w:sz="4" w:space="0" w:color="auto"/>
              <w:left w:val="single" w:sz="4" w:space="0" w:color="auto"/>
              <w:bottom w:val="single" w:sz="4" w:space="0" w:color="auto"/>
              <w:right w:val="single" w:sz="4" w:space="0" w:color="auto"/>
            </w:tcBorders>
            <w:shd w:val="clear" w:color="auto" w:fill="auto"/>
            <w:hideMark/>
          </w:tcPr>
          <w:p w14:paraId="7EDECDD0" w14:textId="0402AC81" w:rsidR="004031C0" w:rsidRPr="00E90CA1" w:rsidRDefault="004031C0" w:rsidP="00407D04">
            <w:pPr>
              <w:spacing w:line="256" w:lineRule="auto"/>
              <w:jc w:val="both"/>
              <w:rPr>
                <w:rFonts w:ascii="Garamond" w:eastAsia="Garamond" w:hAnsi="Garamond" w:cs="Garamond"/>
              </w:rPr>
            </w:pPr>
            <w:r w:rsidRPr="00E90CA1">
              <w:rPr>
                <w:rFonts w:ascii="Garamond" w:eastAsia="Garamond" w:hAnsi="Garamond" w:cs="Garamond"/>
                <w:b/>
                <w:bCs/>
              </w:rPr>
              <w:t xml:space="preserve">CODIGO: </w:t>
            </w:r>
            <w:r w:rsidR="00991699">
              <w:rPr>
                <w:rStyle w:val="normaltextrun"/>
                <w:rFonts w:eastAsia="Garamond"/>
                <w:color w:val="000000"/>
                <w:bdr w:val="none" w:sz="0" w:space="0" w:color="auto" w:frame="1"/>
                <w:lang w:val="es-ES"/>
              </w:rPr>
              <w:t>C1</w:t>
            </w:r>
            <w:r w:rsidRPr="00E90CA1">
              <w:rPr>
                <w:rStyle w:val="normaltextrun"/>
                <w:rFonts w:ascii="Garamond" w:eastAsia="Garamond" w:hAnsi="Garamond" w:cs="Garamond"/>
                <w:b/>
                <w:bCs/>
                <w:color w:val="000000"/>
                <w:bdr w:val="none" w:sz="0" w:space="0" w:color="auto" w:frame="1"/>
                <w:lang w:val="es-ES"/>
              </w:rPr>
              <w:t xml:space="preserve"> </w:t>
            </w:r>
            <w:r w:rsidRPr="00E90CA1">
              <w:rPr>
                <w:rFonts w:ascii="Garamond" w:eastAsia="Garamond" w:hAnsi="Garamond" w:cs="Garamond"/>
              </w:rPr>
              <w:t xml:space="preserve"> </w:t>
            </w:r>
            <w:r w:rsidRPr="00D67E24">
              <w:rPr>
                <w:rFonts w:ascii="Garamond" w:eastAsia="Garamond" w:hAnsi="Garamond" w:cs="Garamond"/>
              </w:rPr>
              <w:t>SEGURIDAD Y CONVIVENCIA PARA VILLA NELLY</w:t>
            </w:r>
          </w:p>
        </w:tc>
      </w:tr>
      <w:tr w:rsidR="004031C0" w:rsidRPr="00E90CA1" w14:paraId="7BE83F1C" w14:textId="77777777" w:rsidTr="00407D04">
        <w:tc>
          <w:tcPr>
            <w:tcW w:w="9351" w:type="dxa"/>
            <w:tcBorders>
              <w:top w:val="single" w:sz="4" w:space="0" w:color="auto"/>
              <w:left w:val="single" w:sz="4" w:space="0" w:color="auto"/>
              <w:bottom w:val="single" w:sz="4" w:space="0" w:color="auto"/>
              <w:right w:val="single" w:sz="4" w:space="0" w:color="auto"/>
            </w:tcBorders>
            <w:shd w:val="clear" w:color="auto" w:fill="auto"/>
            <w:hideMark/>
          </w:tcPr>
          <w:p w14:paraId="14C8F193" w14:textId="19017AAB" w:rsidR="004031C0" w:rsidRPr="00E90CA1" w:rsidRDefault="004031C0" w:rsidP="00407D04">
            <w:pPr>
              <w:spacing w:line="256" w:lineRule="auto"/>
              <w:jc w:val="both"/>
              <w:rPr>
                <w:rFonts w:ascii="Garamond" w:eastAsia="Garamond" w:hAnsi="Garamond" w:cs="Garamond"/>
              </w:rPr>
            </w:pPr>
            <w:r w:rsidRPr="00E90CA1">
              <w:rPr>
                <w:rFonts w:ascii="Garamond" w:eastAsia="Garamond" w:hAnsi="Garamond" w:cs="Garamond"/>
                <w:b/>
                <w:bCs/>
              </w:rPr>
              <w:t>CODIGO:</w:t>
            </w:r>
            <w:r w:rsidRPr="00E90CA1">
              <w:rPr>
                <w:rFonts w:ascii="Garamond" w:eastAsia="Garamond" w:hAnsi="Garamond" w:cs="Garamond"/>
              </w:rPr>
              <w:t xml:space="preserve"> </w:t>
            </w:r>
            <w:r w:rsidR="00991699">
              <w:rPr>
                <w:rFonts w:ascii="Garamond" w:eastAsia="Garamond" w:hAnsi="Garamond" w:cs="Garamond"/>
              </w:rPr>
              <w:t>C1</w:t>
            </w:r>
            <w:r w:rsidRPr="00E90CA1">
              <w:rPr>
                <w:rFonts w:ascii="Garamond" w:eastAsia="Garamond" w:hAnsi="Garamond" w:cs="Garamond"/>
              </w:rPr>
              <w:t xml:space="preserve"> </w:t>
            </w:r>
            <w:r w:rsidRPr="00E90CA1">
              <w:rPr>
                <w:rFonts w:ascii="Garamond" w:eastAsia="Garamond" w:hAnsi="Garamond" w:cs="Garamond"/>
                <w:b/>
                <w:bCs/>
              </w:rPr>
              <w:t xml:space="preserve"> </w:t>
            </w:r>
            <w:r w:rsidRPr="00D67E24">
              <w:rPr>
                <w:rFonts w:ascii="Garamond" w:hAnsi="Garamond"/>
              </w:rPr>
              <w:t>SEGURIDAD PARA EL CANAL 38 SUR - CANAL MUISCA</w:t>
            </w:r>
          </w:p>
        </w:tc>
      </w:tr>
      <w:tr w:rsidR="004031C0" w:rsidRPr="00E90CA1" w14:paraId="3BF6B467" w14:textId="77777777" w:rsidTr="00407D04">
        <w:trPr>
          <w:trHeight w:val="283"/>
        </w:trPr>
        <w:tc>
          <w:tcPr>
            <w:tcW w:w="9351" w:type="dxa"/>
            <w:tcBorders>
              <w:top w:val="single" w:sz="4" w:space="0" w:color="auto"/>
              <w:left w:val="single" w:sz="4" w:space="0" w:color="auto"/>
              <w:bottom w:val="single" w:sz="4" w:space="0" w:color="auto"/>
              <w:right w:val="single" w:sz="4" w:space="0" w:color="auto"/>
            </w:tcBorders>
            <w:shd w:val="clear" w:color="auto" w:fill="auto"/>
            <w:hideMark/>
          </w:tcPr>
          <w:p w14:paraId="17CA038B" w14:textId="5CC8A2E6" w:rsidR="004031C0" w:rsidRPr="00E90CA1" w:rsidRDefault="004031C0" w:rsidP="00407D04">
            <w:pPr>
              <w:spacing w:line="256" w:lineRule="auto"/>
              <w:jc w:val="both"/>
              <w:rPr>
                <w:rFonts w:ascii="Garamond" w:eastAsia="Garamond" w:hAnsi="Garamond" w:cs="Garamond"/>
              </w:rPr>
            </w:pPr>
            <w:r w:rsidRPr="00E90CA1">
              <w:rPr>
                <w:rFonts w:ascii="Garamond" w:eastAsia="Garamond" w:hAnsi="Garamond" w:cs="Garamond"/>
                <w:b/>
                <w:bCs/>
              </w:rPr>
              <w:t xml:space="preserve">CODIGO: </w:t>
            </w:r>
            <w:r w:rsidR="00991699">
              <w:rPr>
                <w:rFonts w:ascii="Garamond" w:eastAsia="Garamond" w:hAnsi="Garamond" w:cs="Garamond"/>
              </w:rPr>
              <w:t>C2</w:t>
            </w:r>
            <w:r w:rsidRPr="00E90CA1">
              <w:rPr>
                <w:rFonts w:ascii="Garamond" w:eastAsia="Garamond" w:hAnsi="Garamond" w:cs="Garamond"/>
              </w:rPr>
              <w:t xml:space="preserve"> </w:t>
            </w:r>
            <w:r w:rsidRPr="00D67E24">
              <w:rPr>
                <w:rFonts w:ascii="Garamond" w:eastAsia="Garamond" w:hAnsi="Garamond" w:cs="Garamond"/>
              </w:rPr>
              <w:t>TALLERES DE CUENTACUENTOS INTERGENERACIONALES</w:t>
            </w:r>
          </w:p>
        </w:tc>
      </w:tr>
    </w:tbl>
    <w:p w14:paraId="0273A325" w14:textId="77777777" w:rsidR="004031C0" w:rsidRDefault="004031C0" w:rsidP="004031C0">
      <w:pPr>
        <w:autoSpaceDE w:val="0"/>
        <w:jc w:val="both"/>
        <w:rPr>
          <w:rFonts w:ascii="Garamond" w:eastAsia="Garamond" w:hAnsi="Garamond" w:cs="Garamond"/>
          <w:color w:val="000000"/>
        </w:rPr>
      </w:pPr>
    </w:p>
    <w:p w14:paraId="03C0FCC9" w14:textId="77777777" w:rsidR="00210D92" w:rsidRDefault="00210D92" w:rsidP="004031C0">
      <w:pPr>
        <w:autoSpaceDE w:val="0"/>
        <w:jc w:val="both"/>
        <w:rPr>
          <w:rFonts w:ascii="Garamond" w:eastAsia="Garamond" w:hAnsi="Garamond" w:cs="Garamond"/>
          <w:color w:val="000000"/>
        </w:rPr>
      </w:pPr>
    </w:p>
    <w:p w14:paraId="44CB070D" w14:textId="77777777" w:rsidR="00210D92" w:rsidRDefault="00210D92" w:rsidP="004031C0">
      <w:pPr>
        <w:autoSpaceDE w:val="0"/>
        <w:jc w:val="both"/>
        <w:rPr>
          <w:rFonts w:ascii="Garamond" w:eastAsia="Garamond" w:hAnsi="Garamond" w:cs="Garamond"/>
          <w:color w:val="000000"/>
        </w:rPr>
      </w:pPr>
    </w:p>
    <w:p w14:paraId="4263C0BA" w14:textId="77777777" w:rsidR="00210D92" w:rsidRDefault="00210D92" w:rsidP="004031C0">
      <w:pPr>
        <w:autoSpaceDE w:val="0"/>
        <w:jc w:val="both"/>
        <w:rPr>
          <w:rFonts w:ascii="Garamond" w:eastAsia="Garamond" w:hAnsi="Garamond" w:cs="Garamond"/>
          <w:color w:val="000000"/>
        </w:rPr>
      </w:pPr>
    </w:p>
    <w:p w14:paraId="082211D2" w14:textId="77777777" w:rsidR="00210D92" w:rsidRPr="00E90CA1" w:rsidRDefault="00210D92" w:rsidP="004031C0">
      <w:pPr>
        <w:autoSpaceDE w:val="0"/>
        <w:jc w:val="both"/>
        <w:rPr>
          <w:rFonts w:ascii="Garamond" w:eastAsia="Garamond" w:hAnsi="Garamond" w:cs="Garamond"/>
          <w:color w:val="000000"/>
        </w:rPr>
      </w:pPr>
    </w:p>
    <w:p w14:paraId="2946801C" w14:textId="77777777" w:rsidR="004031C0" w:rsidRPr="00E90CA1" w:rsidRDefault="004031C0" w:rsidP="004031C0">
      <w:pPr>
        <w:rPr>
          <w:rFonts w:ascii="Garamond" w:eastAsia="Garamond" w:hAnsi="Garamond" w:cs="Garamond"/>
          <w:color w:val="000000"/>
        </w:rPr>
      </w:pPr>
      <w:r w:rsidRPr="00E90CA1">
        <w:rPr>
          <w:rFonts w:ascii="Garamond" w:eastAsia="Garamond" w:hAnsi="Garamond" w:cs="Garamond"/>
          <w:b/>
          <w:bCs/>
          <w:color w:val="000000" w:themeColor="text1"/>
        </w:rPr>
        <w:lastRenderedPageBreak/>
        <w:t xml:space="preserve">Meta: </w:t>
      </w:r>
      <w:r w:rsidRPr="00D67E24">
        <w:rPr>
          <w:rFonts w:ascii="Garamond" w:hAnsi="Garamond"/>
        </w:rPr>
        <w:t>Implementar 1 acción formativa diferencial para la promoción de la convivencia ciudadana.</w:t>
      </w:r>
    </w:p>
    <w:p w14:paraId="10AD7876" w14:textId="77777777" w:rsidR="004031C0" w:rsidRPr="00E90CA1" w:rsidRDefault="004031C0" w:rsidP="004031C0">
      <w:pPr>
        <w:rPr>
          <w:rFonts w:ascii="Garamond" w:eastAsia="Garamond" w:hAnsi="Garamond" w:cs="Garamond"/>
          <w:color w:val="000000"/>
        </w:rPr>
      </w:pP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5"/>
      </w:tblGrid>
      <w:tr w:rsidR="004031C0" w:rsidRPr="00E90CA1" w14:paraId="295B3511" w14:textId="77777777" w:rsidTr="00407D04">
        <w:trPr>
          <w:trHeight w:val="270"/>
        </w:trPr>
        <w:tc>
          <w:tcPr>
            <w:tcW w:w="9425" w:type="dxa"/>
            <w:tcBorders>
              <w:top w:val="single" w:sz="4" w:space="0" w:color="auto"/>
              <w:left w:val="single" w:sz="4" w:space="0" w:color="auto"/>
              <w:bottom w:val="single" w:sz="4" w:space="0" w:color="auto"/>
              <w:right w:val="single" w:sz="4" w:space="0" w:color="auto"/>
            </w:tcBorders>
            <w:shd w:val="clear" w:color="auto" w:fill="auto"/>
            <w:hideMark/>
          </w:tcPr>
          <w:p w14:paraId="69F2F984" w14:textId="77777777" w:rsidR="004031C0" w:rsidRPr="00E90CA1" w:rsidRDefault="004031C0" w:rsidP="00407D04">
            <w:pPr>
              <w:spacing w:line="256" w:lineRule="auto"/>
              <w:jc w:val="center"/>
              <w:rPr>
                <w:rFonts w:ascii="Garamond" w:eastAsia="Garamond" w:hAnsi="Garamond" w:cs="Garamond"/>
              </w:rPr>
            </w:pPr>
            <w:r w:rsidRPr="00E90CA1">
              <w:rPr>
                <w:rFonts w:ascii="Garamond" w:eastAsia="Garamond" w:hAnsi="Garamond" w:cs="Garamond"/>
                <w:b/>
                <w:bCs/>
              </w:rPr>
              <w:t>CODIGO Y NOMBRE DE LA PROPUESTA</w:t>
            </w:r>
          </w:p>
        </w:tc>
      </w:tr>
      <w:tr w:rsidR="004031C0" w:rsidRPr="00E90CA1" w14:paraId="0DC16D18" w14:textId="77777777" w:rsidTr="00407D04">
        <w:trPr>
          <w:trHeight w:val="66"/>
        </w:trPr>
        <w:tc>
          <w:tcPr>
            <w:tcW w:w="9425" w:type="dxa"/>
            <w:tcBorders>
              <w:top w:val="single" w:sz="4" w:space="0" w:color="auto"/>
              <w:left w:val="single" w:sz="4" w:space="0" w:color="auto"/>
              <w:bottom w:val="single" w:sz="4" w:space="0" w:color="auto"/>
              <w:right w:val="single" w:sz="4" w:space="0" w:color="auto"/>
            </w:tcBorders>
            <w:shd w:val="clear" w:color="auto" w:fill="auto"/>
            <w:hideMark/>
          </w:tcPr>
          <w:p w14:paraId="2B0F872C" w14:textId="527C44CD" w:rsidR="004031C0" w:rsidRPr="00E90CA1" w:rsidRDefault="004031C0" w:rsidP="00407D04">
            <w:pPr>
              <w:spacing w:line="256" w:lineRule="auto"/>
              <w:jc w:val="both"/>
              <w:rPr>
                <w:rFonts w:ascii="Garamond" w:eastAsia="Garamond" w:hAnsi="Garamond" w:cs="Garamond"/>
              </w:rPr>
            </w:pPr>
            <w:r w:rsidRPr="00E90CA1">
              <w:rPr>
                <w:rFonts w:ascii="Garamond" w:eastAsia="Garamond" w:hAnsi="Garamond" w:cs="Garamond"/>
                <w:b/>
                <w:bCs/>
              </w:rPr>
              <w:t xml:space="preserve">CODIGO: </w:t>
            </w:r>
            <w:r w:rsidR="00991699">
              <w:rPr>
                <w:rStyle w:val="normaltextrun"/>
                <w:rFonts w:eastAsia="Garamond"/>
                <w:color w:val="000000"/>
                <w:bdr w:val="none" w:sz="0" w:space="0" w:color="auto" w:frame="1"/>
              </w:rPr>
              <w:t>C2</w:t>
            </w:r>
            <w:r w:rsidRPr="00E90CA1">
              <w:rPr>
                <w:rFonts w:ascii="Garamond" w:eastAsia="Garamond" w:hAnsi="Garamond" w:cs="Garamond"/>
              </w:rPr>
              <w:t xml:space="preserve"> </w:t>
            </w:r>
            <w:r w:rsidR="008543E0">
              <w:rPr>
                <w:rFonts w:ascii="Garamond" w:eastAsia="Garamond" w:hAnsi="Garamond" w:cs="Garamond"/>
              </w:rPr>
              <w:t>NOCHES SIN MIEDO VERSION KENNEDY</w:t>
            </w:r>
          </w:p>
        </w:tc>
      </w:tr>
    </w:tbl>
    <w:p w14:paraId="5082D77B" w14:textId="77777777" w:rsidR="004031C0" w:rsidRDefault="004031C0" w:rsidP="004031C0">
      <w:pPr>
        <w:autoSpaceDE w:val="0"/>
        <w:jc w:val="both"/>
        <w:rPr>
          <w:rFonts w:ascii="Garamond" w:eastAsia="Garamond" w:hAnsi="Garamond" w:cs="Garamond"/>
          <w:color w:val="000000"/>
        </w:rPr>
      </w:pPr>
    </w:p>
    <w:p w14:paraId="46917881" w14:textId="77777777" w:rsidR="004031C0" w:rsidRDefault="004031C0" w:rsidP="004031C0">
      <w:pPr>
        <w:rPr>
          <w:rFonts w:ascii="Garamond" w:hAnsi="Garamond"/>
        </w:rPr>
      </w:pPr>
      <w:r w:rsidRPr="00E90CA1">
        <w:rPr>
          <w:rFonts w:ascii="Garamond" w:eastAsia="Garamond" w:hAnsi="Garamond" w:cs="Garamond"/>
          <w:b/>
          <w:bCs/>
          <w:color w:val="000000" w:themeColor="text1"/>
        </w:rPr>
        <w:t xml:space="preserve">Meta: </w:t>
      </w:r>
      <w:r w:rsidRPr="006A2F15">
        <w:rPr>
          <w:rFonts w:ascii="Garamond" w:hAnsi="Garamond"/>
        </w:rPr>
        <w:t>Implementar 10 iniciativas de convivencia con participación de la ciudadanía.</w:t>
      </w:r>
    </w:p>
    <w:p w14:paraId="55C8B924" w14:textId="77777777" w:rsidR="004031C0" w:rsidRPr="00E90CA1" w:rsidRDefault="004031C0" w:rsidP="004031C0">
      <w:pPr>
        <w:rPr>
          <w:rFonts w:ascii="Garamond" w:eastAsia="Garamond" w:hAnsi="Garamond" w:cs="Garamond"/>
          <w:color w:val="000000"/>
        </w:rPr>
      </w:pP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5"/>
      </w:tblGrid>
      <w:tr w:rsidR="004031C0" w:rsidRPr="00E90CA1" w14:paraId="37AE95FE" w14:textId="77777777" w:rsidTr="00407D04">
        <w:trPr>
          <w:trHeight w:val="270"/>
        </w:trPr>
        <w:tc>
          <w:tcPr>
            <w:tcW w:w="9425" w:type="dxa"/>
            <w:tcBorders>
              <w:top w:val="single" w:sz="4" w:space="0" w:color="auto"/>
              <w:left w:val="single" w:sz="4" w:space="0" w:color="auto"/>
              <w:bottom w:val="single" w:sz="4" w:space="0" w:color="auto"/>
              <w:right w:val="single" w:sz="4" w:space="0" w:color="auto"/>
            </w:tcBorders>
            <w:shd w:val="clear" w:color="auto" w:fill="auto"/>
            <w:hideMark/>
          </w:tcPr>
          <w:p w14:paraId="10737079" w14:textId="77777777" w:rsidR="004031C0" w:rsidRPr="00E90CA1" w:rsidRDefault="004031C0" w:rsidP="00407D04">
            <w:pPr>
              <w:spacing w:line="256" w:lineRule="auto"/>
              <w:jc w:val="center"/>
              <w:rPr>
                <w:rFonts w:ascii="Garamond" w:eastAsia="Garamond" w:hAnsi="Garamond" w:cs="Garamond"/>
              </w:rPr>
            </w:pPr>
            <w:r w:rsidRPr="00E90CA1">
              <w:rPr>
                <w:rFonts w:ascii="Garamond" w:eastAsia="Garamond" w:hAnsi="Garamond" w:cs="Garamond"/>
                <w:b/>
                <w:bCs/>
              </w:rPr>
              <w:t>CODIGO Y NOMBRE DE LA PROPUESTA</w:t>
            </w:r>
          </w:p>
        </w:tc>
      </w:tr>
      <w:tr w:rsidR="004031C0" w:rsidRPr="00E90CA1" w14:paraId="51F8ADDD" w14:textId="77777777" w:rsidTr="00407D04">
        <w:trPr>
          <w:trHeight w:val="66"/>
        </w:trPr>
        <w:tc>
          <w:tcPr>
            <w:tcW w:w="9425" w:type="dxa"/>
            <w:tcBorders>
              <w:top w:val="single" w:sz="4" w:space="0" w:color="auto"/>
              <w:left w:val="single" w:sz="4" w:space="0" w:color="auto"/>
              <w:bottom w:val="single" w:sz="4" w:space="0" w:color="auto"/>
              <w:right w:val="single" w:sz="4" w:space="0" w:color="auto"/>
            </w:tcBorders>
            <w:shd w:val="clear" w:color="auto" w:fill="auto"/>
            <w:hideMark/>
          </w:tcPr>
          <w:p w14:paraId="3FBD086A" w14:textId="2E70A04D" w:rsidR="004031C0" w:rsidRPr="00E90CA1" w:rsidRDefault="004031C0" w:rsidP="00407D04">
            <w:pPr>
              <w:spacing w:line="256" w:lineRule="auto"/>
              <w:jc w:val="both"/>
              <w:rPr>
                <w:rFonts w:ascii="Garamond" w:eastAsia="Garamond" w:hAnsi="Garamond" w:cs="Garamond"/>
              </w:rPr>
            </w:pPr>
            <w:r w:rsidRPr="00E90CA1">
              <w:rPr>
                <w:rFonts w:ascii="Garamond" w:eastAsia="Garamond" w:hAnsi="Garamond" w:cs="Garamond"/>
                <w:b/>
                <w:bCs/>
              </w:rPr>
              <w:t xml:space="preserve">CODIGO: </w:t>
            </w:r>
            <w:r w:rsidR="00991699">
              <w:rPr>
                <w:rStyle w:val="normaltextrun"/>
                <w:rFonts w:ascii="Garamond" w:eastAsia="Garamond" w:hAnsi="Garamond" w:cs="Garamond"/>
                <w:color w:val="000000"/>
                <w:bdr w:val="none" w:sz="0" w:space="0" w:color="auto" w:frame="1"/>
              </w:rPr>
              <w:t>C3</w:t>
            </w:r>
            <w:r w:rsidRPr="00E90CA1">
              <w:rPr>
                <w:rFonts w:ascii="Garamond" w:eastAsia="Garamond" w:hAnsi="Garamond" w:cs="Garamond"/>
              </w:rPr>
              <w:t xml:space="preserve"> </w:t>
            </w:r>
            <w:r w:rsidR="008543E0" w:rsidRPr="006A2F15">
              <w:rPr>
                <w:rFonts w:ascii="Garamond" w:eastAsia="Garamond" w:hAnsi="Garamond" w:cs="Garamond"/>
              </w:rPr>
              <w:t>E</w:t>
            </w:r>
            <w:r w:rsidR="008543E0">
              <w:rPr>
                <w:rFonts w:ascii="Garamond" w:eastAsia="Garamond" w:hAnsi="Garamond" w:cs="Garamond"/>
              </w:rPr>
              <w:t>MPODERANDO A LA COMUNIDAD DE GERONA</w:t>
            </w:r>
          </w:p>
        </w:tc>
      </w:tr>
      <w:tr w:rsidR="004031C0" w:rsidRPr="00E90CA1" w14:paraId="74A4C316" w14:textId="77777777" w:rsidTr="00407D04">
        <w:trPr>
          <w:trHeight w:val="66"/>
        </w:trPr>
        <w:tc>
          <w:tcPr>
            <w:tcW w:w="9425" w:type="dxa"/>
            <w:tcBorders>
              <w:top w:val="single" w:sz="4" w:space="0" w:color="auto"/>
              <w:left w:val="single" w:sz="4" w:space="0" w:color="auto"/>
              <w:bottom w:val="single" w:sz="4" w:space="0" w:color="auto"/>
              <w:right w:val="single" w:sz="4" w:space="0" w:color="auto"/>
            </w:tcBorders>
            <w:shd w:val="clear" w:color="auto" w:fill="auto"/>
          </w:tcPr>
          <w:p w14:paraId="4C32CB94" w14:textId="4D154C0A" w:rsidR="004031C0" w:rsidRPr="006A2F15" w:rsidRDefault="004031C0" w:rsidP="00407D04">
            <w:pPr>
              <w:pBdr>
                <w:top w:val="nil"/>
                <w:left w:val="nil"/>
                <w:bottom w:val="nil"/>
                <w:right w:val="nil"/>
                <w:between w:val="nil"/>
              </w:pBdr>
              <w:spacing w:line="234" w:lineRule="auto"/>
              <w:jc w:val="both"/>
              <w:rPr>
                <w:rFonts w:ascii="Garamond" w:eastAsia="Garamond" w:hAnsi="Garamond" w:cs="Garamond"/>
              </w:rPr>
            </w:pPr>
            <w:r w:rsidRPr="00E90CA1">
              <w:rPr>
                <w:rFonts w:ascii="Garamond" w:eastAsia="Garamond" w:hAnsi="Garamond" w:cs="Garamond"/>
                <w:b/>
                <w:bCs/>
              </w:rPr>
              <w:t xml:space="preserve">CODIGO: </w:t>
            </w:r>
            <w:r w:rsidR="00991699">
              <w:rPr>
                <w:rStyle w:val="normaltextrun"/>
                <w:rFonts w:ascii="Garamond" w:eastAsia="Garamond" w:hAnsi="Garamond" w:cs="Garamond"/>
                <w:color w:val="000000"/>
                <w:bdr w:val="none" w:sz="0" w:space="0" w:color="auto" w:frame="1"/>
              </w:rPr>
              <w:t>C3</w:t>
            </w:r>
            <w:r w:rsidRPr="00E90CA1">
              <w:rPr>
                <w:rFonts w:ascii="Garamond" w:eastAsia="Garamond" w:hAnsi="Garamond" w:cs="Garamond"/>
              </w:rPr>
              <w:t xml:space="preserve"> </w:t>
            </w:r>
            <w:r>
              <w:rPr>
                <w:rFonts w:ascii="Garamond" w:eastAsia="Garamond" w:hAnsi="Garamond" w:cs="Garamond"/>
              </w:rPr>
              <w:t xml:space="preserve"> </w:t>
            </w:r>
            <w:r w:rsidR="008543E0" w:rsidRPr="006A2F15">
              <w:rPr>
                <w:rFonts w:ascii="Garamond" w:eastAsia="Garamond" w:hAnsi="Garamond" w:cs="Garamond"/>
              </w:rPr>
              <w:t>PLAN DE DESARROLLO COMUNITARIO FRANCISCO JOSÉ DE CALDAS</w:t>
            </w:r>
          </w:p>
          <w:p w14:paraId="53B8D3DE" w14:textId="77777777" w:rsidR="004031C0" w:rsidRPr="00E90CA1" w:rsidRDefault="004031C0" w:rsidP="00407D04">
            <w:pPr>
              <w:spacing w:line="256" w:lineRule="auto"/>
              <w:jc w:val="both"/>
              <w:rPr>
                <w:rFonts w:ascii="Garamond" w:eastAsia="Garamond" w:hAnsi="Garamond" w:cs="Garamond"/>
                <w:b/>
                <w:bCs/>
              </w:rPr>
            </w:pPr>
          </w:p>
        </w:tc>
      </w:tr>
    </w:tbl>
    <w:p w14:paraId="6FDD2238" w14:textId="77777777" w:rsidR="004031C0" w:rsidRPr="00E90CA1" w:rsidRDefault="004031C0" w:rsidP="004031C0">
      <w:pPr>
        <w:autoSpaceDE w:val="0"/>
        <w:jc w:val="both"/>
        <w:rPr>
          <w:rFonts w:ascii="Garamond" w:eastAsia="Garamond" w:hAnsi="Garamond" w:cs="Garamond"/>
          <w:color w:val="000000"/>
        </w:rPr>
      </w:pPr>
    </w:p>
    <w:p w14:paraId="57EAABF4" w14:textId="30EB4DCD" w:rsidR="00BC0A93" w:rsidRPr="00BC0A93" w:rsidRDefault="00BC0A93" w:rsidP="00BC0A93">
      <w:pPr>
        <w:jc w:val="both"/>
        <w:rPr>
          <w:rFonts w:ascii="Garamond" w:hAnsi="Garamond" w:cs="Arial"/>
        </w:rPr>
      </w:pPr>
      <w:r w:rsidRPr="00BC0A93">
        <w:rPr>
          <w:rFonts w:ascii="Garamond" w:hAnsi="Garamond" w:cs="Arial"/>
        </w:rPr>
        <w:t xml:space="preserve">Actualmente la localidad de Kennedy es una de las localidades con mayores </w:t>
      </w:r>
      <w:r w:rsidR="00210D92" w:rsidRPr="00BC0A93">
        <w:rPr>
          <w:rFonts w:ascii="Garamond" w:hAnsi="Garamond" w:cs="Arial"/>
        </w:rPr>
        <w:t>índices</w:t>
      </w:r>
      <w:r w:rsidRPr="00BC0A93">
        <w:rPr>
          <w:rFonts w:ascii="Garamond" w:hAnsi="Garamond" w:cs="Arial"/>
        </w:rPr>
        <w:t xml:space="preserve"> de inseguridad en la ciudad de Bogotá, registra el segundo mayor índice de homicidios reportados (con corte a 31 de diciembre del 2024, un total de 174 casos), En cuanto a delitos como la extorsión se han presentado, 290 casos, lesiones personales 2.284 casos y violencia intrafamiliar 4.454 casos respectivamente. La presencia y accionar de estructuras criminales como el ‘Tren de Aragua’ y ‘Los Satanás’, quienes están afectando los derechos a la seguridad, la vida y la integridad personal de los habitantes de la localidad. Adicionalmente, la insuficiencia de fuerza pública agrava la situación, a eso, se le suma que del total de vehículos con los que cuenta la estación de Policía de la localidad, un 33% se encuentra fuera de servicio a la espera de revisión preventiva y correctiva.  Uno de los datos Alarmantes y no menos relevante, son los datos suministrados por la </w:t>
      </w:r>
      <w:r w:rsidR="00210D92" w:rsidRPr="00BC0A93">
        <w:rPr>
          <w:rFonts w:ascii="Garamond" w:hAnsi="Garamond" w:cs="Arial"/>
        </w:rPr>
        <w:t>Personería</w:t>
      </w:r>
      <w:r w:rsidRPr="00BC0A93">
        <w:rPr>
          <w:rFonts w:ascii="Garamond" w:hAnsi="Garamond" w:cs="Arial"/>
        </w:rPr>
        <w:t xml:space="preserve"> Distrital en violencia intrafamiliar y de seguridad, donde las principales </w:t>
      </w:r>
      <w:r w:rsidR="00210D92" w:rsidRPr="00BC0A93">
        <w:rPr>
          <w:rFonts w:ascii="Garamond" w:hAnsi="Garamond" w:cs="Arial"/>
        </w:rPr>
        <w:t>víctimas</w:t>
      </w:r>
      <w:r w:rsidRPr="00BC0A93">
        <w:rPr>
          <w:rFonts w:ascii="Garamond" w:hAnsi="Garamond" w:cs="Arial"/>
        </w:rPr>
        <w:t xml:space="preserve"> de agresión son las mujeres, niñas y niños. Entre enero y agosto de 2024, la Personería de Bogotá realizó 1.410 intervenciones ante las cinco Comisarías de Familia de Kennedy, particularmente, en la defensa y protección de los derechos de las personas más vulnerables, así como en 12 procesos de restablecimiento de derechos. (Datos tomados de informes suministrador por la </w:t>
      </w:r>
      <w:r w:rsidR="00210D92" w:rsidRPr="00BC0A93">
        <w:rPr>
          <w:rFonts w:ascii="Garamond" w:hAnsi="Garamond" w:cs="Arial"/>
        </w:rPr>
        <w:t>Personería</w:t>
      </w:r>
      <w:r w:rsidRPr="00BC0A93">
        <w:rPr>
          <w:rFonts w:ascii="Garamond" w:hAnsi="Garamond" w:cs="Arial"/>
        </w:rPr>
        <w:t xml:space="preserve"> Distrital - Octubre del 2024)</w:t>
      </w:r>
    </w:p>
    <w:p w14:paraId="60D3A234" w14:textId="77777777" w:rsidR="00BC0A93" w:rsidRPr="00BC0A93" w:rsidRDefault="00BC0A93" w:rsidP="00BC0A93">
      <w:pPr>
        <w:jc w:val="both"/>
        <w:rPr>
          <w:rFonts w:ascii="Garamond" w:hAnsi="Garamond" w:cs="Arial"/>
        </w:rPr>
      </w:pPr>
    </w:p>
    <w:p w14:paraId="28F4CD5E" w14:textId="2D4FF358" w:rsidR="00BC0A93" w:rsidRPr="00BC0A93" w:rsidRDefault="00BC0A93" w:rsidP="00BC0A93">
      <w:pPr>
        <w:jc w:val="both"/>
        <w:rPr>
          <w:rFonts w:ascii="Garamond" w:hAnsi="Garamond" w:cs="Arial"/>
        </w:rPr>
      </w:pPr>
      <w:r w:rsidRPr="00BC0A93">
        <w:rPr>
          <w:rFonts w:ascii="Garamond" w:hAnsi="Garamond" w:cs="Arial"/>
        </w:rPr>
        <w:t xml:space="preserve">Habitantes de diferentes barrios de la localidad, aseguran que la invasión del espacio público es una de las principales fuentes de las que se nutre la inseguridad, puesto que ventas ambulantes en ocasiones </w:t>
      </w:r>
      <w:r w:rsidR="00210D92" w:rsidRPr="00BC0A93">
        <w:rPr>
          <w:rFonts w:ascii="Garamond" w:hAnsi="Garamond" w:cs="Arial"/>
        </w:rPr>
        <w:t>están</w:t>
      </w:r>
      <w:r w:rsidRPr="00BC0A93">
        <w:rPr>
          <w:rFonts w:ascii="Garamond" w:hAnsi="Garamond" w:cs="Arial"/>
        </w:rPr>
        <w:t xml:space="preserve"> dirigidas a satisfacer la demanda de </w:t>
      </w:r>
      <w:r w:rsidR="00210D92" w:rsidRPr="00BC0A93">
        <w:rPr>
          <w:rFonts w:ascii="Garamond" w:hAnsi="Garamond" w:cs="Arial"/>
        </w:rPr>
        <w:t>alucinógenos</w:t>
      </w:r>
      <w:r w:rsidRPr="00BC0A93">
        <w:rPr>
          <w:rFonts w:ascii="Garamond" w:hAnsi="Garamond" w:cs="Arial"/>
        </w:rPr>
        <w:t xml:space="preserve"> y estupefacientes, incrementando el </w:t>
      </w:r>
      <w:r w:rsidR="00210D92" w:rsidRPr="00BC0A93">
        <w:rPr>
          <w:rFonts w:ascii="Garamond" w:hAnsi="Garamond" w:cs="Arial"/>
        </w:rPr>
        <w:t>tránsito</w:t>
      </w:r>
      <w:r w:rsidRPr="00BC0A93">
        <w:rPr>
          <w:rFonts w:ascii="Garamond" w:hAnsi="Garamond" w:cs="Arial"/>
        </w:rPr>
        <w:t xml:space="preserve"> de </w:t>
      </w:r>
      <w:r w:rsidR="00210D92" w:rsidRPr="00BC0A93">
        <w:rPr>
          <w:rFonts w:ascii="Garamond" w:hAnsi="Garamond" w:cs="Arial"/>
        </w:rPr>
        <w:t>consumidores</w:t>
      </w:r>
      <w:r w:rsidRPr="00BC0A93">
        <w:rPr>
          <w:rFonts w:ascii="Garamond" w:hAnsi="Garamond" w:cs="Arial"/>
        </w:rPr>
        <w:t xml:space="preserve"> y recicladores en el sector, quienes son los victimarios e inciden en que se aumenten los niveles de inseguridad. Estos sectores </w:t>
      </w:r>
      <w:r w:rsidR="00210D92" w:rsidRPr="00BC0A93">
        <w:rPr>
          <w:rFonts w:ascii="Garamond" w:hAnsi="Garamond" w:cs="Arial"/>
        </w:rPr>
        <w:t>están</w:t>
      </w:r>
      <w:r w:rsidRPr="00BC0A93">
        <w:rPr>
          <w:rFonts w:ascii="Garamond" w:hAnsi="Garamond" w:cs="Arial"/>
        </w:rPr>
        <w:t xml:space="preserve"> identificados y corresponden a las siguientes UP</w:t>
      </w:r>
      <w:r w:rsidR="00C33712">
        <w:rPr>
          <w:rFonts w:ascii="Garamond" w:hAnsi="Garamond" w:cs="Arial"/>
        </w:rPr>
        <w:t>Z</w:t>
      </w:r>
      <w:r w:rsidRPr="00BC0A93">
        <w:rPr>
          <w:rFonts w:ascii="Garamond" w:hAnsi="Garamond" w:cs="Arial"/>
        </w:rPr>
        <w:t>:(Upz 47) Kennedy Central,(Upz 80) Corabastos,(Upz 81) Gran Britalia,(Upz 82) Patio Bonito,(Upz 83) Las Margaritas</w:t>
      </w:r>
    </w:p>
    <w:p w14:paraId="527765EA" w14:textId="77777777" w:rsidR="00BC0A93" w:rsidRPr="00BC0A93" w:rsidRDefault="00BC0A93" w:rsidP="00BC0A93">
      <w:pPr>
        <w:jc w:val="both"/>
        <w:rPr>
          <w:rFonts w:ascii="Garamond" w:hAnsi="Garamond" w:cs="Arial"/>
        </w:rPr>
      </w:pPr>
    </w:p>
    <w:p w14:paraId="498DA8E2" w14:textId="1549DBF2" w:rsidR="00BC0A93" w:rsidRPr="00BC0A93" w:rsidRDefault="00BC0A93" w:rsidP="00BC0A93">
      <w:pPr>
        <w:jc w:val="both"/>
        <w:rPr>
          <w:rFonts w:ascii="Garamond" w:hAnsi="Garamond" w:cs="Arial"/>
        </w:rPr>
      </w:pPr>
      <w:r w:rsidRPr="00BC0A93">
        <w:rPr>
          <w:rFonts w:ascii="Garamond" w:hAnsi="Garamond" w:cs="Arial"/>
        </w:rPr>
        <w:t xml:space="preserve">Kennedy se reconoce como una de las localidades más extensas y pobladas de Bogotá, de la misma manera, es uno de los sectores que presenta mayores problemáticas relacionadas con la seguridad de alto impacto. Según las cifras consolidadas a fecha de corte 31/12/2024 por la Secretaria de Seguridad, </w:t>
      </w:r>
      <w:r w:rsidRPr="00BC0A93">
        <w:rPr>
          <w:rFonts w:ascii="Garamond" w:hAnsi="Garamond" w:cs="Arial"/>
        </w:rPr>
        <w:lastRenderedPageBreak/>
        <w:t xml:space="preserve">Convivencia y justicia, los delitos como Lesiones personales, Hurto a personas, Delitos sexuales, Extorsión, homicidios, Hurto a </w:t>
      </w:r>
      <w:r w:rsidR="000258F6" w:rsidRPr="00BC0A93">
        <w:rPr>
          <w:rFonts w:ascii="Garamond" w:hAnsi="Garamond" w:cs="Arial"/>
        </w:rPr>
        <w:t>comerciantes</w:t>
      </w:r>
      <w:r w:rsidRPr="00BC0A93">
        <w:rPr>
          <w:rFonts w:ascii="Garamond" w:hAnsi="Garamond" w:cs="Arial"/>
        </w:rPr>
        <w:t>, Hurto a residencias, Hurto</w:t>
      </w:r>
      <w:r w:rsidR="000258F6">
        <w:rPr>
          <w:rFonts w:ascii="Garamond" w:hAnsi="Garamond" w:cs="Arial"/>
        </w:rPr>
        <w:t xml:space="preserve"> </w:t>
      </w:r>
      <w:r w:rsidRPr="00BC0A93">
        <w:rPr>
          <w:rFonts w:ascii="Garamond" w:hAnsi="Garamond" w:cs="Arial"/>
        </w:rPr>
        <w:t xml:space="preserve">de </w:t>
      </w:r>
      <w:r w:rsidR="000258F6" w:rsidRPr="00BC0A93">
        <w:rPr>
          <w:rFonts w:ascii="Garamond" w:hAnsi="Garamond" w:cs="Arial"/>
        </w:rPr>
        <w:t>vehículos</w:t>
      </w:r>
      <w:r w:rsidRPr="00BC0A93">
        <w:rPr>
          <w:rFonts w:ascii="Garamond" w:hAnsi="Garamond" w:cs="Arial"/>
        </w:rPr>
        <w:t xml:space="preserve">, lesiones personales, secuestro y al violencia intrafamiliar la localidad de Kennedy son de alto impacto y por eso la localidad se </w:t>
      </w:r>
      <w:r w:rsidR="000258F6" w:rsidRPr="00BC0A93">
        <w:rPr>
          <w:rFonts w:ascii="Garamond" w:hAnsi="Garamond" w:cs="Arial"/>
        </w:rPr>
        <w:t>encuentra</w:t>
      </w:r>
      <w:r w:rsidRPr="00BC0A93">
        <w:rPr>
          <w:rFonts w:ascii="Garamond" w:hAnsi="Garamond" w:cs="Arial"/>
        </w:rPr>
        <w:t xml:space="preserve"> en los primeros los primeros lugares y con los </w:t>
      </w:r>
      <w:r w:rsidR="000258F6" w:rsidRPr="00BC0A93">
        <w:rPr>
          <w:rFonts w:ascii="Garamond" w:hAnsi="Garamond" w:cs="Arial"/>
        </w:rPr>
        <w:t>índices</w:t>
      </w:r>
      <w:r w:rsidRPr="00BC0A93">
        <w:rPr>
          <w:rFonts w:ascii="Garamond" w:hAnsi="Garamond" w:cs="Arial"/>
        </w:rPr>
        <w:t xml:space="preserve"> </w:t>
      </w:r>
      <w:r w:rsidR="000258F6" w:rsidRPr="00BC0A93">
        <w:rPr>
          <w:rFonts w:ascii="Garamond" w:hAnsi="Garamond" w:cs="Arial"/>
        </w:rPr>
        <w:t>más</w:t>
      </w:r>
      <w:r w:rsidRPr="00BC0A93">
        <w:rPr>
          <w:rFonts w:ascii="Garamond" w:hAnsi="Garamond" w:cs="Arial"/>
        </w:rPr>
        <w:t xml:space="preserve"> elevados.</w:t>
      </w:r>
    </w:p>
    <w:p w14:paraId="5A94CF00" w14:textId="77777777" w:rsidR="00BC0A93" w:rsidRPr="00BC0A93" w:rsidRDefault="00BC0A93" w:rsidP="00BC0A93">
      <w:pPr>
        <w:jc w:val="both"/>
        <w:rPr>
          <w:rFonts w:ascii="Garamond" w:hAnsi="Garamond" w:cs="Arial"/>
        </w:rPr>
      </w:pPr>
    </w:p>
    <w:p w14:paraId="19D6183B" w14:textId="63528955" w:rsidR="00BC0A93" w:rsidRPr="00BC0A93" w:rsidRDefault="00BC0A93" w:rsidP="00BC0A93">
      <w:pPr>
        <w:jc w:val="both"/>
        <w:rPr>
          <w:rFonts w:ascii="Garamond" w:hAnsi="Garamond" w:cs="Arial"/>
        </w:rPr>
      </w:pPr>
      <w:r w:rsidRPr="00BC0A93">
        <w:rPr>
          <w:rFonts w:ascii="Garamond" w:hAnsi="Garamond" w:cs="Arial"/>
        </w:rPr>
        <w:t xml:space="preserve">Las </w:t>
      </w:r>
      <w:r w:rsidR="000258F6" w:rsidRPr="00BC0A93">
        <w:rPr>
          <w:rFonts w:ascii="Garamond" w:hAnsi="Garamond" w:cs="Arial"/>
        </w:rPr>
        <w:t>estadísticas</w:t>
      </w:r>
      <w:r w:rsidRPr="00BC0A93">
        <w:rPr>
          <w:rFonts w:ascii="Garamond" w:hAnsi="Garamond" w:cs="Arial"/>
        </w:rPr>
        <w:t xml:space="preserve"> entregadas por  la Secretaria de Seguridad, Convivencia y justicia con fecha de corte del 31 Octubre del 2024 en su ultimo boletin generado , muestran un comparativo entre los años 2023 y 2024, con incrementos en algunos delitos y dismuniciónes en otros, como por ejemplo: </w:t>
      </w:r>
    </w:p>
    <w:p w14:paraId="456C521F" w14:textId="77777777" w:rsidR="00BC0A93" w:rsidRPr="00BC0A93" w:rsidRDefault="00BC0A93" w:rsidP="00BC0A93">
      <w:pPr>
        <w:jc w:val="both"/>
        <w:rPr>
          <w:rFonts w:ascii="Garamond" w:hAnsi="Garamond" w:cs="Arial"/>
        </w:rPr>
      </w:pPr>
    </w:p>
    <w:p w14:paraId="67973C10" w14:textId="77777777" w:rsidR="00BC0A93" w:rsidRPr="00BC0A93" w:rsidRDefault="00BC0A93" w:rsidP="00BC0A93">
      <w:pPr>
        <w:jc w:val="both"/>
        <w:rPr>
          <w:rFonts w:ascii="Garamond" w:hAnsi="Garamond" w:cs="Arial"/>
        </w:rPr>
      </w:pPr>
      <w:r w:rsidRPr="00BC0A93">
        <w:rPr>
          <w:rFonts w:ascii="Garamond" w:hAnsi="Garamond" w:cs="Arial"/>
        </w:rPr>
        <w:t>DELITOS CON INCREMENTO KENNEDY (Comparativo Ene-Oct 2023 a Ene-Oct 2024)</w:t>
      </w:r>
    </w:p>
    <w:p w14:paraId="62DE05AD" w14:textId="77777777" w:rsidR="000258F6" w:rsidRDefault="000258F6" w:rsidP="00BC0A93">
      <w:pPr>
        <w:jc w:val="both"/>
        <w:rPr>
          <w:rFonts w:ascii="Garamond" w:hAnsi="Garamond" w:cs="Arial"/>
        </w:rPr>
      </w:pPr>
    </w:p>
    <w:p w14:paraId="2FE8129F" w14:textId="706B63BC" w:rsidR="00BC0A93" w:rsidRPr="000258F6" w:rsidRDefault="00BC0A93" w:rsidP="000258F6">
      <w:pPr>
        <w:pStyle w:val="Prrafodelista"/>
        <w:numPr>
          <w:ilvl w:val="0"/>
          <w:numId w:val="46"/>
        </w:numPr>
        <w:rPr>
          <w:rFonts w:ascii="Garamond" w:hAnsi="Garamond" w:cs="Arial"/>
        </w:rPr>
      </w:pPr>
      <w:r w:rsidRPr="000258F6">
        <w:rPr>
          <w:rFonts w:ascii="Garamond" w:hAnsi="Garamond" w:cs="Arial"/>
        </w:rPr>
        <w:t>Delitos sexuales de enero a Octubre 2023 fue de 533 casos reportados, y para el periodo año 2024 de enero a Octubre fue de 748 casos reportados, con un incremento del 40,3%</w:t>
      </w:r>
    </w:p>
    <w:p w14:paraId="751F2B4F" w14:textId="77777777" w:rsidR="00BC0A93" w:rsidRPr="000258F6" w:rsidRDefault="00BC0A93" w:rsidP="000258F6">
      <w:pPr>
        <w:pStyle w:val="Prrafodelista"/>
        <w:numPr>
          <w:ilvl w:val="0"/>
          <w:numId w:val="46"/>
        </w:numPr>
        <w:rPr>
          <w:rFonts w:ascii="Garamond" w:hAnsi="Garamond" w:cs="Arial"/>
        </w:rPr>
      </w:pPr>
      <w:r w:rsidRPr="000258F6">
        <w:rPr>
          <w:rFonts w:ascii="Garamond" w:hAnsi="Garamond" w:cs="Arial"/>
        </w:rPr>
        <w:t>Violencia Intrafamiliar de enero a Octubre 2023 fue de 2,964 casos reportados, y para el periodo año 2024 de enero a Octubre fue de 5,214 casos reportados, con un incremento del 75,9%</w:t>
      </w:r>
    </w:p>
    <w:p w14:paraId="47CD75D4" w14:textId="44A7F81E" w:rsidR="00BC0A93" w:rsidRPr="000258F6" w:rsidRDefault="00BC0A93" w:rsidP="000258F6">
      <w:pPr>
        <w:pStyle w:val="Prrafodelista"/>
        <w:numPr>
          <w:ilvl w:val="0"/>
          <w:numId w:val="46"/>
        </w:numPr>
        <w:rPr>
          <w:rFonts w:ascii="Garamond" w:hAnsi="Garamond" w:cs="Arial"/>
        </w:rPr>
      </w:pPr>
      <w:r w:rsidRPr="000258F6">
        <w:rPr>
          <w:rFonts w:ascii="Garamond" w:hAnsi="Garamond" w:cs="Arial"/>
        </w:rPr>
        <w:t>Extorsión</w:t>
      </w:r>
      <w:r w:rsidR="000258F6">
        <w:rPr>
          <w:rFonts w:ascii="Garamond" w:hAnsi="Garamond" w:cs="Arial"/>
        </w:rPr>
        <w:t xml:space="preserve"> </w:t>
      </w:r>
      <w:r w:rsidRPr="000258F6">
        <w:rPr>
          <w:rFonts w:ascii="Garamond" w:hAnsi="Garamond" w:cs="Arial"/>
        </w:rPr>
        <w:t>de enero a Octubre 2023 fue de 151 casos reportados, y para el periodo año 2024 de enero a Octubre fue de 223 casos reportados, con un incremento del 47,7%</w:t>
      </w:r>
    </w:p>
    <w:p w14:paraId="302E10DF" w14:textId="77777777" w:rsidR="00BC0A93" w:rsidRPr="000258F6" w:rsidRDefault="00BC0A93" w:rsidP="000258F6">
      <w:pPr>
        <w:pStyle w:val="Prrafodelista"/>
        <w:numPr>
          <w:ilvl w:val="0"/>
          <w:numId w:val="46"/>
        </w:numPr>
        <w:rPr>
          <w:rFonts w:ascii="Garamond" w:hAnsi="Garamond" w:cs="Arial"/>
        </w:rPr>
      </w:pPr>
      <w:r w:rsidRPr="000258F6">
        <w:rPr>
          <w:rFonts w:ascii="Garamond" w:hAnsi="Garamond" w:cs="Arial"/>
        </w:rPr>
        <w:t>Lesiones personales de enero a Octubre 2023 fue de 1,902 casos reportados, y para el periodo año 2024 de enero a Octubre fue de 2,334 casos reportados, con un incremento del 22,7%</w:t>
      </w:r>
    </w:p>
    <w:p w14:paraId="724A0018" w14:textId="77777777" w:rsidR="00BC0A93" w:rsidRPr="000258F6" w:rsidRDefault="00BC0A93" w:rsidP="000258F6">
      <w:pPr>
        <w:pStyle w:val="Prrafodelista"/>
        <w:numPr>
          <w:ilvl w:val="0"/>
          <w:numId w:val="46"/>
        </w:numPr>
        <w:rPr>
          <w:rFonts w:ascii="Garamond" w:hAnsi="Garamond" w:cs="Arial"/>
        </w:rPr>
      </w:pPr>
      <w:r w:rsidRPr="000258F6">
        <w:rPr>
          <w:rFonts w:ascii="Garamond" w:hAnsi="Garamond" w:cs="Arial"/>
        </w:rPr>
        <w:t>Homicidios de enero a Octubre 2023 fue de 139 casos reportados, y para el periodo año 2024 de enero a Octubre fue de 146 casos reportados, con un incremento del 5,0%</w:t>
      </w:r>
    </w:p>
    <w:p w14:paraId="1BF284B1" w14:textId="77777777" w:rsidR="00BC0A93" w:rsidRPr="00BC0A93" w:rsidRDefault="00BC0A93" w:rsidP="00BC0A93">
      <w:pPr>
        <w:jc w:val="both"/>
        <w:rPr>
          <w:rFonts w:ascii="Garamond" w:hAnsi="Garamond" w:cs="Arial"/>
        </w:rPr>
      </w:pPr>
    </w:p>
    <w:p w14:paraId="41D94A66" w14:textId="77777777" w:rsidR="00BC0A93" w:rsidRPr="00BC0A93" w:rsidRDefault="00BC0A93" w:rsidP="00BC0A93">
      <w:pPr>
        <w:jc w:val="both"/>
        <w:rPr>
          <w:rFonts w:ascii="Garamond" w:hAnsi="Garamond" w:cs="Arial"/>
        </w:rPr>
      </w:pPr>
      <w:r w:rsidRPr="00BC0A93">
        <w:rPr>
          <w:rFonts w:ascii="Garamond" w:hAnsi="Garamond" w:cs="Arial"/>
        </w:rPr>
        <w:t>DELITOS CON DECRECIMIENTO KENNEDY (Comparativo Ene-Oct 2023 a Ene-Oct 2024)</w:t>
      </w:r>
    </w:p>
    <w:p w14:paraId="51B2275C" w14:textId="77777777" w:rsidR="000258F6" w:rsidRDefault="000258F6" w:rsidP="00BC0A93">
      <w:pPr>
        <w:jc w:val="both"/>
        <w:rPr>
          <w:rFonts w:ascii="Garamond" w:hAnsi="Garamond" w:cs="Arial"/>
        </w:rPr>
      </w:pPr>
    </w:p>
    <w:p w14:paraId="48080B90" w14:textId="62758668" w:rsidR="00BC0A93" w:rsidRPr="000258F6" w:rsidRDefault="00BC0A93" w:rsidP="000258F6">
      <w:pPr>
        <w:pStyle w:val="Prrafodelista"/>
        <w:numPr>
          <w:ilvl w:val="0"/>
          <w:numId w:val="47"/>
        </w:numPr>
        <w:rPr>
          <w:rFonts w:ascii="Garamond" w:hAnsi="Garamond" w:cs="Arial"/>
        </w:rPr>
      </w:pPr>
      <w:r w:rsidRPr="000258F6">
        <w:rPr>
          <w:rFonts w:ascii="Garamond" w:hAnsi="Garamond" w:cs="Arial"/>
        </w:rPr>
        <w:t>Hurto a personas año 2023 de enero a Octubre fue de 14,037 casos reportados, y para el periodo año 2024 de enero a Octubre fue de 10,024 casos reportados, con una reducción del 28,06%</w:t>
      </w:r>
    </w:p>
    <w:p w14:paraId="77B06B5A" w14:textId="77777777" w:rsidR="00BC0A93" w:rsidRPr="000258F6" w:rsidRDefault="00BC0A93" w:rsidP="000258F6">
      <w:pPr>
        <w:pStyle w:val="Prrafodelista"/>
        <w:numPr>
          <w:ilvl w:val="0"/>
          <w:numId w:val="47"/>
        </w:numPr>
        <w:rPr>
          <w:rFonts w:ascii="Garamond" w:hAnsi="Garamond" w:cs="Arial"/>
        </w:rPr>
      </w:pPr>
      <w:r w:rsidRPr="000258F6">
        <w:rPr>
          <w:rFonts w:ascii="Garamond" w:hAnsi="Garamond" w:cs="Arial"/>
        </w:rPr>
        <w:t>Hurto a residencias año 2023 de enero a Octubre fue de 748 casos reportados, y para el periodo año 2024 de enero a Octubre fue de 544 casos reportados, con una reducción del 27,03%</w:t>
      </w:r>
    </w:p>
    <w:p w14:paraId="461345F2" w14:textId="77777777" w:rsidR="00BC0A93" w:rsidRPr="000258F6" w:rsidRDefault="00BC0A93" w:rsidP="000258F6">
      <w:pPr>
        <w:pStyle w:val="Prrafodelista"/>
        <w:numPr>
          <w:ilvl w:val="0"/>
          <w:numId w:val="47"/>
        </w:numPr>
        <w:rPr>
          <w:rFonts w:ascii="Garamond" w:hAnsi="Garamond" w:cs="Arial"/>
        </w:rPr>
      </w:pPr>
      <w:r w:rsidRPr="000258F6">
        <w:rPr>
          <w:rFonts w:ascii="Garamond" w:hAnsi="Garamond" w:cs="Arial"/>
        </w:rPr>
        <w:t>Secuestro año 2023 de enero a Octubre fue de 2 casos reportados, y para el periodo año 2024 de enero a Octubre fue de 1 casos reportados, con una reducción del 50,00%</w:t>
      </w:r>
    </w:p>
    <w:p w14:paraId="6C6F1E44" w14:textId="77777777" w:rsidR="00BC0A93" w:rsidRPr="000258F6" w:rsidRDefault="00BC0A93" w:rsidP="000258F6">
      <w:pPr>
        <w:pStyle w:val="Prrafodelista"/>
        <w:numPr>
          <w:ilvl w:val="0"/>
          <w:numId w:val="47"/>
        </w:numPr>
        <w:rPr>
          <w:rFonts w:ascii="Garamond" w:hAnsi="Garamond" w:cs="Arial"/>
        </w:rPr>
      </w:pPr>
      <w:r w:rsidRPr="000258F6">
        <w:rPr>
          <w:rFonts w:ascii="Garamond" w:hAnsi="Garamond" w:cs="Arial"/>
        </w:rPr>
        <w:t>Hurto a automotores año 2023 de enero a Octubre fue de 826 casos reportados, y para el periodo año 2024 de enero a Octubre fue de 778 casos reportados, con una reducción del 5,08%</w:t>
      </w:r>
    </w:p>
    <w:p w14:paraId="7DE9103C" w14:textId="77777777" w:rsidR="00BC0A93" w:rsidRPr="000258F6" w:rsidRDefault="00BC0A93" w:rsidP="000258F6">
      <w:pPr>
        <w:pStyle w:val="Prrafodelista"/>
        <w:numPr>
          <w:ilvl w:val="0"/>
          <w:numId w:val="47"/>
        </w:numPr>
        <w:rPr>
          <w:rFonts w:ascii="Garamond" w:hAnsi="Garamond" w:cs="Arial"/>
        </w:rPr>
      </w:pPr>
      <w:r w:rsidRPr="000258F6">
        <w:rPr>
          <w:rFonts w:ascii="Garamond" w:hAnsi="Garamond" w:cs="Arial"/>
        </w:rPr>
        <w:t>Hurto a motocicletas año 2023 de enero a Octubre fue de 890 casos reportados, y para el periodo año 2024 de enero a Octubre fue de 767 casos reportados, con una reducción del 13,80%</w:t>
      </w:r>
    </w:p>
    <w:p w14:paraId="7120BF9C" w14:textId="77777777" w:rsidR="00BC0A93" w:rsidRPr="000258F6" w:rsidRDefault="00BC0A93" w:rsidP="000258F6">
      <w:pPr>
        <w:pStyle w:val="Prrafodelista"/>
        <w:numPr>
          <w:ilvl w:val="0"/>
          <w:numId w:val="47"/>
        </w:numPr>
        <w:rPr>
          <w:rFonts w:ascii="Garamond" w:hAnsi="Garamond" w:cs="Arial"/>
        </w:rPr>
      </w:pPr>
      <w:r w:rsidRPr="000258F6">
        <w:rPr>
          <w:rFonts w:ascii="Garamond" w:hAnsi="Garamond" w:cs="Arial"/>
        </w:rPr>
        <w:t>Hurto a comercio año 2023 de enero a Octubre fue de 837 casos reportados, y para el periodo año 2024 de enero a Octubre fue de 640 casos reportados, con una reducción del 23,50%</w:t>
      </w:r>
    </w:p>
    <w:p w14:paraId="5F5B1988" w14:textId="77777777" w:rsidR="000258F6" w:rsidRPr="000258F6" w:rsidRDefault="000258F6" w:rsidP="000258F6">
      <w:pPr>
        <w:jc w:val="both"/>
        <w:rPr>
          <w:rFonts w:ascii="Garamond" w:hAnsi="Garamond" w:cs="Arial"/>
        </w:rPr>
      </w:pPr>
      <w:r w:rsidRPr="000258F6">
        <w:rPr>
          <w:rFonts w:ascii="Garamond" w:hAnsi="Garamond" w:cs="Arial"/>
        </w:rPr>
        <w:t xml:space="preserve">Las cifras analizadas demuestran de manera contundente la grave problemática de inseguridad y convivencia que afecta a la localidad de Kennedy. Estos elevados índices de criminalidad, que impactan directamente en la calidad de vida de sus habitantes, justifican la implementación de una estrategia </w:t>
      </w:r>
      <w:r w:rsidRPr="000258F6">
        <w:rPr>
          <w:rFonts w:ascii="Garamond" w:hAnsi="Garamond" w:cs="Arial"/>
        </w:rPr>
        <w:lastRenderedPageBreak/>
        <w:t>integral y focalizada para mitigar esta situación.</w:t>
      </w:r>
    </w:p>
    <w:p w14:paraId="4CA5765B" w14:textId="77777777" w:rsidR="000258F6" w:rsidRPr="000258F6" w:rsidRDefault="000258F6" w:rsidP="000258F6">
      <w:pPr>
        <w:jc w:val="both"/>
        <w:rPr>
          <w:rFonts w:ascii="Garamond" w:hAnsi="Garamond" w:cs="Arial"/>
        </w:rPr>
      </w:pPr>
    </w:p>
    <w:p w14:paraId="44EF690C" w14:textId="77777777" w:rsidR="000258F6" w:rsidRPr="000258F6" w:rsidRDefault="000258F6" w:rsidP="000258F6">
      <w:pPr>
        <w:jc w:val="both"/>
        <w:rPr>
          <w:rFonts w:ascii="Garamond" w:hAnsi="Garamond" w:cs="Arial"/>
        </w:rPr>
      </w:pPr>
      <w:r w:rsidRPr="000258F6">
        <w:rPr>
          <w:rFonts w:ascii="Garamond" w:hAnsi="Garamond" w:cs="Arial"/>
        </w:rPr>
        <w:t>En respuesta a esta necesidad, se ha desarrollado el proyecto 2688. Su principal objetivo es reducir estos altos índices de inseguridad a través de acciones concretas que aborden las causas subyacentes del fenómeno, promoviendo una mejora tangible en la percepción de seguridad y fortaleciendo la convivencia ciudadana en la localidad. Este proyecto representa una herramienta clave en la política de seguridad y una respuesta directa a las necesidades de la comunidad.</w:t>
      </w:r>
    </w:p>
    <w:p w14:paraId="594DB62A" w14:textId="77777777" w:rsidR="00BC0A93" w:rsidRDefault="00BC0A93" w:rsidP="00BC0A93">
      <w:pPr>
        <w:jc w:val="both"/>
        <w:rPr>
          <w:rFonts w:ascii="Garamond" w:hAnsi="Garamond" w:cs="Arial"/>
        </w:rPr>
      </w:pPr>
    </w:p>
    <w:p w14:paraId="194B04C9" w14:textId="171EB65D" w:rsidR="00BC0A93" w:rsidRPr="00BC0A93" w:rsidRDefault="00C075B5" w:rsidP="00BC0A93">
      <w:pPr>
        <w:jc w:val="both"/>
        <w:rPr>
          <w:rFonts w:ascii="Garamond" w:hAnsi="Garamond" w:cs="Arial"/>
        </w:rPr>
      </w:pPr>
      <w:r>
        <w:rPr>
          <w:rFonts w:ascii="Garamond" w:hAnsi="Garamond" w:cs="Arial"/>
        </w:rPr>
        <w:t>Por otra parte d</w:t>
      </w:r>
      <w:r w:rsidR="00BC0A93" w:rsidRPr="00BC0A93">
        <w:rPr>
          <w:rFonts w:ascii="Garamond" w:hAnsi="Garamond" w:cs="Arial"/>
        </w:rPr>
        <w:t xml:space="preserve">e acuerdo </w:t>
      </w:r>
      <w:r>
        <w:rPr>
          <w:rFonts w:ascii="Garamond" w:hAnsi="Garamond" w:cs="Arial"/>
        </w:rPr>
        <w:t>con</w:t>
      </w:r>
      <w:r w:rsidR="00BC0A93" w:rsidRPr="00BC0A93">
        <w:rPr>
          <w:rFonts w:ascii="Garamond" w:hAnsi="Garamond" w:cs="Arial"/>
        </w:rPr>
        <w:t xml:space="preserve"> lo establecido en el boletín mensual de indicadores de seguridad y convivencia emitido por la Secretaría Distrital de Seguridad, Convivencia y Justicia de Bogotá y la base en información de SIEDCO, con corte al mes de diciembre de 2024,  con relación al delito del homicidio la localidad de Kennedy presentó un incremento del  29.6 % pasando de 135 casos presentados en el año 2023 a 175 casos presentados en el año 2024,  estableciendo que las UPZ más afectadas por este delito en la localidad fueron Patio Bonito, Gran Britalia , Carvajal, Corabastos  y Calandaima.   </w:t>
      </w:r>
    </w:p>
    <w:p w14:paraId="6E035E52" w14:textId="77777777" w:rsidR="00BC0A93" w:rsidRPr="00BC0A93" w:rsidRDefault="00BC0A93" w:rsidP="00BC0A93">
      <w:pPr>
        <w:jc w:val="both"/>
        <w:rPr>
          <w:rFonts w:ascii="Garamond" w:hAnsi="Garamond" w:cs="Arial"/>
        </w:rPr>
      </w:pPr>
    </w:p>
    <w:p w14:paraId="12465EB0" w14:textId="77777777" w:rsidR="00BC0A93" w:rsidRPr="00BC0A93" w:rsidRDefault="00BC0A93" w:rsidP="00BC0A93">
      <w:pPr>
        <w:jc w:val="both"/>
        <w:rPr>
          <w:rFonts w:ascii="Garamond" w:hAnsi="Garamond" w:cs="Arial"/>
        </w:rPr>
      </w:pPr>
      <w:r w:rsidRPr="00BC0A93">
        <w:rPr>
          <w:rFonts w:ascii="Garamond" w:hAnsi="Garamond" w:cs="Arial"/>
        </w:rPr>
        <w:t xml:space="preserve">Con relación al comportamiento de las Lesiones Personales la localidad de Kennedy presentó un incremento del 18.4% pasando de 1.929 casos presentados en el año 2019 a 2.284 casos presentados en el año 2024, estableciendo que las UPZ más afectadas en la localidad fueron por este delito - Patio Bonito, Calandaima, Corabastos, Carvajal, Timiza y Kennedy Central.  Asimismo, para lo relacionado con el hurto a personas se evidenció una reducción del 13.06% pasando de 13659 casos presentados en el año 2023 a 11874 casos presentados durante el año 2024, estableciendo que las UPZ más afectadas en la localidad fueron por este delito Patio Bonito, Bavaria, Castilla, Carvajal, Calandaima Américas y Kennedy Central. </w:t>
      </w:r>
    </w:p>
    <w:p w14:paraId="30AB32D2" w14:textId="77777777" w:rsidR="00BC0A93" w:rsidRPr="00BC0A93" w:rsidRDefault="00BC0A93" w:rsidP="00BC0A93">
      <w:pPr>
        <w:jc w:val="both"/>
        <w:rPr>
          <w:rFonts w:ascii="Garamond" w:hAnsi="Garamond" w:cs="Arial"/>
        </w:rPr>
      </w:pPr>
    </w:p>
    <w:p w14:paraId="32C97490" w14:textId="77777777" w:rsidR="00BC0A93" w:rsidRPr="00BC0A93" w:rsidRDefault="00BC0A93" w:rsidP="00BC0A93">
      <w:pPr>
        <w:jc w:val="both"/>
        <w:rPr>
          <w:rFonts w:ascii="Garamond" w:hAnsi="Garamond" w:cs="Arial"/>
        </w:rPr>
      </w:pPr>
      <w:r w:rsidRPr="00BC0A93">
        <w:rPr>
          <w:rFonts w:ascii="Garamond" w:hAnsi="Garamond" w:cs="Arial"/>
        </w:rPr>
        <w:t>Para lo relacionado con el comportamiento de la violencia intrafamiliar para el año 2023 en la localidad de Kennedy se presentaron 3914 casos, presentando un crecimiento del 6% con relación al año 2024 el cual fue de 4454 casos reportados en cuanto a violencia intrafamiliar en la localidad  teniendo como UPZ de mayor afectación Patio Bonito, Timiza, Castilla, Kennedy Central y Calandaima. Igualmente, en el año 2023 se presentaron 654 reportes por delitos sexuales en la localidad de Kennedy con relación al año 2024 los cuales fueron de 758 delitos sexuales reportados, presentado un incremento  de 13.7% con relación al año 2023, con mayor afectación en las UPZ Patio Bonito, Timiza, Castilla, Kennedy Central y Calandaima.</w:t>
      </w:r>
    </w:p>
    <w:p w14:paraId="016DD2F0" w14:textId="77777777" w:rsidR="00C075B5" w:rsidRDefault="00C075B5" w:rsidP="00BC0A93">
      <w:pPr>
        <w:jc w:val="both"/>
        <w:rPr>
          <w:rFonts w:ascii="Garamond" w:hAnsi="Garamond" w:cs="Arial"/>
        </w:rPr>
      </w:pPr>
    </w:p>
    <w:p w14:paraId="36EEF45F" w14:textId="6D41EAEC" w:rsidR="00BC0A93" w:rsidRPr="00BC0A93" w:rsidRDefault="00BC0A93" w:rsidP="00BC0A93">
      <w:pPr>
        <w:jc w:val="both"/>
        <w:rPr>
          <w:rFonts w:ascii="Garamond" w:hAnsi="Garamond" w:cs="Arial"/>
        </w:rPr>
      </w:pPr>
      <w:r w:rsidRPr="00BC0A93">
        <w:rPr>
          <w:rFonts w:ascii="Garamond" w:hAnsi="Garamond" w:cs="Arial"/>
        </w:rPr>
        <w:t xml:space="preserve">Con relación a los comportamientos que afectaron la convivencia en la localidad de Kennedy, es importante mencionar que para el año 2023 se reportaron 2306 casos de lesiones personales  en la localidad de Kennedy con una reducción del 0.96 % con relación a 2284 casos reportados  durante el año  2024 por lesiones personales, también se debe tener en cuenta la imposición de 45995 comparendos aplicados en el marco de la Ley 1801 de 2016 durante el año 2024 teniendo como top 10 de comportamientos más presentados en la localidad el desacatar la función de policía (1098), el </w:t>
      </w:r>
      <w:r w:rsidRPr="00BC0A93">
        <w:rPr>
          <w:rFonts w:ascii="Garamond" w:hAnsi="Garamond" w:cs="Arial"/>
        </w:rPr>
        <w:lastRenderedPageBreak/>
        <w:t xml:space="preserve">porte de armas (19787), el consumo de SPA (3356), evadir el pago de transporte (16341), la ocupación del espacio público (1326), la obstrucción por cualquier medio la ciclo ruta o carril exclusivo para las bicicletas (284),  realizar las necesidades fisiológicas en el espacio público (428), el irrespeto a la autoridad (480), el ingreso indebido al transporte público (4019) y el Quebrantar los horarios establecidos por el Alcalde (sa) a los establecimientos de comercio (255). </w:t>
      </w:r>
    </w:p>
    <w:p w14:paraId="0821B602" w14:textId="77777777" w:rsidR="00BC0A93" w:rsidRPr="00BC0A93" w:rsidRDefault="00BC0A93" w:rsidP="00BC0A93">
      <w:pPr>
        <w:jc w:val="both"/>
        <w:rPr>
          <w:rFonts w:ascii="Garamond" w:hAnsi="Garamond" w:cs="Arial"/>
        </w:rPr>
      </w:pPr>
    </w:p>
    <w:p w14:paraId="0169815F" w14:textId="77777777" w:rsidR="00BB2DB2" w:rsidRDefault="00BC0A93" w:rsidP="00BC0A93">
      <w:pPr>
        <w:jc w:val="both"/>
        <w:rPr>
          <w:rFonts w:ascii="Garamond" w:hAnsi="Garamond" w:cs="Arial"/>
        </w:rPr>
      </w:pPr>
      <w:r w:rsidRPr="00BC0A93">
        <w:rPr>
          <w:rFonts w:ascii="Garamond" w:hAnsi="Garamond" w:cs="Arial"/>
        </w:rPr>
        <w:t xml:space="preserve">De otro lado y de acuerdo a información de la última encuesta de percepción y victimización de la Cámara de comercio de Bogotá, los comportamientos que más afectaron la convivencia en la ciudad fueron: la violencia intrafamiliar, las reuniones ruidosas, la disposición inadecuada de residuos sólidos, la tenencia irresponsable de mascotas, las riñas y el consumo de licor en el espacio público. </w:t>
      </w:r>
    </w:p>
    <w:p w14:paraId="33EA67AD" w14:textId="77777777" w:rsidR="00BB2DB2" w:rsidRDefault="00BB2DB2" w:rsidP="00BC0A93">
      <w:pPr>
        <w:jc w:val="both"/>
        <w:rPr>
          <w:rFonts w:ascii="Garamond" w:hAnsi="Garamond" w:cs="Arial"/>
        </w:rPr>
      </w:pPr>
    </w:p>
    <w:p w14:paraId="105027DF" w14:textId="4794D634" w:rsidR="00BC0A93" w:rsidRPr="00BC0A93" w:rsidRDefault="00BC0A93" w:rsidP="00BC0A93">
      <w:pPr>
        <w:jc w:val="both"/>
        <w:rPr>
          <w:rFonts w:ascii="Garamond" w:hAnsi="Garamond" w:cs="Arial"/>
        </w:rPr>
      </w:pPr>
      <w:r w:rsidRPr="00BC0A93">
        <w:rPr>
          <w:rFonts w:ascii="Garamond" w:hAnsi="Garamond" w:cs="Arial"/>
        </w:rPr>
        <w:t xml:space="preserve">De acuerdo a lo manifestado por la comunidad de la localidad de Kennedy en el marco de las diferentes instancias de participación ciudadana como las juntas zonales de seguridad, los encuentros comunitarios de la Policía Nacional, las reuniones de los frentes de seguridad, entre otros escenarios y además de los expresado por los promotores de las propuesta ganadoras de los presupuestos participativos , estos mismos comportamientos afectan la tranquilidad, las relaciones respetuosas y la convivencia en los diferentes sectores de la localidad.  Igualmente, otra dinámica que altera la convivencia ciudadana en la localidad de Kennedy está relacionada con la ocupación indebida del espacio público, la presencia de habitantes de calle y recuperadores ambientales y el consumo de sustancias psicoactivas (SPA) en algunas zonas de la localidad, generado una percepción de inseguridad entre los ciudadanos y ciudadanas de Kennedy. </w:t>
      </w:r>
    </w:p>
    <w:p w14:paraId="6E1651E0" w14:textId="77777777" w:rsidR="00BC0A93" w:rsidRPr="00BC0A93" w:rsidRDefault="00BC0A93" w:rsidP="00BC0A93">
      <w:pPr>
        <w:jc w:val="both"/>
        <w:rPr>
          <w:rFonts w:ascii="Garamond" w:hAnsi="Garamond" w:cs="Arial"/>
        </w:rPr>
      </w:pPr>
    </w:p>
    <w:p w14:paraId="227F6E7B" w14:textId="77777777" w:rsidR="00BB2DB2" w:rsidRDefault="00BB2DB2" w:rsidP="00BB2DB2">
      <w:pPr>
        <w:jc w:val="both"/>
        <w:rPr>
          <w:rFonts w:ascii="Garamond" w:hAnsi="Garamond" w:cs="Arial"/>
        </w:rPr>
      </w:pPr>
      <w:r w:rsidRPr="00BB2DB2">
        <w:rPr>
          <w:rFonts w:ascii="Garamond" w:hAnsi="Garamond" w:cs="Arial"/>
        </w:rPr>
        <w:t>El análisis del comportamiento delictivo y la percepción ciudadana en la localidad de Kennedy revelan una problemática de seguridad y convivencia sumamente preocupante. Los niveles de inseguridad y conflictividad son alarmantemente altos, lo que ha generado una profunda crisis de confianza entre la ciudadanía y las instituciones locales responsables de garantizar la convivencia pacífica.</w:t>
      </w:r>
    </w:p>
    <w:p w14:paraId="14E22A33" w14:textId="77777777" w:rsidR="00BB2DB2" w:rsidRPr="00BB2DB2" w:rsidRDefault="00BB2DB2" w:rsidP="00BB2DB2">
      <w:pPr>
        <w:jc w:val="both"/>
        <w:rPr>
          <w:rFonts w:ascii="Garamond" w:hAnsi="Garamond" w:cs="Arial"/>
        </w:rPr>
      </w:pPr>
    </w:p>
    <w:p w14:paraId="0DBE2E31" w14:textId="77777777" w:rsidR="00BB2DB2" w:rsidRDefault="00BB2DB2" w:rsidP="00BB2DB2">
      <w:pPr>
        <w:jc w:val="both"/>
        <w:rPr>
          <w:rFonts w:ascii="Garamond" w:hAnsi="Garamond" w:cs="Arial"/>
        </w:rPr>
      </w:pPr>
      <w:r w:rsidRPr="00BB2DB2">
        <w:rPr>
          <w:rFonts w:ascii="Garamond" w:hAnsi="Garamond" w:cs="Arial"/>
        </w:rPr>
        <w:t>Esta situación no solo impacta la tranquilidad diaria de los habitantes, sino que también crea un entorno de incertidumbre que debilita el tejido social y dificulta el desarrollo territorial. La desconfianza en las instituciones se convierte en un obstáculo para la denuncia y la participación ciudadana, lo cual perpetúa el ciclo de inseguridad.</w:t>
      </w:r>
    </w:p>
    <w:p w14:paraId="2C8019BE" w14:textId="77777777" w:rsidR="00BB2DB2" w:rsidRPr="00BB2DB2" w:rsidRDefault="00BB2DB2" w:rsidP="00BB2DB2">
      <w:pPr>
        <w:jc w:val="both"/>
        <w:rPr>
          <w:rFonts w:ascii="Garamond" w:hAnsi="Garamond" w:cs="Arial"/>
        </w:rPr>
      </w:pPr>
    </w:p>
    <w:p w14:paraId="53FEC88B" w14:textId="77777777" w:rsidR="00BB2DB2" w:rsidRPr="00BB2DB2" w:rsidRDefault="00BB2DB2" w:rsidP="00BB2DB2">
      <w:pPr>
        <w:jc w:val="both"/>
        <w:rPr>
          <w:rFonts w:ascii="Garamond" w:hAnsi="Garamond" w:cs="Arial"/>
        </w:rPr>
      </w:pPr>
      <w:r w:rsidRPr="00BB2DB2">
        <w:rPr>
          <w:rFonts w:ascii="Garamond" w:hAnsi="Garamond" w:cs="Arial"/>
        </w:rPr>
        <w:t>En respuesta a este diagnóstico, el proyecto se concibe como una herramienta estratégica para canalizar alternativas efectivas y sostenibles que aborden las causas de esta problemática. Su objetivo es generar un cambio significativo y medible en los índices de inseguridad, recuperando la confianza pública y fomentando un entorno más seguro y cohesionado.</w:t>
      </w:r>
    </w:p>
    <w:p w14:paraId="7FE44A3D" w14:textId="3DA6DCEC" w:rsidR="00BC0A93" w:rsidRPr="00BC0A93" w:rsidRDefault="00BC0A93" w:rsidP="00BC0A93">
      <w:pPr>
        <w:jc w:val="both"/>
        <w:rPr>
          <w:rFonts w:ascii="Garamond" w:hAnsi="Garamond" w:cs="Arial"/>
        </w:rPr>
      </w:pPr>
      <w:r w:rsidRPr="00BC0A93">
        <w:rPr>
          <w:rFonts w:ascii="Garamond" w:hAnsi="Garamond" w:cs="Arial"/>
        </w:rPr>
        <w:tab/>
      </w:r>
    </w:p>
    <w:p w14:paraId="21FA279C" w14:textId="77777777" w:rsidR="00BB2DB2" w:rsidRPr="00BB2DB2" w:rsidRDefault="00BB2DB2" w:rsidP="00BB2DB2">
      <w:pPr>
        <w:jc w:val="both"/>
        <w:rPr>
          <w:rFonts w:ascii="Garamond" w:hAnsi="Garamond" w:cs="Arial"/>
        </w:rPr>
      </w:pPr>
      <w:r w:rsidRPr="00BB2DB2">
        <w:rPr>
          <w:rFonts w:ascii="Garamond" w:hAnsi="Garamond" w:cs="Arial"/>
        </w:rPr>
        <w:t>La ejecución de este proyecto producirá una serie de beneficios directos e indirectos que transformarán positivamente la dinámica de la localidad de Kennedy:</w:t>
      </w:r>
    </w:p>
    <w:p w14:paraId="2284112E" w14:textId="77777777" w:rsidR="00BB2DB2" w:rsidRDefault="00BB2DB2" w:rsidP="00BB2DB2">
      <w:pPr>
        <w:jc w:val="both"/>
        <w:rPr>
          <w:rFonts w:ascii="Garamond" w:hAnsi="Garamond" w:cs="Arial"/>
          <w:b/>
          <w:bCs/>
        </w:rPr>
      </w:pPr>
    </w:p>
    <w:p w14:paraId="14CE5747" w14:textId="45888C88" w:rsidR="00BB2DB2" w:rsidRPr="00BB2DB2" w:rsidRDefault="00BB2DB2" w:rsidP="00BB2DB2">
      <w:pPr>
        <w:jc w:val="both"/>
        <w:rPr>
          <w:rFonts w:ascii="Garamond" w:hAnsi="Garamond" w:cs="Arial"/>
          <w:b/>
          <w:bCs/>
        </w:rPr>
      </w:pPr>
      <w:r w:rsidRPr="00BB2DB2">
        <w:rPr>
          <w:rFonts w:ascii="Garamond" w:hAnsi="Garamond" w:cs="Arial"/>
          <w:b/>
          <w:bCs/>
        </w:rPr>
        <w:lastRenderedPageBreak/>
        <w:t>1. Recuperación de la Confianza Ciudadana en las Instituciones</w:t>
      </w:r>
    </w:p>
    <w:p w14:paraId="236DCF32" w14:textId="77777777" w:rsidR="00BB2DB2" w:rsidRDefault="00BB2DB2" w:rsidP="00BB2DB2">
      <w:pPr>
        <w:jc w:val="both"/>
        <w:rPr>
          <w:rFonts w:ascii="Garamond" w:hAnsi="Garamond" w:cs="Arial"/>
        </w:rPr>
      </w:pPr>
    </w:p>
    <w:p w14:paraId="4AF6FCD5" w14:textId="3F93C809" w:rsidR="00BB2DB2" w:rsidRPr="00BB2DB2" w:rsidRDefault="00BB2DB2" w:rsidP="00BB2DB2">
      <w:pPr>
        <w:jc w:val="both"/>
        <w:rPr>
          <w:rFonts w:ascii="Garamond" w:hAnsi="Garamond" w:cs="Arial"/>
        </w:rPr>
      </w:pPr>
      <w:r w:rsidRPr="00BB2DB2">
        <w:rPr>
          <w:rFonts w:ascii="Garamond" w:hAnsi="Garamond" w:cs="Arial"/>
        </w:rPr>
        <w:t>Al implementar acciones concretas y visibles que produzcan resultados tangibles en la reducción de la criminalidad, el proyecto fortalecerá el vínculo entre la comunidad y las institucionalidad local. Una gestión transparente y eficaz se traducirá en una mayor credibilidad, incentivando a los ciudadanos a participar activamente en la construcción de un entorno más seguro.</w:t>
      </w:r>
    </w:p>
    <w:p w14:paraId="3ACC2A89" w14:textId="77777777" w:rsidR="00BB2DB2" w:rsidRDefault="00BB2DB2" w:rsidP="00BB2DB2">
      <w:pPr>
        <w:jc w:val="both"/>
        <w:rPr>
          <w:rFonts w:ascii="Garamond" w:hAnsi="Garamond" w:cs="Arial"/>
          <w:b/>
          <w:bCs/>
        </w:rPr>
      </w:pPr>
    </w:p>
    <w:p w14:paraId="004E6082" w14:textId="57999A95" w:rsidR="00BB2DB2" w:rsidRPr="00BB2DB2" w:rsidRDefault="00BB2DB2" w:rsidP="00BB2DB2">
      <w:pPr>
        <w:jc w:val="both"/>
        <w:rPr>
          <w:rFonts w:ascii="Garamond" w:hAnsi="Garamond" w:cs="Arial"/>
          <w:b/>
          <w:bCs/>
        </w:rPr>
      </w:pPr>
      <w:r w:rsidRPr="00BB2DB2">
        <w:rPr>
          <w:rFonts w:ascii="Garamond" w:hAnsi="Garamond" w:cs="Arial"/>
          <w:b/>
          <w:bCs/>
        </w:rPr>
        <w:t>2. Mejora del Entorno para la Convivencia y el Desarrollo Social</w:t>
      </w:r>
    </w:p>
    <w:p w14:paraId="4A017D3E" w14:textId="77777777" w:rsidR="00BB2DB2" w:rsidRDefault="00BB2DB2" w:rsidP="00BB2DB2">
      <w:pPr>
        <w:jc w:val="both"/>
        <w:rPr>
          <w:rFonts w:ascii="Garamond" w:hAnsi="Garamond" w:cs="Arial"/>
        </w:rPr>
      </w:pPr>
    </w:p>
    <w:p w14:paraId="59D908A2" w14:textId="362E92E8" w:rsidR="00BB2DB2" w:rsidRPr="00BB2DB2" w:rsidRDefault="00BB2DB2" w:rsidP="00BB2DB2">
      <w:pPr>
        <w:jc w:val="both"/>
        <w:rPr>
          <w:rFonts w:ascii="Garamond" w:hAnsi="Garamond" w:cs="Arial"/>
        </w:rPr>
      </w:pPr>
      <w:r w:rsidRPr="00BB2DB2">
        <w:rPr>
          <w:rFonts w:ascii="Garamond" w:hAnsi="Garamond" w:cs="Arial"/>
        </w:rPr>
        <w:t>El proyecto no solo se enfocará en la reducción de los delitos, sino también en el fomento de una cultura de paz y respeto. Al crear espacios de diálogo y mediación de conflictos, se mejorará la convivencia vecinal y se reducirá la conflictividad social. Esto liberará a la comunidad de la carga psicológica del miedo, permitiendo que la energía se enfoque en actividades productivas, sociales y culturales.</w:t>
      </w:r>
    </w:p>
    <w:p w14:paraId="4D0BC537" w14:textId="77777777" w:rsidR="00BB2DB2" w:rsidRDefault="00BB2DB2" w:rsidP="00BB2DB2">
      <w:pPr>
        <w:jc w:val="both"/>
        <w:rPr>
          <w:rFonts w:ascii="Garamond" w:hAnsi="Garamond" w:cs="Arial"/>
          <w:b/>
          <w:bCs/>
        </w:rPr>
      </w:pPr>
    </w:p>
    <w:p w14:paraId="762D0B89" w14:textId="4943E743" w:rsidR="00BB2DB2" w:rsidRPr="00BB2DB2" w:rsidRDefault="00BB2DB2" w:rsidP="00BB2DB2">
      <w:pPr>
        <w:jc w:val="both"/>
        <w:rPr>
          <w:rFonts w:ascii="Garamond" w:hAnsi="Garamond" w:cs="Arial"/>
          <w:b/>
          <w:bCs/>
        </w:rPr>
      </w:pPr>
      <w:r w:rsidRPr="00BB2DB2">
        <w:rPr>
          <w:rFonts w:ascii="Garamond" w:hAnsi="Garamond" w:cs="Arial"/>
          <w:b/>
          <w:bCs/>
        </w:rPr>
        <w:t>3. Impulso al Desarrollo Económico y la Prosperidad Local</w:t>
      </w:r>
    </w:p>
    <w:p w14:paraId="173CD56D" w14:textId="77777777" w:rsidR="00BB2DB2" w:rsidRDefault="00BB2DB2" w:rsidP="00BB2DB2">
      <w:pPr>
        <w:jc w:val="both"/>
        <w:rPr>
          <w:rFonts w:ascii="Garamond" w:hAnsi="Garamond" w:cs="Arial"/>
        </w:rPr>
      </w:pPr>
    </w:p>
    <w:p w14:paraId="39208972" w14:textId="687CCFCD" w:rsidR="00BB2DB2" w:rsidRPr="00BB2DB2" w:rsidRDefault="00BB2DB2" w:rsidP="00BB2DB2">
      <w:pPr>
        <w:jc w:val="both"/>
        <w:rPr>
          <w:rFonts w:ascii="Garamond" w:hAnsi="Garamond" w:cs="Arial"/>
        </w:rPr>
      </w:pPr>
      <w:r w:rsidRPr="00BB2DB2">
        <w:rPr>
          <w:rFonts w:ascii="Garamond" w:hAnsi="Garamond" w:cs="Arial"/>
        </w:rPr>
        <w:t>Un entorno más seguro es un catalizador para el desarrollo económico. La disminución de la inseguridad atraerá nuevas inversiones, incentivará el comercio local y permitirá que los emprendedores operen con mayor tranquilidad. Esto se traducirá en la creación de empleo, el aumento de la productividad y, en última instancia, en una mejora significativa de la calidad de vida de los habitantes de Kennedy.</w:t>
      </w:r>
    </w:p>
    <w:p w14:paraId="560A772E" w14:textId="77777777" w:rsidR="00BB2DB2" w:rsidRDefault="00BB2DB2" w:rsidP="00BB2DB2">
      <w:pPr>
        <w:jc w:val="both"/>
        <w:rPr>
          <w:rFonts w:ascii="Garamond" w:hAnsi="Garamond" w:cs="Arial"/>
        </w:rPr>
      </w:pPr>
    </w:p>
    <w:p w14:paraId="3045ABDD" w14:textId="13D463EF" w:rsidR="00BB2DB2" w:rsidRPr="00BB2DB2" w:rsidRDefault="00BB2DB2" w:rsidP="00BB2DB2">
      <w:pPr>
        <w:jc w:val="both"/>
        <w:rPr>
          <w:rFonts w:ascii="Garamond" w:hAnsi="Garamond" w:cs="Arial"/>
        </w:rPr>
      </w:pPr>
      <w:r w:rsidRPr="00BB2DB2">
        <w:rPr>
          <w:rFonts w:ascii="Garamond" w:hAnsi="Garamond" w:cs="Arial"/>
        </w:rPr>
        <w:t xml:space="preserve">En conclusión, este proyecto representa una inversión estratégica en el bienestar de la comunidad de Kennedy. Más allá de las cifras, su verdadero beneficio reside en la capacidad de </w:t>
      </w:r>
      <w:r w:rsidRPr="00BB2DB2">
        <w:rPr>
          <w:rFonts w:ascii="Garamond" w:hAnsi="Garamond" w:cs="Arial"/>
          <w:b/>
          <w:bCs/>
        </w:rPr>
        <w:t>reconstruir la confianza, fortalecer la cohesión social y sentar las bases para un futuro más seguro y próspero</w:t>
      </w:r>
      <w:r w:rsidRPr="00BB2DB2">
        <w:rPr>
          <w:rFonts w:ascii="Garamond" w:hAnsi="Garamond" w:cs="Arial"/>
        </w:rPr>
        <w:t xml:space="preserve"> para todos sus habitantes.</w:t>
      </w:r>
    </w:p>
    <w:p w14:paraId="6828F60F" w14:textId="77777777" w:rsidR="00BD1949" w:rsidRPr="00BD1949" w:rsidRDefault="00BD1949" w:rsidP="00BD1949">
      <w:pPr>
        <w:jc w:val="both"/>
        <w:rPr>
          <w:rFonts w:ascii="Garamond" w:hAnsi="Garamond" w:cs="Arial"/>
        </w:rPr>
      </w:pPr>
    </w:p>
    <w:tbl>
      <w:tblPr>
        <w:tblW w:w="9584" w:type="dxa"/>
        <w:tblInd w:w="-5" w:type="dxa"/>
        <w:tblLayout w:type="fixed"/>
        <w:tblLook w:val="0000" w:firstRow="0" w:lastRow="0" w:firstColumn="0" w:lastColumn="0" w:noHBand="0" w:noVBand="0"/>
      </w:tblPr>
      <w:tblGrid>
        <w:gridCol w:w="9584"/>
      </w:tblGrid>
      <w:tr w:rsidR="00F81C41" w:rsidRPr="00930F9D" w14:paraId="0F9A74A6" w14:textId="77777777" w:rsidTr="00DF32C0">
        <w:trPr>
          <w:trHeight w:val="600"/>
        </w:trPr>
        <w:tc>
          <w:tcPr>
            <w:tcW w:w="9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D56A23A" w14:textId="77777777" w:rsidR="00F81C41" w:rsidRPr="00930F9D" w:rsidRDefault="00F81C41" w:rsidP="00F01798">
            <w:pPr>
              <w:jc w:val="both"/>
              <w:rPr>
                <w:rFonts w:ascii="Garamond" w:hAnsi="Garamond"/>
              </w:rPr>
            </w:pPr>
            <w:r w:rsidRPr="00930F9D">
              <w:rPr>
                <w:rFonts w:ascii="Garamond" w:hAnsi="Garamond" w:cs="Arial"/>
                <w:b/>
              </w:rPr>
              <w:t>2. OBJETO A CONTRATAR, ESPECIFICACIONES E IDENTIFICACIÓN DEL CONTRATO A CELEBRAR.</w:t>
            </w:r>
          </w:p>
        </w:tc>
      </w:tr>
    </w:tbl>
    <w:p w14:paraId="3379B529" w14:textId="77777777" w:rsidR="00F81C41" w:rsidRPr="00930F9D" w:rsidRDefault="00F81C41" w:rsidP="00F81C41">
      <w:pPr>
        <w:jc w:val="both"/>
        <w:rPr>
          <w:rFonts w:ascii="Garamond" w:hAnsi="Garamond" w:cs="Arial"/>
          <w:b/>
        </w:rPr>
      </w:pPr>
    </w:p>
    <w:p w14:paraId="5F27A9DA" w14:textId="77777777" w:rsidR="00F81C41" w:rsidRPr="00930F9D" w:rsidRDefault="00F81C41" w:rsidP="00F81C41">
      <w:pPr>
        <w:tabs>
          <w:tab w:val="right" w:pos="9406"/>
        </w:tabs>
        <w:jc w:val="both"/>
        <w:rPr>
          <w:rFonts w:ascii="Garamond" w:hAnsi="Garamond" w:cs="Arial"/>
          <w:color w:val="A6A6A6"/>
        </w:rPr>
      </w:pPr>
      <w:r w:rsidRPr="00930F9D">
        <w:rPr>
          <w:rFonts w:ascii="Garamond" w:hAnsi="Garamond" w:cs="Arial"/>
          <w:b/>
        </w:rPr>
        <w:t xml:space="preserve">2.1 OBJETO. </w:t>
      </w:r>
      <w:r w:rsidRPr="00930F9D">
        <w:rPr>
          <w:rFonts w:ascii="Garamond" w:hAnsi="Garamond" w:cs="Arial"/>
          <w:b/>
        </w:rPr>
        <w:tab/>
      </w:r>
    </w:p>
    <w:p w14:paraId="0FAC06BC" w14:textId="77777777" w:rsidR="00F81C41" w:rsidRPr="00930F9D" w:rsidRDefault="00F81C41" w:rsidP="00F81C41">
      <w:pPr>
        <w:jc w:val="both"/>
        <w:rPr>
          <w:rFonts w:ascii="Garamond" w:hAnsi="Garamond" w:cs="Arial"/>
          <w:color w:val="A6A6A6"/>
        </w:rPr>
      </w:pPr>
    </w:p>
    <w:p w14:paraId="558B1B69" w14:textId="53346FFE" w:rsidR="00F81C41" w:rsidRDefault="00F81C41" w:rsidP="00990907">
      <w:pPr>
        <w:jc w:val="both"/>
        <w:rPr>
          <w:rFonts w:ascii="Garamond" w:hAnsi="Garamond" w:cs="Arial"/>
          <w:color w:val="000000" w:themeColor="text1"/>
        </w:rPr>
      </w:pPr>
      <w:r w:rsidRPr="000602A0">
        <w:rPr>
          <w:rFonts w:ascii="Garamond" w:hAnsi="Garamond" w:cs="Arial"/>
          <w:color w:val="000000" w:themeColor="text1"/>
        </w:rPr>
        <w:t>El contrato que se pretende celebrar tendrá por objeto:</w:t>
      </w:r>
      <w:r w:rsidR="00DE38FA" w:rsidRPr="000602A0">
        <w:rPr>
          <w:rFonts w:ascii="Garamond" w:hAnsi="Garamond" w:cs="Arial"/>
          <w:color w:val="000000" w:themeColor="text1"/>
        </w:rPr>
        <w:t xml:space="preserve"> Prestar servicios para la implementación de acciones pedagógicas y logísticas orientadas a la promoción de la convivencia y la seguridad ciudadana, así como la entrega de equipos tecnológicos</w:t>
      </w:r>
      <w:r w:rsidR="004031C0" w:rsidRPr="000602A0">
        <w:rPr>
          <w:rFonts w:ascii="Garamond" w:hAnsi="Garamond" w:cs="Arial"/>
          <w:color w:val="000000" w:themeColor="text1"/>
        </w:rPr>
        <w:t xml:space="preserve"> y</w:t>
      </w:r>
      <w:r w:rsidR="00DE38FA" w:rsidRPr="000602A0">
        <w:rPr>
          <w:rFonts w:ascii="Garamond" w:hAnsi="Garamond" w:cs="Arial"/>
          <w:color w:val="000000" w:themeColor="text1"/>
        </w:rPr>
        <w:t xml:space="preserve"> comunitarios para el fortalecimiento de las redes de seguridad</w:t>
      </w:r>
      <w:r w:rsidR="004031C0" w:rsidRPr="000602A0">
        <w:rPr>
          <w:rFonts w:ascii="Garamond" w:hAnsi="Garamond" w:cs="Arial"/>
          <w:color w:val="000000" w:themeColor="text1"/>
        </w:rPr>
        <w:t xml:space="preserve"> en el marco del PDL</w:t>
      </w:r>
      <w:r w:rsidR="000602A0" w:rsidRPr="000602A0">
        <w:rPr>
          <w:rFonts w:ascii="Garamond" w:hAnsi="Garamond" w:cs="Arial"/>
          <w:color w:val="000000" w:themeColor="text1"/>
        </w:rPr>
        <w:t>K</w:t>
      </w:r>
      <w:r w:rsidR="004031C0" w:rsidRPr="000602A0">
        <w:rPr>
          <w:rFonts w:ascii="Garamond" w:hAnsi="Garamond" w:cs="Arial"/>
          <w:color w:val="000000" w:themeColor="text1"/>
        </w:rPr>
        <w:t xml:space="preserve"> “ KENNEDY CAMINA SEGURA”</w:t>
      </w:r>
      <w:r w:rsidR="00DE38FA" w:rsidRPr="000602A0">
        <w:rPr>
          <w:rFonts w:ascii="Garamond" w:hAnsi="Garamond" w:cs="Arial"/>
          <w:color w:val="000000" w:themeColor="text1"/>
        </w:rPr>
        <w:t>.</w:t>
      </w:r>
    </w:p>
    <w:p w14:paraId="11EB4806" w14:textId="77777777" w:rsidR="00991699" w:rsidRDefault="00991699" w:rsidP="00990907">
      <w:pPr>
        <w:jc w:val="both"/>
        <w:rPr>
          <w:rFonts w:ascii="Garamond" w:hAnsi="Garamond" w:cs="Arial"/>
          <w:color w:val="000000" w:themeColor="text1"/>
        </w:rPr>
      </w:pPr>
    </w:p>
    <w:p w14:paraId="7362282C" w14:textId="77777777" w:rsidR="00991699" w:rsidRDefault="00991699" w:rsidP="00990907">
      <w:pPr>
        <w:jc w:val="both"/>
        <w:rPr>
          <w:rFonts w:ascii="Garamond" w:hAnsi="Garamond" w:cs="Arial"/>
          <w:color w:val="000000" w:themeColor="text1"/>
        </w:rPr>
      </w:pPr>
    </w:p>
    <w:p w14:paraId="0393B24E" w14:textId="77777777" w:rsidR="00991699" w:rsidRPr="000602A0" w:rsidRDefault="00991699" w:rsidP="00990907">
      <w:pPr>
        <w:jc w:val="both"/>
        <w:rPr>
          <w:rFonts w:ascii="Garamond" w:hAnsi="Garamond" w:cs="Arial"/>
          <w:b/>
          <w:color w:val="000000" w:themeColor="text1"/>
        </w:rPr>
      </w:pPr>
    </w:p>
    <w:p w14:paraId="33F6D370" w14:textId="77777777" w:rsidR="00F81C41" w:rsidRPr="00DB7E54" w:rsidRDefault="00F81C41" w:rsidP="00F81C41">
      <w:pPr>
        <w:jc w:val="both"/>
        <w:rPr>
          <w:rFonts w:ascii="Garamond" w:hAnsi="Garamond" w:cs="Arial"/>
          <w:b/>
        </w:rPr>
      </w:pPr>
      <w:r w:rsidRPr="00DB7E54">
        <w:rPr>
          <w:rFonts w:ascii="Garamond" w:hAnsi="Garamond" w:cs="Arial"/>
          <w:b/>
        </w:rPr>
        <w:lastRenderedPageBreak/>
        <w:t>2.2 CÓDIGO CLASIFICADOR DE BIENES Y SERVICIOS UNSPSC</w:t>
      </w:r>
    </w:p>
    <w:p w14:paraId="1F1A3560" w14:textId="77777777" w:rsidR="00F81C41" w:rsidRPr="00DB7E54" w:rsidRDefault="00F81C41" w:rsidP="00F81C41">
      <w:pPr>
        <w:jc w:val="both"/>
        <w:rPr>
          <w:rFonts w:ascii="Garamond" w:hAnsi="Garamond" w:cs="Arial"/>
          <w:b/>
        </w:rPr>
      </w:pPr>
    </w:p>
    <w:p w14:paraId="4B7E5481" w14:textId="77777777" w:rsidR="00F81C41" w:rsidRPr="00DB7E54" w:rsidRDefault="00F81C41" w:rsidP="00F81C41">
      <w:pPr>
        <w:jc w:val="both"/>
        <w:rPr>
          <w:rFonts w:ascii="Garamond" w:hAnsi="Garamond" w:cs="Arial"/>
          <w:b/>
        </w:rPr>
      </w:pPr>
      <w:r w:rsidRPr="00DB7E54">
        <w:rPr>
          <w:rFonts w:ascii="Garamond" w:hAnsi="Garamond" w:cs="Arial"/>
          <w:b/>
        </w:rPr>
        <w:t xml:space="preserve">El objeto de este contrato está codificado en la clasificación que se describe a continuación: </w:t>
      </w:r>
    </w:p>
    <w:p w14:paraId="487CAE48" w14:textId="77777777" w:rsidR="00F81C41" w:rsidRPr="00DB7E54" w:rsidRDefault="00F81C41" w:rsidP="00F81C41">
      <w:pPr>
        <w:jc w:val="both"/>
        <w:rPr>
          <w:rFonts w:ascii="Garamond" w:hAnsi="Garamond" w:cs="Arial"/>
          <w:b/>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26"/>
        <w:gridCol w:w="1366"/>
        <w:gridCol w:w="966"/>
        <w:gridCol w:w="1329"/>
        <w:gridCol w:w="4301"/>
      </w:tblGrid>
      <w:tr w:rsidR="00991699" w:rsidRPr="00991699" w14:paraId="0F27B2C2" w14:textId="77777777" w:rsidTr="00BD391C">
        <w:trPr>
          <w:trHeight w:val="300"/>
        </w:trPr>
        <w:tc>
          <w:tcPr>
            <w:tcW w:w="1260" w:type="dxa"/>
            <w:tcBorders>
              <w:top w:val="single" w:sz="6" w:space="0" w:color="000000"/>
              <w:left w:val="single" w:sz="6" w:space="0" w:color="000000"/>
              <w:bottom w:val="single" w:sz="6" w:space="0" w:color="000000"/>
              <w:right w:val="single" w:sz="6" w:space="0" w:color="000000"/>
            </w:tcBorders>
            <w:shd w:val="clear" w:color="auto" w:fill="E7E6E6"/>
            <w:vAlign w:val="center"/>
            <w:hideMark/>
          </w:tcPr>
          <w:p w14:paraId="68B2306D" w14:textId="43B58176" w:rsidR="00991699" w:rsidRPr="00991699" w:rsidRDefault="00991699" w:rsidP="00991699">
            <w:pPr>
              <w:jc w:val="center"/>
              <w:rPr>
                <w:rFonts w:ascii="Garamond" w:hAnsi="Garamond" w:cs="Arial"/>
                <w:b/>
                <w:lang w:val="es-ES_tradnl"/>
              </w:rPr>
            </w:pPr>
            <w:r w:rsidRPr="00991699">
              <w:rPr>
                <w:rFonts w:ascii="Garamond" w:hAnsi="Garamond" w:cs="Arial"/>
                <w:b/>
              </w:rPr>
              <w:t>SEGMENTO</w:t>
            </w:r>
          </w:p>
        </w:tc>
        <w:tc>
          <w:tcPr>
            <w:tcW w:w="1410" w:type="dxa"/>
            <w:tcBorders>
              <w:top w:val="single" w:sz="6" w:space="0" w:color="000000"/>
              <w:left w:val="single" w:sz="6" w:space="0" w:color="000000"/>
              <w:bottom w:val="single" w:sz="6" w:space="0" w:color="000000"/>
              <w:right w:val="single" w:sz="6" w:space="0" w:color="000000"/>
            </w:tcBorders>
            <w:shd w:val="clear" w:color="auto" w:fill="E7E6E6"/>
            <w:vAlign w:val="center"/>
            <w:hideMark/>
          </w:tcPr>
          <w:p w14:paraId="16F8B23F" w14:textId="253455FA" w:rsidR="00991699" w:rsidRPr="00991699" w:rsidRDefault="00991699" w:rsidP="00991699">
            <w:pPr>
              <w:jc w:val="center"/>
              <w:rPr>
                <w:rFonts w:ascii="Garamond" w:hAnsi="Garamond" w:cs="Arial"/>
                <w:b/>
                <w:lang w:val="es-ES_tradnl"/>
              </w:rPr>
            </w:pPr>
            <w:r w:rsidRPr="00991699">
              <w:rPr>
                <w:rFonts w:ascii="Garamond" w:hAnsi="Garamond" w:cs="Arial"/>
                <w:b/>
              </w:rPr>
              <w:t>FAMILIA</w:t>
            </w:r>
          </w:p>
        </w:tc>
        <w:tc>
          <w:tcPr>
            <w:tcW w:w="990" w:type="dxa"/>
            <w:tcBorders>
              <w:top w:val="single" w:sz="6" w:space="0" w:color="000000"/>
              <w:left w:val="nil"/>
              <w:bottom w:val="single" w:sz="6" w:space="0" w:color="000000"/>
              <w:right w:val="single" w:sz="6" w:space="0" w:color="000000"/>
            </w:tcBorders>
            <w:shd w:val="clear" w:color="auto" w:fill="E7E6E6"/>
            <w:vAlign w:val="center"/>
            <w:hideMark/>
          </w:tcPr>
          <w:p w14:paraId="5DDADCE6" w14:textId="63D31496" w:rsidR="00991699" w:rsidRPr="00991699" w:rsidRDefault="00991699" w:rsidP="00991699">
            <w:pPr>
              <w:jc w:val="center"/>
              <w:rPr>
                <w:rFonts w:ascii="Garamond" w:hAnsi="Garamond" w:cs="Arial"/>
                <w:b/>
                <w:lang w:val="es-ES_tradnl"/>
              </w:rPr>
            </w:pPr>
            <w:r w:rsidRPr="00991699">
              <w:rPr>
                <w:rFonts w:ascii="Garamond" w:hAnsi="Garamond" w:cs="Arial"/>
                <w:b/>
              </w:rPr>
              <w:t>CLASE</w:t>
            </w:r>
          </w:p>
        </w:tc>
        <w:tc>
          <w:tcPr>
            <w:tcW w:w="1410" w:type="dxa"/>
            <w:tcBorders>
              <w:top w:val="single" w:sz="6" w:space="0" w:color="000000"/>
              <w:left w:val="nil"/>
              <w:bottom w:val="single" w:sz="6" w:space="0" w:color="000000"/>
              <w:right w:val="single" w:sz="6" w:space="0" w:color="000000"/>
            </w:tcBorders>
            <w:shd w:val="clear" w:color="auto" w:fill="E7E6E6"/>
            <w:vAlign w:val="center"/>
            <w:hideMark/>
          </w:tcPr>
          <w:p w14:paraId="30593E5E" w14:textId="33C9A43F" w:rsidR="00991699" w:rsidRPr="00991699" w:rsidRDefault="00991699" w:rsidP="00991699">
            <w:pPr>
              <w:jc w:val="center"/>
              <w:rPr>
                <w:rFonts w:ascii="Garamond" w:hAnsi="Garamond" w:cs="Arial"/>
                <w:b/>
                <w:lang w:val="es-ES_tradnl"/>
              </w:rPr>
            </w:pPr>
            <w:r w:rsidRPr="00991699">
              <w:rPr>
                <w:rFonts w:ascii="Garamond" w:hAnsi="Garamond" w:cs="Arial"/>
                <w:b/>
              </w:rPr>
              <w:t>PROD</w:t>
            </w:r>
          </w:p>
        </w:tc>
        <w:tc>
          <w:tcPr>
            <w:tcW w:w="4635" w:type="dxa"/>
            <w:tcBorders>
              <w:top w:val="single" w:sz="6" w:space="0" w:color="000000"/>
              <w:left w:val="nil"/>
              <w:bottom w:val="single" w:sz="6" w:space="0" w:color="000000"/>
              <w:right w:val="single" w:sz="6" w:space="0" w:color="000000"/>
            </w:tcBorders>
            <w:shd w:val="clear" w:color="auto" w:fill="E7E6E6"/>
            <w:hideMark/>
          </w:tcPr>
          <w:p w14:paraId="6ABA7BAE" w14:textId="59AED1FD" w:rsidR="00991699" w:rsidRPr="00991699" w:rsidRDefault="00991699" w:rsidP="00991699">
            <w:pPr>
              <w:jc w:val="center"/>
              <w:rPr>
                <w:rFonts w:ascii="Garamond" w:hAnsi="Garamond" w:cs="Arial"/>
                <w:b/>
                <w:lang w:val="es-ES_tradnl"/>
              </w:rPr>
            </w:pPr>
            <w:r w:rsidRPr="00991699">
              <w:rPr>
                <w:rFonts w:ascii="Garamond" w:hAnsi="Garamond" w:cs="Arial"/>
                <w:b/>
              </w:rPr>
              <w:t>DESCRIPCION</w:t>
            </w:r>
          </w:p>
        </w:tc>
      </w:tr>
      <w:tr w:rsidR="00991699" w:rsidRPr="00991699" w14:paraId="35CAF53E" w14:textId="77777777" w:rsidTr="00BD391C">
        <w:trPr>
          <w:trHeight w:val="300"/>
        </w:trPr>
        <w:tc>
          <w:tcPr>
            <w:tcW w:w="126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1016937" w14:textId="22BAAD3B"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93</w:t>
            </w:r>
          </w:p>
        </w:tc>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E2E00F4" w14:textId="6E946D7F"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14</w:t>
            </w:r>
          </w:p>
        </w:tc>
        <w:tc>
          <w:tcPr>
            <w:tcW w:w="990" w:type="dxa"/>
            <w:tcBorders>
              <w:top w:val="single" w:sz="6" w:space="0" w:color="000000"/>
              <w:left w:val="nil"/>
              <w:bottom w:val="single" w:sz="6" w:space="0" w:color="000000"/>
              <w:right w:val="single" w:sz="6" w:space="0" w:color="000000"/>
            </w:tcBorders>
            <w:shd w:val="clear" w:color="auto" w:fill="auto"/>
            <w:vAlign w:val="center"/>
            <w:hideMark/>
          </w:tcPr>
          <w:p w14:paraId="35E75D4B" w14:textId="4F39A2C3"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17</w:t>
            </w:r>
          </w:p>
        </w:tc>
        <w:tc>
          <w:tcPr>
            <w:tcW w:w="1410" w:type="dxa"/>
            <w:tcBorders>
              <w:top w:val="single" w:sz="6" w:space="0" w:color="000000"/>
              <w:left w:val="nil"/>
              <w:bottom w:val="single" w:sz="6" w:space="0" w:color="000000"/>
              <w:right w:val="single" w:sz="6" w:space="0" w:color="000000"/>
            </w:tcBorders>
            <w:shd w:val="clear" w:color="auto" w:fill="auto"/>
            <w:vAlign w:val="center"/>
            <w:hideMark/>
          </w:tcPr>
          <w:p w14:paraId="07F2E49F" w14:textId="7125F5D1"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00</w:t>
            </w:r>
          </w:p>
        </w:tc>
        <w:tc>
          <w:tcPr>
            <w:tcW w:w="4635" w:type="dxa"/>
            <w:tcBorders>
              <w:top w:val="single" w:sz="6" w:space="0" w:color="000000"/>
              <w:left w:val="nil"/>
              <w:bottom w:val="single" w:sz="6" w:space="0" w:color="000000"/>
              <w:right w:val="single" w:sz="6" w:space="0" w:color="000000"/>
            </w:tcBorders>
            <w:shd w:val="clear" w:color="auto" w:fill="auto"/>
            <w:hideMark/>
          </w:tcPr>
          <w:p w14:paraId="0C3965E1" w14:textId="5854511B" w:rsidR="00991699" w:rsidRPr="00991699" w:rsidRDefault="00991699" w:rsidP="00991699">
            <w:pPr>
              <w:jc w:val="center"/>
              <w:rPr>
                <w:rFonts w:ascii="Garamond" w:hAnsi="Garamond" w:cs="Arial"/>
                <w:bCs/>
                <w:sz w:val="20"/>
                <w:szCs w:val="20"/>
                <w:lang w:val="es-ES_tradnl"/>
              </w:rPr>
            </w:pPr>
          </w:p>
          <w:p w14:paraId="11063279" w14:textId="35B84E27"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SERVICIOS COMUNITARIOS Y SOCIALES</w:t>
            </w:r>
          </w:p>
        </w:tc>
      </w:tr>
      <w:tr w:rsidR="00991699" w:rsidRPr="00991699" w14:paraId="74DCEEDB" w14:textId="77777777" w:rsidTr="00BD391C">
        <w:trPr>
          <w:trHeight w:val="300"/>
        </w:trPr>
        <w:tc>
          <w:tcPr>
            <w:tcW w:w="126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62F2896" w14:textId="7A9B03BC"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50</w:t>
            </w:r>
          </w:p>
        </w:tc>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A34CCE6" w14:textId="27EB2DC6"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19</w:t>
            </w:r>
          </w:p>
        </w:tc>
        <w:tc>
          <w:tcPr>
            <w:tcW w:w="990" w:type="dxa"/>
            <w:tcBorders>
              <w:top w:val="single" w:sz="6" w:space="0" w:color="000000"/>
              <w:left w:val="nil"/>
              <w:bottom w:val="single" w:sz="6" w:space="0" w:color="000000"/>
              <w:right w:val="single" w:sz="6" w:space="0" w:color="000000"/>
            </w:tcBorders>
            <w:shd w:val="clear" w:color="auto" w:fill="auto"/>
            <w:vAlign w:val="center"/>
            <w:hideMark/>
          </w:tcPr>
          <w:p w14:paraId="76A55530" w14:textId="0447BCC1"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21</w:t>
            </w:r>
          </w:p>
        </w:tc>
        <w:tc>
          <w:tcPr>
            <w:tcW w:w="1410" w:type="dxa"/>
            <w:tcBorders>
              <w:top w:val="single" w:sz="6" w:space="0" w:color="000000"/>
              <w:left w:val="nil"/>
              <w:bottom w:val="single" w:sz="6" w:space="0" w:color="000000"/>
              <w:right w:val="single" w:sz="6" w:space="0" w:color="000000"/>
            </w:tcBorders>
            <w:shd w:val="clear" w:color="auto" w:fill="auto"/>
            <w:vAlign w:val="center"/>
            <w:hideMark/>
          </w:tcPr>
          <w:p w14:paraId="3FC21723" w14:textId="4F20F7F4"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00</w:t>
            </w:r>
          </w:p>
        </w:tc>
        <w:tc>
          <w:tcPr>
            <w:tcW w:w="4635" w:type="dxa"/>
            <w:tcBorders>
              <w:top w:val="single" w:sz="6" w:space="0" w:color="000000"/>
              <w:left w:val="nil"/>
              <w:bottom w:val="single" w:sz="6" w:space="0" w:color="000000"/>
              <w:right w:val="single" w:sz="6" w:space="0" w:color="000000"/>
            </w:tcBorders>
            <w:shd w:val="clear" w:color="auto" w:fill="auto"/>
            <w:hideMark/>
          </w:tcPr>
          <w:p w14:paraId="13FE6791" w14:textId="3ED51C30" w:rsidR="00991699" w:rsidRPr="00991699" w:rsidRDefault="00991699" w:rsidP="00991699">
            <w:pPr>
              <w:jc w:val="center"/>
              <w:rPr>
                <w:rFonts w:ascii="Garamond" w:hAnsi="Garamond" w:cs="Arial"/>
                <w:bCs/>
                <w:sz w:val="20"/>
                <w:szCs w:val="20"/>
                <w:lang w:val="es-ES_tradnl"/>
              </w:rPr>
            </w:pPr>
          </w:p>
          <w:p w14:paraId="21D7F4F4" w14:textId="10A74165"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ALIMENTOS PREPARADOS Y CONSERVADOS</w:t>
            </w:r>
          </w:p>
        </w:tc>
      </w:tr>
      <w:tr w:rsidR="00991699" w:rsidRPr="00991699" w14:paraId="35E8D919" w14:textId="77777777" w:rsidTr="00BD391C">
        <w:trPr>
          <w:trHeight w:val="300"/>
        </w:trPr>
        <w:tc>
          <w:tcPr>
            <w:tcW w:w="126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AC44CEE" w14:textId="7B847F01"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86</w:t>
            </w:r>
          </w:p>
        </w:tc>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7C82C97" w14:textId="250935DD"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14</w:t>
            </w:r>
          </w:p>
        </w:tc>
        <w:tc>
          <w:tcPr>
            <w:tcW w:w="990" w:type="dxa"/>
            <w:tcBorders>
              <w:top w:val="single" w:sz="6" w:space="0" w:color="000000"/>
              <w:left w:val="nil"/>
              <w:bottom w:val="single" w:sz="6" w:space="0" w:color="000000"/>
              <w:right w:val="single" w:sz="6" w:space="0" w:color="000000"/>
            </w:tcBorders>
            <w:shd w:val="clear" w:color="auto" w:fill="auto"/>
            <w:vAlign w:val="center"/>
            <w:hideMark/>
          </w:tcPr>
          <w:p w14:paraId="15636670" w14:textId="6D64135C"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17</w:t>
            </w:r>
          </w:p>
        </w:tc>
        <w:tc>
          <w:tcPr>
            <w:tcW w:w="1410" w:type="dxa"/>
            <w:tcBorders>
              <w:top w:val="single" w:sz="6" w:space="0" w:color="000000"/>
              <w:left w:val="nil"/>
              <w:bottom w:val="single" w:sz="6" w:space="0" w:color="000000"/>
              <w:right w:val="single" w:sz="6" w:space="0" w:color="000000"/>
            </w:tcBorders>
            <w:shd w:val="clear" w:color="auto" w:fill="auto"/>
            <w:vAlign w:val="center"/>
            <w:hideMark/>
          </w:tcPr>
          <w:p w14:paraId="215D9867" w14:textId="3347937A"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00</w:t>
            </w:r>
          </w:p>
        </w:tc>
        <w:tc>
          <w:tcPr>
            <w:tcW w:w="4635" w:type="dxa"/>
            <w:tcBorders>
              <w:top w:val="single" w:sz="6" w:space="0" w:color="000000"/>
              <w:left w:val="nil"/>
              <w:bottom w:val="single" w:sz="6" w:space="0" w:color="000000"/>
              <w:right w:val="single" w:sz="6" w:space="0" w:color="000000"/>
            </w:tcBorders>
            <w:shd w:val="clear" w:color="auto" w:fill="auto"/>
            <w:hideMark/>
          </w:tcPr>
          <w:p w14:paraId="1EAC665C" w14:textId="5BF18E1A" w:rsidR="00991699" w:rsidRPr="00991699" w:rsidRDefault="00991699" w:rsidP="00991699">
            <w:pPr>
              <w:jc w:val="center"/>
              <w:rPr>
                <w:rFonts w:ascii="Garamond" w:hAnsi="Garamond" w:cs="Arial"/>
                <w:bCs/>
                <w:sz w:val="20"/>
                <w:szCs w:val="20"/>
                <w:lang w:val="es-ES_tradnl"/>
              </w:rPr>
            </w:pPr>
          </w:p>
          <w:p w14:paraId="56DFA113" w14:textId="5CE57308"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TECNOLOGIA EDUCACIONAL</w:t>
            </w:r>
          </w:p>
          <w:p w14:paraId="5C3344F2" w14:textId="697ACFD9" w:rsidR="00991699" w:rsidRPr="00991699" w:rsidRDefault="00991699" w:rsidP="00991699">
            <w:pPr>
              <w:jc w:val="center"/>
              <w:rPr>
                <w:rFonts w:ascii="Garamond" w:hAnsi="Garamond" w:cs="Arial"/>
                <w:bCs/>
                <w:sz w:val="20"/>
                <w:szCs w:val="20"/>
                <w:lang w:val="es-ES_tradnl"/>
              </w:rPr>
            </w:pPr>
          </w:p>
        </w:tc>
      </w:tr>
      <w:tr w:rsidR="00991699" w:rsidRPr="00991699" w14:paraId="128A8D99" w14:textId="77777777" w:rsidTr="00BD391C">
        <w:trPr>
          <w:trHeight w:val="300"/>
        </w:trPr>
        <w:tc>
          <w:tcPr>
            <w:tcW w:w="126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0DD5E1D" w14:textId="27849EC9"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86</w:t>
            </w:r>
          </w:p>
        </w:tc>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77043B3" w14:textId="25CC4E87"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13</w:t>
            </w:r>
          </w:p>
        </w:tc>
        <w:tc>
          <w:tcPr>
            <w:tcW w:w="990" w:type="dxa"/>
            <w:tcBorders>
              <w:top w:val="single" w:sz="6" w:space="0" w:color="000000"/>
              <w:left w:val="nil"/>
              <w:bottom w:val="single" w:sz="6" w:space="0" w:color="000000"/>
              <w:right w:val="single" w:sz="6" w:space="0" w:color="000000"/>
            </w:tcBorders>
            <w:shd w:val="clear" w:color="auto" w:fill="auto"/>
            <w:vAlign w:val="center"/>
            <w:hideMark/>
          </w:tcPr>
          <w:p w14:paraId="78E1D03D" w14:textId="29ED4BCA"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20</w:t>
            </w:r>
          </w:p>
        </w:tc>
        <w:tc>
          <w:tcPr>
            <w:tcW w:w="1410" w:type="dxa"/>
            <w:tcBorders>
              <w:top w:val="single" w:sz="6" w:space="0" w:color="000000"/>
              <w:left w:val="nil"/>
              <w:bottom w:val="single" w:sz="6" w:space="0" w:color="000000"/>
              <w:right w:val="single" w:sz="6" w:space="0" w:color="000000"/>
            </w:tcBorders>
            <w:shd w:val="clear" w:color="auto" w:fill="auto"/>
            <w:vAlign w:val="center"/>
            <w:hideMark/>
          </w:tcPr>
          <w:p w14:paraId="09FEA66E" w14:textId="0F814772"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00</w:t>
            </w:r>
          </w:p>
        </w:tc>
        <w:tc>
          <w:tcPr>
            <w:tcW w:w="4635" w:type="dxa"/>
            <w:tcBorders>
              <w:top w:val="single" w:sz="6" w:space="0" w:color="000000"/>
              <w:left w:val="nil"/>
              <w:bottom w:val="single" w:sz="6" w:space="0" w:color="000000"/>
              <w:right w:val="single" w:sz="6" w:space="0" w:color="000000"/>
            </w:tcBorders>
            <w:shd w:val="clear" w:color="auto" w:fill="auto"/>
            <w:hideMark/>
          </w:tcPr>
          <w:p w14:paraId="09437D97" w14:textId="6D9EA9B1" w:rsidR="00991699" w:rsidRPr="00991699" w:rsidRDefault="00991699" w:rsidP="00991699">
            <w:pPr>
              <w:jc w:val="center"/>
              <w:rPr>
                <w:rFonts w:ascii="Garamond" w:hAnsi="Garamond" w:cs="Arial"/>
                <w:bCs/>
                <w:sz w:val="20"/>
                <w:szCs w:val="20"/>
                <w:lang w:val="es-ES_tradnl"/>
              </w:rPr>
            </w:pPr>
          </w:p>
          <w:p w14:paraId="7D35C319" w14:textId="7AE0DDDD"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SERVICIOS EDUCATIVOS ESPECIALIZADOS</w:t>
            </w:r>
          </w:p>
        </w:tc>
      </w:tr>
      <w:tr w:rsidR="00991699" w:rsidRPr="00991699" w14:paraId="71296D77" w14:textId="77777777" w:rsidTr="00BD391C">
        <w:trPr>
          <w:trHeight w:val="300"/>
        </w:trPr>
        <w:tc>
          <w:tcPr>
            <w:tcW w:w="126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866CF44" w14:textId="1FAC5D26"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86</w:t>
            </w:r>
          </w:p>
        </w:tc>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B2A55BE" w14:textId="327E4A01"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11</w:t>
            </w:r>
          </w:p>
        </w:tc>
        <w:tc>
          <w:tcPr>
            <w:tcW w:w="990" w:type="dxa"/>
            <w:tcBorders>
              <w:top w:val="single" w:sz="6" w:space="0" w:color="000000"/>
              <w:left w:val="nil"/>
              <w:bottom w:val="single" w:sz="6" w:space="0" w:color="000000"/>
              <w:right w:val="single" w:sz="6" w:space="0" w:color="000000"/>
            </w:tcBorders>
            <w:shd w:val="clear" w:color="auto" w:fill="auto"/>
            <w:vAlign w:val="center"/>
            <w:hideMark/>
          </w:tcPr>
          <w:p w14:paraId="32284566" w14:textId="31E9E1FB"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16</w:t>
            </w:r>
          </w:p>
        </w:tc>
        <w:tc>
          <w:tcPr>
            <w:tcW w:w="1410" w:type="dxa"/>
            <w:tcBorders>
              <w:top w:val="single" w:sz="6" w:space="0" w:color="000000"/>
              <w:left w:val="nil"/>
              <w:bottom w:val="single" w:sz="6" w:space="0" w:color="000000"/>
              <w:right w:val="single" w:sz="6" w:space="0" w:color="000000"/>
            </w:tcBorders>
            <w:shd w:val="clear" w:color="auto" w:fill="auto"/>
            <w:vAlign w:val="center"/>
            <w:hideMark/>
          </w:tcPr>
          <w:p w14:paraId="4DFB18B2" w14:textId="748F16F3"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00</w:t>
            </w:r>
          </w:p>
        </w:tc>
        <w:tc>
          <w:tcPr>
            <w:tcW w:w="4635" w:type="dxa"/>
            <w:tcBorders>
              <w:top w:val="single" w:sz="6" w:space="0" w:color="000000"/>
              <w:left w:val="nil"/>
              <w:bottom w:val="single" w:sz="6" w:space="0" w:color="000000"/>
              <w:right w:val="single" w:sz="6" w:space="0" w:color="000000"/>
            </w:tcBorders>
            <w:shd w:val="clear" w:color="auto" w:fill="auto"/>
            <w:hideMark/>
          </w:tcPr>
          <w:p w14:paraId="34EF38CF" w14:textId="30704E08" w:rsidR="00991699" w:rsidRPr="00991699" w:rsidRDefault="00991699" w:rsidP="00991699">
            <w:pPr>
              <w:jc w:val="center"/>
              <w:rPr>
                <w:rFonts w:ascii="Garamond" w:hAnsi="Garamond" w:cs="Arial"/>
                <w:bCs/>
                <w:sz w:val="20"/>
                <w:szCs w:val="20"/>
                <w:lang w:val="es-ES_tradnl"/>
              </w:rPr>
            </w:pPr>
          </w:p>
          <w:p w14:paraId="5863365D" w14:textId="5F6E5602"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SERVICIOS EDUCATIVOS Y DE FORMACION</w:t>
            </w:r>
          </w:p>
        </w:tc>
      </w:tr>
      <w:tr w:rsidR="00991699" w:rsidRPr="00991699" w14:paraId="3816BD89" w14:textId="77777777" w:rsidTr="00BD391C">
        <w:trPr>
          <w:trHeight w:val="300"/>
        </w:trPr>
        <w:tc>
          <w:tcPr>
            <w:tcW w:w="126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D596CB5" w14:textId="26E6610C"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86</w:t>
            </w:r>
          </w:p>
        </w:tc>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AAC4CF8" w14:textId="6F25C66C"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11</w:t>
            </w:r>
          </w:p>
        </w:tc>
        <w:tc>
          <w:tcPr>
            <w:tcW w:w="990" w:type="dxa"/>
            <w:tcBorders>
              <w:top w:val="single" w:sz="6" w:space="0" w:color="000000"/>
              <w:left w:val="nil"/>
              <w:bottom w:val="single" w:sz="6" w:space="0" w:color="000000"/>
              <w:right w:val="single" w:sz="6" w:space="0" w:color="000000"/>
            </w:tcBorders>
            <w:shd w:val="clear" w:color="auto" w:fill="auto"/>
            <w:vAlign w:val="center"/>
            <w:hideMark/>
          </w:tcPr>
          <w:p w14:paraId="4F11B18A" w14:textId="173A1EDD"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16</w:t>
            </w:r>
          </w:p>
        </w:tc>
        <w:tc>
          <w:tcPr>
            <w:tcW w:w="1410" w:type="dxa"/>
            <w:tcBorders>
              <w:top w:val="single" w:sz="6" w:space="0" w:color="000000"/>
              <w:left w:val="nil"/>
              <w:bottom w:val="single" w:sz="6" w:space="0" w:color="000000"/>
              <w:right w:val="single" w:sz="6" w:space="0" w:color="000000"/>
            </w:tcBorders>
            <w:shd w:val="clear" w:color="auto" w:fill="auto"/>
            <w:vAlign w:val="center"/>
            <w:hideMark/>
          </w:tcPr>
          <w:p w14:paraId="74D4E71A" w14:textId="2BBEC0E7"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00</w:t>
            </w:r>
          </w:p>
        </w:tc>
        <w:tc>
          <w:tcPr>
            <w:tcW w:w="4635" w:type="dxa"/>
            <w:tcBorders>
              <w:top w:val="single" w:sz="6" w:space="0" w:color="000000"/>
              <w:left w:val="nil"/>
              <w:bottom w:val="single" w:sz="6" w:space="0" w:color="000000"/>
              <w:right w:val="single" w:sz="6" w:space="0" w:color="000000"/>
            </w:tcBorders>
            <w:shd w:val="clear" w:color="auto" w:fill="auto"/>
            <w:hideMark/>
          </w:tcPr>
          <w:p w14:paraId="26B2C6D5" w14:textId="4FFB35BC" w:rsidR="00991699" w:rsidRPr="00991699" w:rsidRDefault="00991699" w:rsidP="00991699">
            <w:pPr>
              <w:jc w:val="center"/>
              <w:rPr>
                <w:rFonts w:ascii="Garamond" w:hAnsi="Garamond" w:cs="Arial"/>
                <w:bCs/>
                <w:sz w:val="20"/>
                <w:szCs w:val="20"/>
                <w:lang w:val="es-ES_tradnl"/>
              </w:rPr>
            </w:pPr>
          </w:p>
          <w:p w14:paraId="3382B2EB" w14:textId="734942A3"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SERVICIOS EDUCATIVOS Y DE FORMACION</w:t>
            </w:r>
          </w:p>
        </w:tc>
      </w:tr>
      <w:tr w:rsidR="00991699" w:rsidRPr="00991699" w14:paraId="63984F02" w14:textId="77777777" w:rsidTr="00BD391C">
        <w:trPr>
          <w:trHeight w:val="300"/>
        </w:trPr>
        <w:tc>
          <w:tcPr>
            <w:tcW w:w="126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B71F447" w14:textId="5C8E6325"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46</w:t>
            </w:r>
          </w:p>
        </w:tc>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DB53AE2" w14:textId="5D7E6CEA"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17</w:t>
            </w:r>
          </w:p>
        </w:tc>
        <w:tc>
          <w:tcPr>
            <w:tcW w:w="990" w:type="dxa"/>
            <w:tcBorders>
              <w:top w:val="single" w:sz="6" w:space="0" w:color="000000"/>
              <w:left w:val="nil"/>
              <w:bottom w:val="single" w:sz="6" w:space="0" w:color="000000"/>
              <w:right w:val="single" w:sz="6" w:space="0" w:color="000000"/>
            </w:tcBorders>
            <w:shd w:val="clear" w:color="auto" w:fill="auto"/>
            <w:vAlign w:val="center"/>
            <w:hideMark/>
          </w:tcPr>
          <w:p w14:paraId="6CA0C9F0" w14:textId="56252B1E"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16</w:t>
            </w:r>
          </w:p>
        </w:tc>
        <w:tc>
          <w:tcPr>
            <w:tcW w:w="1410" w:type="dxa"/>
            <w:tcBorders>
              <w:top w:val="single" w:sz="6" w:space="0" w:color="000000"/>
              <w:left w:val="nil"/>
              <w:bottom w:val="single" w:sz="6" w:space="0" w:color="000000"/>
              <w:right w:val="single" w:sz="6" w:space="0" w:color="000000"/>
            </w:tcBorders>
            <w:shd w:val="clear" w:color="auto" w:fill="auto"/>
            <w:vAlign w:val="center"/>
            <w:hideMark/>
          </w:tcPr>
          <w:p w14:paraId="6F6FF438" w14:textId="6AF3FD21"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00</w:t>
            </w:r>
          </w:p>
        </w:tc>
        <w:tc>
          <w:tcPr>
            <w:tcW w:w="4635" w:type="dxa"/>
            <w:tcBorders>
              <w:top w:val="single" w:sz="6" w:space="0" w:color="000000"/>
              <w:left w:val="nil"/>
              <w:bottom w:val="single" w:sz="6" w:space="0" w:color="000000"/>
              <w:right w:val="single" w:sz="6" w:space="0" w:color="000000"/>
            </w:tcBorders>
            <w:shd w:val="clear" w:color="auto" w:fill="auto"/>
            <w:hideMark/>
          </w:tcPr>
          <w:p w14:paraId="34F90819" w14:textId="2D42D606" w:rsidR="00991699" w:rsidRPr="00991699" w:rsidRDefault="00991699" w:rsidP="00991699">
            <w:pPr>
              <w:jc w:val="center"/>
              <w:rPr>
                <w:rFonts w:ascii="Garamond" w:hAnsi="Garamond" w:cs="Arial"/>
                <w:bCs/>
                <w:sz w:val="20"/>
                <w:szCs w:val="20"/>
                <w:lang w:val="es-ES_tradnl"/>
              </w:rPr>
            </w:pPr>
          </w:p>
          <w:p w14:paraId="50B87562" w14:textId="78196165"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EQUIPO DE VIGILANCIA Y DETECCIÓN</w:t>
            </w:r>
          </w:p>
          <w:p w14:paraId="4F7C0352" w14:textId="00BA48E5" w:rsidR="00991699" w:rsidRPr="00991699" w:rsidRDefault="00991699" w:rsidP="00991699">
            <w:pPr>
              <w:jc w:val="center"/>
              <w:rPr>
                <w:rFonts w:ascii="Garamond" w:hAnsi="Garamond" w:cs="Arial"/>
                <w:bCs/>
                <w:sz w:val="20"/>
                <w:szCs w:val="20"/>
                <w:lang w:val="es-ES_tradnl"/>
              </w:rPr>
            </w:pPr>
          </w:p>
        </w:tc>
      </w:tr>
      <w:tr w:rsidR="00991699" w:rsidRPr="00991699" w14:paraId="45ECA4B0" w14:textId="77777777" w:rsidTr="00BD391C">
        <w:trPr>
          <w:trHeight w:val="300"/>
        </w:trPr>
        <w:tc>
          <w:tcPr>
            <w:tcW w:w="126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51BE0FB" w14:textId="058B2D92"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45</w:t>
            </w:r>
          </w:p>
        </w:tc>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992F48B" w14:textId="475FEC3E"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12</w:t>
            </w:r>
          </w:p>
        </w:tc>
        <w:tc>
          <w:tcPr>
            <w:tcW w:w="990" w:type="dxa"/>
            <w:tcBorders>
              <w:top w:val="single" w:sz="6" w:space="0" w:color="000000"/>
              <w:left w:val="nil"/>
              <w:bottom w:val="single" w:sz="6" w:space="0" w:color="000000"/>
              <w:right w:val="single" w:sz="6" w:space="0" w:color="000000"/>
            </w:tcBorders>
            <w:shd w:val="clear" w:color="auto" w:fill="auto"/>
            <w:vAlign w:val="center"/>
            <w:hideMark/>
          </w:tcPr>
          <w:p w14:paraId="15BC5FE6" w14:textId="45F6E053"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15</w:t>
            </w:r>
          </w:p>
        </w:tc>
        <w:tc>
          <w:tcPr>
            <w:tcW w:w="1410" w:type="dxa"/>
            <w:tcBorders>
              <w:top w:val="single" w:sz="6" w:space="0" w:color="000000"/>
              <w:left w:val="nil"/>
              <w:bottom w:val="single" w:sz="6" w:space="0" w:color="000000"/>
              <w:right w:val="single" w:sz="6" w:space="0" w:color="000000"/>
            </w:tcBorders>
            <w:shd w:val="clear" w:color="auto" w:fill="auto"/>
            <w:vAlign w:val="center"/>
            <w:hideMark/>
          </w:tcPr>
          <w:p w14:paraId="76B7C781" w14:textId="2B08B190"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00</w:t>
            </w:r>
          </w:p>
        </w:tc>
        <w:tc>
          <w:tcPr>
            <w:tcW w:w="4635" w:type="dxa"/>
            <w:tcBorders>
              <w:top w:val="single" w:sz="6" w:space="0" w:color="000000"/>
              <w:left w:val="nil"/>
              <w:bottom w:val="single" w:sz="6" w:space="0" w:color="000000"/>
              <w:right w:val="single" w:sz="6" w:space="0" w:color="000000"/>
            </w:tcBorders>
            <w:shd w:val="clear" w:color="auto" w:fill="auto"/>
            <w:hideMark/>
          </w:tcPr>
          <w:p w14:paraId="036D8E9C" w14:textId="079099E3" w:rsidR="00991699" w:rsidRPr="00991699" w:rsidRDefault="00991699" w:rsidP="00991699">
            <w:pPr>
              <w:jc w:val="center"/>
              <w:rPr>
                <w:rFonts w:ascii="Garamond" w:hAnsi="Garamond" w:cs="Arial"/>
                <w:bCs/>
                <w:sz w:val="20"/>
                <w:szCs w:val="20"/>
                <w:lang w:val="es-ES_tradnl"/>
              </w:rPr>
            </w:pPr>
          </w:p>
          <w:p w14:paraId="1D04BBFC" w14:textId="516C5242"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SERVICIOS DE SISTEMAS DE SEGURIDAD</w:t>
            </w:r>
          </w:p>
          <w:p w14:paraId="59AC66B2" w14:textId="439CA20A" w:rsidR="00991699" w:rsidRPr="00991699" w:rsidRDefault="00991699" w:rsidP="00991699">
            <w:pPr>
              <w:jc w:val="center"/>
              <w:rPr>
                <w:rFonts w:ascii="Garamond" w:hAnsi="Garamond" w:cs="Arial"/>
                <w:bCs/>
                <w:sz w:val="20"/>
                <w:szCs w:val="20"/>
                <w:lang w:val="es-ES_tradnl"/>
              </w:rPr>
            </w:pPr>
          </w:p>
        </w:tc>
      </w:tr>
      <w:tr w:rsidR="00991699" w:rsidRPr="00991699" w14:paraId="535BE5E2" w14:textId="77777777" w:rsidTr="00BD391C">
        <w:trPr>
          <w:trHeight w:val="300"/>
        </w:trPr>
        <w:tc>
          <w:tcPr>
            <w:tcW w:w="126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276CE9A" w14:textId="6B014155"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45</w:t>
            </w:r>
          </w:p>
        </w:tc>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2E0BB8B" w14:textId="2A3442B5"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12</w:t>
            </w:r>
          </w:p>
        </w:tc>
        <w:tc>
          <w:tcPr>
            <w:tcW w:w="990" w:type="dxa"/>
            <w:tcBorders>
              <w:top w:val="single" w:sz="6" w:space="0" w:color="000000"/>
              <w:left w:val="nil"/>
              <w:bottom w:val="single" w:sz="6" w:space="0" w:color="000000"/>
              <w:right w:val="single" w:sz="6" w:space="0" w:color="000000"/>
            </w:tcBorders>
            <w:shd w:val="clear" w:color="auto" w:fill="auto"/>
            <w:vAlign w:val="center"/>
            <w:hideMark/>
          </w:tcPr>
          <w:p w14:paraId="428795EB" w14:textId="31EFD1BA"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15</w:t>
            </w:r>
          </w:p>
        </w:tc>
        <w:tc>
          <w:tcPr>
            <w:tcW w:w="1410" w:type="dxa"/>
            <w:tcBorders>
              <w:top w:val="single" w:sz="6" w:space="0" w:color="000000"/>
              <w:left w:val="nil"/>
              <w:bottom w:val="single" w:sz="6" w:space="0" w:color="000000"/>
              <w:right w:val="single" w:sz="6" w:space="0" w:color="000000"/>
            </w:tcBorders>
            <w:shd w:val="clear" w:color="auto" w:fill="auto"/>
            <w:vAlign w:val="center"/>
            <w:hideMark/>
          </w:tcPr>
          <w:p w14:paraId="668F2AB7" w14:textId="584D9A58"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00</w:t>
            </w:r>
          </w:p>
        </w:tc>
        <w:tc>
          <w:tcPr>
            <w:tcW w:w="4635" w:type="dxa"/>
            <w:tcBorders>
              <w:top w:val="single" w:sz="6" w:space="0" w:color="000000"/>
              <w:left w:val="nil"/>
              <w:bottom w:val="single" w:sz="6" w:space="0" w:color="000000"/>
              <w:right w:val="single" w:sz="6" w:space="0" w:color="000000"/>
            </w:tcBorders>
            <w:shd w:val="clear" w:color="auto" w:fill="auto"/>
            <w:hideMark/>
          </w:tcPr>
          <w:p w14:paraId="1D66A039" w14:textId="342710A4" w:rsidR="00991699" w:rsidRPr="00991699" w:rsidRDefault="00991699" w:rsidP="00991699">
            <w:pPr>
              <w:jc w:val="center"/>
              <w:rPr>
                <w:rFonts w:ascii="Garamond" w:hAnsi="Garamond" w:cs="Arial"/>
                <w:bCs/>
                <w:sz w:val="20"/>
                <w:szCs w:val="20"/>
                <w:lang w:val="es-ES_tradnl"/>
              </w:rPr>
            </w:pPr>
          </w:p>
          <w:p w14:paraId="051D7A36" w14:textId="59B621EB"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CAMARAS</w:t>
            </w:r>
          </w:p>
          <w:p w14:paraId="56E61261" w14:textId="3B401302" w:rsidR="00991699" w:rsidRPr="00991699" w:rsidRDefault="00991699" w:rsidP="00991699">
            <w:pPr>
              <w:jc w:val="center"/>
              <w:rPr>
                <w:rFonts w:ascii="Garamond" w:hAnsi="Garamond" w:cs="Arial"/>
                <w:bCs/>
                <w:sz w:val="20"/>
                <w:szCs w:val="20"/>
                <w:lang w:val="es-ES_tradnl"/>
              </w:rPr>
            </w:pPr>
          </w:p>
        </w:tc>
      </w:tr>
      <w:tr w:rsidR="00991699" w:rsidRPr="00991699" w14:paraId="2001916A" w14:textId="77777777" w:rsidTr="00BD391C">
        <w:trPr>
          <w:trHeight w:val="300"/>
        </w:trPr>
        <w:tc>
          <w:tcPr>
            <w:tcW w:w="126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78EF65B" w14:textId="2425F704"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45</w:t>
            </w:r>
          </w:p>
        </w:tc>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28DC014" w14:textId="5F820C46"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12</w:t>
            </w:r>
          </w:p>
        </w:tc>
        <w:tc>
          <w:tcPr>
            <w:tcW w:w="990" w:type="dxa"/>
            <w:tcBorders>
              <w:top w:val="single" w:sz="6" w:space="0" w:color="000000"/>
              <w:left w:val="nil"/>
              <w:bottom w:val="single" w:sz="6" w:space="0" w:color="000000"/>
              <w:right w:val="single" w:sz="6" w:space="0" w:color="000000"/>
            </w:tcBorders>
            <w:shd w:val="clear" w:color="auto" w:fill="auto"/>
            <w:vAlign w:val="center"/>
            <w:hideMark/>
          </w:tcPr>
          <w:p w14:paraId="630E6986" w14:textId="1B1DBFA2"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16</w:t>
            </w:r>
          </w:p>
        </w:tc>
        <w:tc>
          <w:tcPr>
            <w:tcW w:w="1410" w:type="dxa"/>
            <w:tcBorders>
              <w:top w:val="single" w:sz="6" w:space="0" w:color="000000"/>
              <w:left w:val="nil"/>
              <w:bottom w:val="single" w:sz="6" w:space="0" w:color="000000"/>
              <w:right w:val="single" w:sz="6" w:space="0" w:color="000000"/>
            </w:tcBorders>
            <w:shd w:val="clear" w:color="auto" w:fill="auto"/>
            <w:vAlign w:val="center"/>
            <w:hideMark/>
          </w:tcPr>
          <w:p w14:paraId="3AF3249A" w14:textId="5F4D7A66"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00</w:t>
            </w:r>
          </w:p>
        </w:tc>
        <w:tc>
          <w:tcPr>
            <w:tcW w:w="4635" w:type="dxa"/>
            <w:tcBorders>
              <w:top w:val="single" w:sz="6" w:space="0" w:color="000000"/>
              <w:left w:val="nil"/>
              <w:bottom w:val="single" w:sz="6" w:space="0" w:color="000000"/>
              <w:right w:val="single" w:sz="6" w:space="0" w:color="000000"/>
            </w:tcBorders>
            <w:shd w:val="clear" w:color="auto" w:fill="auto"/>
            <w:hideMark/>
          </w:tcPr>
          <w:p w14:paraId="1CD00981" w14:textId="3A5D7F02" w:rsidR="00991699" w:rsidRPr="00991699" w:rsidRDefault="00991699" w:rsidP="00991699">
            <w:pPr>
              <w:jc w:val="center"/>
              <w:rPr>
                <w:rFonts w:ascii="Garamond" w:hAnsi="Garamond" w:cs="Arial"/>
                <w:bCs/>
                <w:sz w:val="20"/>
                <w:szCs w:val="20"/>
                <w:lang w:val="es-ES_tradnl"/>
              </w:rPr>
            </w:pPr>
          </w:p>
          <w:p w14:paraId="7409605E" w14:textId="2FDE5568"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ACCESORIOS PARA CÁMARAS</w:t>
            </w:r>
          </w:p>
          <w:p w14:paraId="26C2F36E" w14:textId="7F7F3CE9" w:rsidR="00991699" w:rsidRPr="00991699" w:rsidRDefault="00991699" w:rsidP="00991699">
            <w:pPr>
              <w:jc w:val="center"/>
              <w:rPr>
                <w:rFonts w:ascii="Garamond" w:hAnsi="Garamond" w:cs="Arial"/>
                <w:bCs/>
                <w:sz w:val="20"/>
                <w:szCs w:val="20"/>
                <w:lang w:val="es-ES_tradnl"/>
              </w:rPr>
            </w:pPr>
          </w:p>
        </w:tc>
      </w:tr>
      <w:tr w:rsidR="00991699" w:rsidRPr="00991699" w14:paraId="2A477848" w14:textId="77777777" w:rsidTr="00BD391C">
        <w:trPr>
          <w:trHeight w:val="300"/>
        </w:trPr>
        <w:tc>
          <w:tcPr>
            <w:tcW w:w="126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73449CD" w14:textId="4F50B772"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43</w:t>
            </w:r>
          </w:p>
        </w:tc>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C002374" w14:textId="669A738B"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22</w:t>
            </w:r>
          </w:p>
        </w:tc>
        <w:tc>
          <w:tcPr>
            <w:tcW w:w="990" w:type="dxa"/>
            <w:tcBorders>
              <w:top w:val="single" w:sz="6" w:space="0" w:color="000000"/>
              <w:left w:val="nil"/>
              <w:bottom w:val="single" w:sz="6" w:space="0" w:color="000000"/>
              <w:right w:val="single" w:sz="6" w:space="0" w:color="000000"/>
            </w:tcBorders>
            <w:shd w:val="clear" w:color="auto" w:fill="auto"/>
            <w:vAlign w:val="center"/>
            <w:hideMark/>
          </w:tcPr>
          <w:p w14:paraId="1C5CD4DC" w14:textId="4E4F8140"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25</w:t>
            </w:r>
          </w:p>
        </w:tc>
        <w:tc>
          <w:tcPr>
            <w:tcW w:w="1410" w:type="dxa"/>
            <w:tcBorders>
              <w:top w:val="single" w:sz="6" w:space="0" w:color="000000"/>
              <w:left w:val="nil"/>
              <w:bottom w:val="single" w:sz="6" w:space="0" w:color="000000"/>
              <w:right w:val="single" w:sz="6" w:space="0" w:color="000000"/>
            </w:tcBorders>
            <w:shd w:val="clear" w:color="auto" w:fill="auto"/>
            <w:vAlign w:val="center"/>
            <w:hideMark/>
          </w:tcPr>
          <w:p w14:paraId="305ECCD9" w14:textId="5B1E415A"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00</w:t>
            </w:r>
          </w:p>
        </w:tc>
        <w:tc>
          <w:tcPr>
            <w:tcW w:w="4635" w:type="dxa"/>
            <w:tcBorders>
              <w:top w:val="single" w:sz="6" w:space="0" w:color="000000"/>
              <w:left w:val="nil"/>
              <w:bottom w:val="single" w:sz="6" w:space="0" w:color="000000"/>
              <w:right w:val="single" w:sz="6" w:space="0" w:color="000000"/>
            </w:tcBorders>
            <w:shd w:val="clear" w:color="auto" w:fill="auto"/>
            <w:hideMark/>
          </w:tcPr>
          <w:p w14:paraId="3FE55AE7" w14:textId="32BDF004" w:rsidR="00991699" w:rsidRPr="00991699" w:rsidRDefault="00991699" w:rsidP="00991699">
            <w:pPr>
              <w:jc w:val="center"/>
              <w:rPr>
                <w:rFonts w:ascii="Garamond" w:hAnsi="Garamond" w:cs="Arial"/>
                <w:bCs/>
                <w:sz w:val="20"/>
                <w:szCs w:val="20"/>
                <w:lang w:val="es-ES_tradnl"/>
              </w:rPr>
            </w:pPr>
          </w:p>
          <w:p w14:paraId="5CDD20FD" w14:textId="3BAD8685" w:rsidR="00991699" w:rsidRPr="00991699" w:rsidRDefault="00991699" w:rsidP="00991699">
            <w:pPr>
              <w:jc w:val="center"/>
              <w:rPr>
                <w:rFonts w:ascii="Garamond" w:hAnsi="Garamond" w:cs="Arial"/>
                <w:bCs/>
                <w:sz w:val="20"/>
                <w:szCs w:val="20"/>
                <w:lang w:val="es-ES_tradnl"/>
              </w:rPr>
            </w:pPr>
            <w:r w:rsidRPr="00991699">
              <w:rPr>
                <w:rFonts w:ascii="Garamond" w:hAnsi="Garamond" w:cs="Arial"/>
                <w:bCs/>
                <w:sz w:val="20"/>
                <w:szCs w:val="20"/>
              </w:rPr>
              <w:t>EQUIPO DE SEGURIDAD DE RED</w:t>
            </w:r>
          </w:p>
        </w:tc>
      </w:tr>
    </w:tbl>
    <w:p w14:paraId="57A3088E" w14:textId="77777777" w:rsidR="00F81C41" w:rsidRPr="00930F9D" w:rsidRDefault="00F81C41" w:rsidP="00F81C41">
      <w:pPr>
        <w:jc w:val="both"/>
        <w:rPr>
          <w:rFonts w:ascii="Garamond" w:hAnsi="Garamond" w:cs="Arial"/>
          <w:b/>
        </w:rPr>
      </w:pPr>
    </w:p>
    <w:p w14:paraId="248C0947" w14:textId="77777777" w:rsidR="00F81C41" w:rsidRPr="00930F9D" w:rsidRDefault="00F81C41" w:rsidP="00F81C41">
      <w:pPr>
        <w:jc w:val="both"/>
        <w:rPr>
          <w:rFonts w:ascii="Garamond" w:hAnsi="Garamond" w:cs="Arial"/>
        </w:rPr>
      </w:pPr>
      <w:r w:rsidRPr="00930F9D">
        <w:rPr>
          <w:rFonts w:ascii="Garamond" w:hAnsi="Garamond" w:cs="Arial"/>
          <w:b/>
        </w:rPr>
        <w:t>2.</w:t>
      </w:r>
      <w:r>
        <w:rPr>
          <w:rFonts w:ascii="Garamond" w:hAnsi="Garamond" w:cs="Arial"/>
          <w:b/>
        </w:rPr>
        <w:t>3</w:t>
      </w:r>
      <w:r w:rsidRPr="00930F9D">
        <w:rPr>
          <w:rFonts w:ascii="Garamond" w:hAnsi="Garamond" w:cs="Arial"/>
          <w:b/>
        </w:rPr>
        <w:t xml:space="preserve"> ESPECIFICACIONES </w:t>
      </w:r>
    </w:p>
    <w:p w14:paraId="2B4CAC88" w14:textId="77777777" w:rsidR="00F81C41" w:rsidRPr="00930F9D" w:rsidRDefault="00F81C41" w:rsidP="00F81C41">
      <w:pPr>
        <w:jc w:val="both"/>
        <w:rPr>
          <w:rFonts w:ascii="Garamond" w:hAnsi="Garamond" w:cs="Arial"/>
        </w:rPr>
      </w:pPr>
    </w:p>
    <w:p w14:paraId="346BBA72" w14:textId="77777777" w:rsidR="006B658F" w:rsidRPr="006B658F" w:rsidRDefault="006B658F" w:rsidP="006B658F">
      <w:pPr>
        <w:rPr>
          <w:rFonts w:ascii="Garamond" w:hAnsi="Garamond" w:cs="Arial"/>
        </w:rPr>
      </w:pPr>
      <w:r w:rsidRPr="006B658F">
        <w:rPr>
          <w:rFonts w:ascii="Garamond" w:hAnsi="Garamond" w:cs="Arial"/>
        </w:rPr>
        <w:t xml:space="preserve">Los requerimientos técnicos por satisfacer del servicio a contratar se encuentran descritos en el documento denominado como </w:t>
      </w:r>
      <w:r w:rsidRPr="00991699">
        <w:rPr>
          <w:rFonts w:ascii="Garamond" w:hAnsi="Garamond" w:cs="Arial"/>
          <w:b/>
          <w:bCs/>
        </w:rPr>
        <w:t>ANEXO TÉCNICO.</w:t>
      </w:r>
    </w:p>
    <w:p w14:paraId="37AC95A5" w14:textId="77777777" w:rsidR="00F81C41" w:rsidRPr="00930F9D" w:rsidRDefault="00F81C41" w:rsidP="00F81C41">
      <w:pPr>
        <w:jc w:val="both"/>
        <w:rPr>
          <w:rFonts w:ascii="Garamond" w:hAnsi="Garamond" w:cs="Arial"/>
          <w:color w:val="A6A6A6"/>
        </w:rPr>
      </w:pPr>
    </w:p>
    <w:p w14:paraId="72F5AEC9" w14:textId="77777777" w:rsidR="00F81C41" w:rsidRPr="00930F9D" w:rsidRDefault="00F81C41" w:rsidP="00F81C41">
      <w:pPr>
        <w:jc w:val="both"/>
        <w:rPr>
          <w:rFonts w:ascii="Garamond" w:hAnsi="Garamond" w:cs="Arial"/>
          <w:b/>
        </w:rPr>
      </w:pPr>
      <w:r w:rsidRPr="00930F9D">
        <w:rPr>
          <w:rFonts w:ascii="Garamond" w:hAnsi="Garamond" w:cs="Arial"/>
          <w:b/>
        </w:rPr>
        <w:t>2.</w:t>
      </w:r>
      <w:r>
        <w:rPr>
          <w:rFonts w:ascii="Garamond" w:hAnsi="Garamond" w:cs="Arial"/>
          <w:b/>
        </w:rPr>
        <w:t>4</w:t>
      </w:r>
      <w:r w:rsidRPr="00930F9D">
        <w:rPr>
          <w:rFonts w:ascii="Garamond" w:hAnsi="Garamond" w:cs="Arial"/>
          <w:b/>
        </w:rPr>
        <w:t xml:space="preserve"> IDENTIFICACIÓN DEL CONTRATO A CELEBRAR</w:t>
      </w:r>
      <w:r>
        <w:rPr>
          <w:rFonts w:ascii="Garamond" w:hAnsi="Garamond" w:cs="Arial"/>
          <w:color w:val="A6A6A6"/>
        </w:rPr>
        <w:t>.</w:t>
      </w:r>
    </w:p>
    <w:p w14:paraId="563F38AC" w14:textId="77777777" w:rsidR="00F81C41" w:rsidRPr="00930F9D" w:rsidRDefault="00F81C41" w:rsidP="00F81C41">
      <w:pPr>
        <w:jc w:val="both"/>
        <w:rPr>
          <w:rFonts w:ascii="Garamond" w:hAnsi="Garamond" w:cs="Arial"/>
          <w:b/>
        </w:rPr>
      </w:pPr>
    </w:p>
    <w:p w14:paraId="78B9E88A" w14:textId="77777777" w:rsidR="006B658F" w:rsidRDefault="006B658F" w:rsidP="006B658F">
      <w:pPr>
        <w:jc w:val="both"/>
        <w:rPr>
          <w:rFonts w:ascii="Garamond" w:eastAsia="Garamond" w:hAnsi="Garamond" w:cs="Garamond"/>
        </w:rPr>
      </w:pPr>
      <w:r w:rsidRPr="00E90CA1">
        <w:rPr>
          <w:rFonts w:ascii="Garamond" w:eastAsia="Garamond" w:hAnsi="Garamond" w:cs="Garamond"/>
        </w:rPr>
        <w:t>El contrato que surja del presente proceso de selección corresponde a PRESTACIÓN DE SERVICIOS, regulado por Ley 80 de 1993, la Ley 1150 de 2007 y demás normas que las modifiquen, adicionen o deroguen y en las materias no reguladas en dichas leyes a las disposiciones civiles y comerciales.</w:t>
      </w:r>
    </w:p>
    <w:p w14:paraId="737411BC" w14:textId="77777777" w:rsidR="00991699" w:rsidRPr="00E90CA1" w:rsidRDefault="00991699" w:rsidP="006B658F">
      <w:pPr>
        <w:jc w:val="both"/>
        <w:rPr>
          <w:rFonts w:ascii="Garamond" w:eastAsia="Garamond" w:hAnsi="Garamond" w:cs="Garamond"/>
        </w:rPr>
      </w:pPr>
    </w:p>
    <w:p w14:paraId="633AB306" w14:textId="77777777" w:rsidR="00F81C41" w:rsidRPr="00930F9D" w:rsidRDefault="00F81C41" w:rsidP="00F81C41">
      <w:pPr>
        <w:jc w:val="both"/>
        <w:rPr>
          <w:rFonts w:ascii="Garamond" w:hAnsi="Garamond" w:cs="Arial"/>
          <w:b/>
        </w:rPr>
      </w:pPr>
    </w:p>
    <w:tbl>
      <w:tblPr>
        <w:tblW w:w="9569" w:type="dxa"/>
        <w:tblInd w:w="-5" w:type="dxa"/>
        <w:tblLayout w:type="fixed"/>
        <w:tblLook w:val="0000" w:firstRow="0" w:lastRow="0" w:firstColumn="0" w:lastColumn="0" w:noHBand="0" w:noVBand="0"/>
      </w:tblPr>
      <w:tblGrid>
        <w:gridCol w:w="9569"/>
      </w:tblGrid>
      <w:tr w:rsidR="00F81C41" w:rsidRPr="00930F9D" w14:paraId="4A2AEA0D" w14:textId="77777777" w:rsidTr="002E1DAB">
        <w:trPr>
          <w:trHeight w:val="675"/>
        </w:trPr>
        <w:tc>
          <w:tcPr>
            <w:tcW w:w="956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DF2E43D" w14:textId="77777777" w:rsidR="00F81C41" w:rsidRPr="00930F9D" w:rsidRDefault="00F81C41" w:rsidP="00F01798">
            <w:pPr>
              <w:jc w:val="both"/>
              <w:rPr>
                <w:rFonts w:ascii="Garamond" w:hAnsi="Garamond"/>
              </w:rPr>
            </w:pPr>
            <w:r w:rsidRPr="00930F9D">
              <w:rPr>
                <w:rFonts w:ascii="Garamond" w:hAnsi="Garamond" w:cs="Arial"/>
                <w:b/>
              </w:rPr>
              <w:lastRenderedPageBreak/>
              <w:t xml:space="preserve">3. </w:t>
            </w:r>
            <w:r w:rsidRPr="00DC3046">
              <w:rPr>
                <w:rFonts w:ascii="Garamond" w:hAnsi="Garamond" w:cs="Arial"/>
                <w:b/>
              </w:rPr>
              <w:t>MODALIDAD DE SELECCIÓN DEL CONTRATISTA Y SU JUSTIFICACIÓN, INCLUYENDO LOS FUNDAMENTOS JURÍDICOS</w:t>
            </w:r>
            <w:r>
              <w:rPr>
                <w:rFonts w:ascii="Garamond" w:hAnsi="Garamond" w:cs="Arial"/>
                <w:b/>
              </w:rPr>
              <w:t>.</w:t>
            </w:r>
          </w:p>
        </w:tc>
      </w:tr>
    </w:tbl>
    <w:p w14:paraId="6B61D228" w14:textId="77777777" w:rsidR="00F81C41" w:rsidRPr="00930F9D" w:rsidRDefault="00F81C41" w:rsidP="00F81C41">
      <w:pPr>
        <w:jc w:val="both"/>
        <w:rPr>
          <w:rFonts w:ascii="Garamond" w:hAnsi="Garamond" w:cs="Arial"/>
          <w:b/>
        </w:rPr>
      </w:pPr>
    </w:p>
    <w:p w14:paraId="22C835C7" w14:textId="77777777" w:rsidR="00F81C41" w:rsidRDefault="00F81C41" w:rsidP="00F81C41">
      <w:pPr>
        <w:tabs>
          <w:tab w:val="left" w:pos="9356"/>
        </w:tabs>
        <w:jc w:val="both"/>
        <w:rPr>
          <w:rFonts w:ascii="Garamond" w:hAnsi="Garamond" w:cs="Arial"/>
          <w:lang w:val="es-MX"/>
        </w:rPr>
      </w:pPr>
      <w:r w:rsidRPr="00116DF1">
        <w:rPr>
          <w:rFonts w:ascii="Garamond" w:hAnsi="Garamond" w:cs="Arial"/>
          <w:lang w:val="es-MX"/>
        </w:rPr>
        <w:t xml:space="preserve">La modalidad de selección pertinente para esta contratación corresponde </w:t>
      </w:r>
      <w:r w:rsidRPr="00930F9D">
        <w:rPr>
          <w:rFonts w:ascii="Garamond" w:hAnsi="Garamond" w:cs="Arial"/>
          <w:lang w:val="es-MX"/>
        </w:rPr>
        <w:t>a Licitación Pública de conformidad con el</w:t>
      </w:r>
      <w:r>
        <w:rPr>
          <w:rFonts w:ascii="Garamond" w:hAnsi="Garamond" w:cs="Arial"/>
          <w:lang w:val="es-MX"/>
        </w:rPr>
        <w:t xml:space="preserve"> artículo 30</w:t>
      </w:r>
      <w:r w:rsidRPr="00930F9D">
        <w:rPr>
          <w:rFonts w:ascii="Garamond" w:hAnsi="Garamond" w:cs="Arial"/>
          <w:lang w:val="es-MX"/>
        </w:rPr>
        <w:t xml:space="preserve"> de la Ley 80 de 1993 y el numeral 1 del </w:t>
      </w:r>
      <w:r>
        <w:rPr>
          <w:rFonts w:ascii="Garamond" w:hAnsi="Garamond" w:cs="Arial"/>
          <w:lang w:val="es-MX"/>
        </w:rPr>
        <w:t>artículo</w:t>
      </w:r>
      <w:r w:rsidRPr="00930F9D">
        <w:rPr>
          <w:rFonts w:ascii="Garamond" w:hAnsi="Garamond" w:cs="Arial"/>
          <w:lang w:val="es-MX"/>
        </w:rPr>
        <w:t xml:space="preserve"> 2 de la Ley 1150 de 2007 en concordancia con lo descrito en el Decreto 1082 de 2015.</w:t>
      </w:r>
    </w:p>
    <w:p w14:paraId="75C3E6D6" w14:textId="77777777" w:rsidR="00F81C41" w:rsidRDefault="00F81C41" w:rsidP="00F81C41">
      <w:pPr>
        <w:tabs>
          <w:tab w:val="left" w:pos="9356"/>
        </w:tabs>
        <w:jc w:val="both"/>
        <w:rPr>
          <w:rFonts w:ascii="Garamond" w:hAnsi="Garamond" w:cs="Arial"/>
          <w:lang w:val="es-MX"/>
        </w:rPr>
      </w:pPr>
    </w:p>
    <w:p w14:paraId="777B8DE2" w14:textId="77777777" w:rsidR="00F81C41" w:rsidRDefault="00F81C41" w:rsidP="00F81C41">
      <w:pPr>
        <w:tabs>
          <w:tab w:val="left" w:pos="9356"/>
        </w:tabs>
        <w:jc w:val="both"/>
        <w:rPr>
          <w:rFonts w:ascii="Garamond" w:hAnsi="Garamond" w:cs="Arial"/>
        </w:rPr>
      </w:pPr>
      <w:r w:rsidRPr="00930F9D">
        <w:rPr>
          <w:rFonts w:ascii="Garamond" w:hAnsi="Garamond" w:cs="Arial"/>
        </w:rPr>
        <w:t>De conformidad con lo establecido en la norma referida</w:t>
      </w:r>
      <w:r w:rsidRPr="00930F9D">
        <w:rPr>
          <w:rFonts w:ascii="Garamond" w:hAnsi="Garamond" w:cs="Arial"/>
          <w:color w:val="808080"/>
        </w:rPr>
        <w:t xml:space="preserve"> </w:t>
      </w:r>
      <w:r w:rsidRPr="00930F9D">
        <w:rPr>
          <w:rFonts w:ascii="Garamond" w:hAnsi="Garamond" w:cs="Arial"/>
        </w:rPr>
        <w:t xml:space="preserve">el presente proceso de contratación se justifica en atención al objeto a contratar y al valor del presupuesto oficial. </w:t>
      </w:r>
    </w:p>
    <w:p w14:paraId="59FF17E7" w14:textId="77777777" w:rsidR="00F81C41" w:rsidRDefault="00F81C41" w:rsidP="00F81C41">
      <w:pPr>
        <w:tabs>
          <w:tab w:val="left" w:pos="9356"/>
        </w:tabs>
        <w:jc w:val="both"/>
        <w:rPr>
          <w:rFonts w:ascii="Garamond" w:hAnsi="Garamond" w:cs="Arial"/>
        </w:rPr>
      </w:pPr>
    </w:p>
    <w:p w14:paraId="2EBA9E1D" w14:textId="77777777" w:rsidR="00F81C41" w:rsidRPr="00B47E80" w:rsidRDefault="00F81C41" w:rsidP="00F81C41">
      <w:pPr>
        <w:jc w:val="both"/>
        <w:rPr>
          <w:rFonts w:ascii="Garamond" w:hAnsi="Garamond" w:cs="Arial"/>
          <w:color w:val="FF0000"/>
        </w:rPr>
      </w:pPr>
    </w:p>
    <w:tbl>
      <w:tblPr>
        <w:tblW w:w="9538" w:type="dxa"/>
        <w:tblInd w:w="-5" w:type="dxa"/>
        <w:tblLayout w:type="fixed"/>
        <w:tblLook w:val="0000" w:firstRow="0" w:lastRow="0" w:firstColumn="0" w:lastColumn="0" w:noHBand="0" w:noVBand="0"/>
      </w:tblPr>
      <w:tblGrid>
        <w:gridCol w:w="9538"/>
      </w:tblGrid>
      <w:tr w:rsidR="00F81C41" w:rsidRPr="00930F9D" w14:paraId="5509C288" w14:textId="77777777" w:rsidTr="002E1DAB">
        <w:trPr>
          <w:trHeight w:val="570"/>
        </w:trPr>
        <w:tc>
          <w:tcPr>
            <w:tcW w:w="953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8508BA3" w14:textId="77777777" w:rsidR="00F81C41" w:rsidRPr="00930F9D" w:rsidRDefault="00F81C41" w:rsidP="00F01798">
            <w:pPr>
              <w:jc w:val="both"/>
              <w:rPr>
                <w:rFonts w:ascii="Garamond" w:hAnsi="Garamond"/>
              </w:rPr>
            </w:pPr>
            <w:r w:rsidRPr="00930F9D">
              <w:rPr>
                <w:rFonts w:ascii="Garamond" w:hAnsi="Garamond" w:cs="Arial"/>
                <w:b/>
              </w:rPr>
              <w:t xml:space="preserve">4. </w:t>
            </w:r>
            <w:r w:rsidRPr="00DC3046">
              <w:rPr>
                <w:rFonts w:ascii="Garamond" w:hAnsi="Garamond" w:cs="Arial"/>
                <w:b/>
              </w:rPr>
              <w:t>PRESUPUESTO OFICIAL</w:t>
            </w:r>
            <w:r>
              <w:rPr>
                <w:rFonts w:ascii="Garamond" w:hAnsi="Garamond" w:cs="Arial"/>
                <w:b/>
              </w:rPr>
              <w:t xml:space="preserve"> Y SU JUSTIFICACIÓN</w:t>
            </w:r>
            <w:r w:rsidRPr="00DC3046">
              <w:rPr>
                <w:rFonts w:ascii="Garamond" w:hAnsi="Garamond" w:cs="Arial"/>
                <w:b/>
              </w:rPr>
              <w:t>, VARIABLES UTILIZADAS Y RUBROS QUE LO COMPONEN.</w:t>
            </w:r>
          </w:p>
        </w:tc>
      </w:tr>
    </w:tbl>
    <w:p w14:paraId="7278BED5" w14:textId="77777777" w:rsidR="00F81C41" w:rsidRPr="00930F9D" w:rsidRDefault="00F81C41" w:rsidP="00F81C41">
      <w:pPr>
        <w:jc w:val="both"/>
        <w:rPr>
          <w:rFonts w:ascii="Garamond" w:hAnsi="Garamond" w:cs="Arial"/>
        </w:rPr>
      </w:pPr>
    </w:p>
    <w:p w14:paraId="00C992AD" w14:textId="20260AE7" w:rsidR="004031C0" w:rsidRPr="00E90CA1" w:rsidRDefault="00F81C41" w:rsidP="004031C0">
      <w:pPr>
        <w:spacing w:line="256" w:lineRule="auto"/>
        <w:jc w:val="both"/>
        <w:rPr>
          <w:rFonts w:ascii="Garamond" w:eastAsia="Garamond" w:hAnsi="Garamond" w:cs="Garamond"/>
          <w:lang w:eastAsia="es-CO"/>
        </w:rPr>
      </w:pPr>
      <w:bookmarkStart w:id="0" w:name="_Hlk79403235"/>
      <w:r w:rsidRPr="003E5F36">
        <w:rPr>
          <w:rFonts w:ascii="Garamond" w:hAnsi="Garamond" w:cs="Arial"/>
          <w:lang w:val="es-MX"/>
        </w:rPr>
        <w:t xml:space="preserve">El presupuesto oficial se estima en la suma </w:t>
      </w:r>
      <w:r w:rsidR="00A240EA" w:rsidRPr="003E5F36">
        <w:rPr>
          <w:rFonts w:ascii="Garamond" w:hAnsi="Garamond" w:cs="Arial"/>
          <w:lang w:val="es-MX"/>
        </w:rPr>
        <w:t xml:space="preserve">de </w:t>
      </w:r>
      <w:r w:rsidR="00BC0A93" w:rsidRPr="00BC0A93">
        <w:rPr>
          <w:rFonts w:ascii="Garamond" w:eastAsia="Garamond" w:hAnsi="Garamond" w:cs="Garamond"/>
          <w:b/>
          <w:bCs/>
          <w:highlight w:val="yellow"/>
          <w:lang w:eastAsia="es-CO"/>
        </w:rPr>
        <w:t>DOS MIL DOSCIENTOS NOVENTA Y UN MILLONES QUINIENTOS MIL PESOS</w:t>
      </w:r>
      <w:r w:rsidR="00BC0A93" w:rsidRPr="00BC0A93">
        <w:rPr>
          <w:rFonts w:ascii="Garamond" w:hAnsi="Garamond" w:cs="Arial"/>
          <w:b/>
          <w:bCs/>
          <w:highlight w:val="yellow"/>
          <w:lang w:val="es-MX"/>
        </w:rPr>
        <w:t xml:space="preserve"> </w:t>
      </w:r>
      <w:r w:rsidR="00A240EA" w:rsidRPr="00BC0A93">
        <w:rPr>
          <w:rFonts w:ascii="Garamond" w:hAnsi="Garamond" w:cs="Arial"/>
          <w:b/>
          <w:bCs/>
          <w:highlight w:val="yellow"/>
          <w:lang w:val="es-MX"/>
        </w:rPr>
        <w:t>(</w:t>
      </w:r>
      <w:r w:rsidR="006B658F" w:rsidRPr="00BC0A93">
        <w:rPr>
          <w:rFonts w:ascii="Garamond" w:hAnsi="Garamond" w:cs="Arial"/>
          <w:highlight w:val="yellow"/>
          <w:lang w:val="es-MX"/>
        </w:rPr>
        <w:t>$</w:t>
      </w:r>
      <w:r w:rsidR="006B658F" w:rsidRPr="00BC0A93">
        <w:rPr>
          <w:rFonts w:ascii="Garamond" w:hAnsi="Garamond" w:cs="Arial"/>
          <w:b/>
          <w:bCs/>
          <w:highlight w:val="yellow"/>
          <w:lang w:val="es-MX"/>
        </w:rPr>
        <w:t xml:space="preserve"> </w:t>
      </w:r>
      <w:r w:rsidR="00DE38FA" w:rsidRPr="00BC0A93">
        <w:rPr>
          <w:rFonts w:ascii="Garamond" w:hAnsi="Garamond" w:cs="Arial"/>
          <w:b/>
          <w:bCs/>
          <w:highlight w:val="yellow"/>
          <w:lang w:val="es-MX"/>
        </w:rPr>
        <w:t>2.291.500.000</w:t>
      </w:r>
      <w:r w:rsidR="00DE38FA" w:rsidRPr="00BC0A93">
        <w:rPr>
          <w:rFonts w:ascii="Garamond" w:hAnsi="Garamond" w:cs="Arial"/>
          <w:highlight w:val="yellow"/>
          <w:lang w:val="es-MX"/>
        </w:rPr>
        <w:t xml:space="preserve"> </w:t>
      </w:r>
      <w:r w:rsidR="00A240EA" w:rsidRPr="00BC0A93">
        <w:rPr>
          <w:rFonts w:ascii="Garamond" w:eastAsia="Garamond" w:hAnsi="Garamond" w:cs="Garamond"/>
          <w:b/>
          <w:bCs/>
          <w:kern w:val="0"/>
          <w:highlight w:val="yellow"/>
          <w:lang w:eastAsia="es-CO" w:bidi="ar-SA"/>
        </w:rPr>
        <w:t>M/CTE</w:t>
      </w:r>
      <w:r w:rsidRPr="00BC0A93">
        <w:rPr>
          <w:rFonts w:ascii="Garamond" w:eastAsia="Garamond" w:hAnsi="Garamond" w:cs="Garamond"/>
          <w:b/>
          <w:bCs/>
          <w:kern w:val="0"/>
          <w:highlight w:val="yellow"/>
          <w:lang w:eastAsia="es-CO" w:bidi="ar-SA"/>
        </w:rPr>
        <w:t>,</w:t>
      </w:r>
      <w:r w:rsidRPr="003E5F36">
        <w:rPr>
          <w:rFonts w:ascii="Garamond" w:hAnsi="Garamond" w:cs="Arial"/>
          <w:lang w:val="es-MX"/>
        </w:rPr>
        <w:t xml:space="preserve"> </w:t>
      </w:r>
      <w:bookmarkEnd w:id="0"/>
      <w:r w:rsidR="006B658F" w:rsidRPr="00E90CA1">
        <w:rPr>
          <w:rFonts w:ascii="Garamond" w:eastAsia="Garamond" w:hAnsi="Garamond" w:cs="Garamond"/>
          <w:lang w:eastAsia="es-CO"/>
        </w:rPr>
        <w:t>valor Incluido IVA, impuestos, tasas y contribuciones a que haya lugar, así como todos los costos directos e indirectos relacionados con la suscripción, ejecución y liquidación del contrato, de la vigencia fiscal 202</w:t>
      </w:r>
      <w:r w:rsidR="006B658F">
        <w:rPr>
          <w:rFonts w:ascii="Garamond" w:eastAsia="Garamond" w:hAnsi="Garamond" w:cs="Garamond"/>
          <w:lang w:eastAsia="es-CO"/>
        </w:rPr>
        <w:t>5</w:t>
      </w:r>
      <w:r w:rsidR="006B658F" w:rsidRPr="00E90CA1">
        <w:rPr>
          <w:rFonts w:ascii="Garamond" w:eastAsia="Garamond" w:hAnsi="Garamond" w:cs="Garamond"/>
          <w:lang w:eastAsia="es-CO"/>
        </w:rPr>
        <w:t xml:space="preserve">, </w:t>
      </w:r>
      <w:r w:rsidR="004031C0" w:rsidRPr="00E90CA1">
        <w:rPr>
          <w:rFonts w:ascii="Garamond" w:eastAsia="Garamond" w:hAnsi="Garamond" w:cs="Garamond"/>
          <w:lang w:eastAsia="es-CO"/>
        </w:rPr>
        <w:t>con cargo</w:t>
      </w:r>
      <w:r w:rsidR="004031C0">
        <w:rPr>
          <w:rFonts w:ascii="Garamond" w:eastAsia="Garamond" w:hAnsi="Garamond" w:cs="Garamond"/>
          <w:lang w:eastAsia="es-CO"/>
        </w:rPr>
        <w:t xml:space="preserve"> </w:t>
      </w:r>
      <w:r w:rsidR="004031C0" w:rsidRPr="00E90CA1">
        <w:rPr>
          <w:rFonts w:ascii="Garamond" w:eastAsia="Garamond" w:hAnsi="Garamond" w:cs="Garamond"/>
          <w:lang w:eastAsia="es-CO"/>
        </w:rPr>
        <w:t>de l</w:t>
      </w:r>
      <w:r w:rsidR="000602A0">
        <w:rPr>
          <w:rFonts w:ascii="Garamond" w:eastAsia="Garamond" w:hAnsi="Garamond" w:cs="Garamond"/>
          <w:lang w:eastAsia="es-CO"/>
        </w:rPr>
        <w:t>a</w:t>
      </w:r>
      <w:r w:rsidR="004031C0" w:rsidRPr="00E90CA1">
        <w:rPr>
          <w:rFonts w:ascii="Garamond" w:eastAsia="Garamond" w:hAnsi="Garamond" w:cs="Garamond"/>
          <w:lang w:eastAsia="es-CO"/>
        </w:rPr>
        <w:t xml:space="preserve">s siguientes </w:t>
      </w:r>
      <w:r w:rsidR="000602A0">
        <w:rPr>
          <w:rFonts w:ascii="Garamond" w:eastAsia="Garamond" w:hAnsi="Garamond" w:cs="Garamond"/>
          <w:lang w:eastAsia="es-CO"/>
        </w:rPr>
        <w:t xml:space="preserve">metas del proyecto 2688 </w:t>
      </w:r>
      <w:r w:rsidR="000602A0" w:rsidRPr="004031C0">
        <w:rPr>
          <w:rFonts w:ascii="Garamond" w:eastAsia="Garamond" w:hAnsi="Garamond" w:cs="Garamond"/>
          <w:lang w:eastAsia="es-CO"/>
        </w:rPr>
        <w:t>“Kennedy con Convivencia Ciudadana"</w:t>
      </w:r>
      <w:r w:rsidR="004031C0" w:rsidRPr="00E90CA1">
        <w:rPr>
          <w:rFonts w:ascii="Garamond" w:eastAsia="Garamond" w:hAnsi="Garamond" w:cs="Garamond"/>
          <w:lang w:eastAsia="es-CO"/>
        </w:rPr>
        <w:t xml:space="preserve">: </w:t>
      </w:r>
    </w:p>
    <w:p w14:paraId="317438B0" w14:textId="77777777" w:rsidR="00BC0A93" w:rsidRDefault="00BC0A93" w:rsidP="006B658F">
      <w:pPr>
        <w:spacing w:line="256" w:lineRule="auto"/>
        <w:jc w:val="both"/>
        <w:rPr>
          <w:rFonts w:ascii="Garamond" w:eastAsia="Garamond" w:hAnsi="Garamond" w:cs="Garamond"/>
          <w:lang w:eastAsia="es-CO"/>
        </w:rPr>
      </w:pPr>
    </w:p>
    <w:p w14:paraId="2DB78FA3" w14:textId="5E7A8A31" w:rsidR="00BC0A93" w:rsidRPr="00C33712" w:rsidRDefault="00C33712" w:rsidP="00C33712">
      <w:pPr>
        <w:pStyle w:val="Prrafodelista"/>
        <w:numPr>
          <w:ilvl w:val="0"/>
          <w:numId w:val="45"/>
        </w:numPr>
        <w:spacing w:line="256" w:lineRule="auto"/>
        <w:rPr>
          <w:rFonts w:ascii="Garamond" w:eastAsia="Garamond" w:hAnsi="Garamond" w:cs="Garamond"/>
          <w:kern w:val="3"/>
          <w:sz w:val="24"/>
          <w:szCs w:val="24"/>
          <w:lang w:eastAsia="es-CO" w:bidi="hi-IN"/>
        </w:rPr>
      </w:pPr>
      <w:r w:rsidRPr="00C33712">
        <w:rPr>
          <w:rFonts w:ascii="Garamond" w:eastAsia="Garamond" w:hAnsi="Garamond" w:cs="Garamond"/>
          <w:b/>
          <w:bCs/>
          <w:kern w:val="3"/>
          <w:sz w:val="24"/>
          <w:szCs w:val="24"/>
          <w:lang w:eastAsia="es-CO" w:bidi="hi-IN"/>
        </w:rPr>
        <w:t>NOVECIENTOS DIECISÉIS MILLONES SEISCIENTOS MIL PESOS ($916.600.000)</w:t>
      </w:r>
      <w:r w:rsidR="004031C0" w:rsidRPr="00BC0A93">
        <w:rPr>
          <w:rFonts w:ascii="Garamond" w:eastAsia="Garamond" w:hAnsi="Garamond" w:cs="Garamond"/>
          <w:lang w:eastAsia="es-CO"/>
        </w:rPr>
        <w:t xml:space="preserve">, </w:t>
      </w:r>
      <w:r w:rsidR="004031C0" w:rsidRPr="00E90CA1">
        <w:rPr>
          <w:rFonts w:ascii="Garamond" w:eastAsia="Garamond" w:hAnsi="Garamond" w:cs="Garamond"/>
          <w:sz w:val="24"/>
          <w:szCs w:val="24"/>
          <w:lang w:eastAsia="es-CO"/>
        </w:rPr>
        <w:t xml:space="preserve">con cargo al </w:t>
      </w:r>
      <w:r w:rsidR="004031C0" w:rsidRPr="004031C0">
        <w:rPr>
          <w:rFonts w:ascii="Garamond" w:eastAsia="Garamond" w:hAnsi="Garamond" w:cs="Garamond"/>
          <w:kern w:val="3"/>
          <w:sz w:val="24"/>
          <w:szCs w:val="24"/>
          <w:lang w:eastAsia="es-CO" w:bidi="hi-IN"/>
        </w:rPr>
        <w:t xml:space="preserve">Proyecto 2688 “Kennedy con Convivencia Ciudadana" al concepto de gasto de </w:t>
      </w:r>
      <w:r w:rsidRPr="00C33712">
        <w:rPr>
          <w:rFonts w:ascii="Garamond" w:eastAsia="Garamond" w:hAnsi="Garamond" w:cs="Garamond"/>
          <w:kern w:val="3"/>
          <w:sz w:val="24"/>
          <w:szCs w:val="24"/>
          <w:lang w:eastAsia="es-CO" w:bidi="hi-IN"/>
        </w:rPr>
        <w:t xml:space="preserve"> </w:t>
      </w:r>
      <w:r w:rsidR="004031C0">
        <w:rPr>
          <w:rFonts w:ascii="Garamond" w:eastAsia="Garamond" w:hAnsi="Garamond" w:cs="Garamond"/>
          <w:kern w:val="3"/>
          <w:sz w:val="24"/>
          <w:szCs w:val="24"/>
          <w:lang w:eastAsia="es-CO" w:bidi="hi-IN"/>
        </w:rPr>
        <w:t>“</w:t>
      </w:r>
      <w:r w:rsidR="00BC0A93" w:rsidRPr="00C33712">
        <w:rPr>
          <w:rFonts w:ascii="Garamond" w:eastAsia="Garamond" w:hAnsi="Garamond" w:cs="Garamond"/>
          <w:kern w:val="3"/>
          <w:sz w:val="24"/>
          <w:szCs w:val="24"/>
          <w:lang w:eastAsia="es-CO" w:bidi="hi-IN"/>
        </w:rPr>
        <w:t>fortalecimiento de organizaciones</w:t>
      </w:r>
      <w:r w:rsidR="004031C0">
        <w:rPr>
          <w:rFonts w:ascii="Garamond" w:eastAsia="Garamond" w:hAnsi="Garamond" w:cs="Garamond"/>
          <w:kern w:val="3"/>
          <w:sz w:val="24"/>
          <w:szCs w:val="24"/>
          <w:lang w:eastAsia="es-CO" w:bidi="hi-IN"/>
        </w:rPr>
        <w:t xml:space="preserve">” </w:t>
      </w:r>
    </w:p>
    <w:p w14:paraId="5315230E" w14:textId="3ECE6533" w:rsidR="004031C0" w:rsidRPr="004031C0" w:rsidRDefault="00C33712" w:rsidP="004031C0">
      <w:pPr>
        <w:pStyle w:val="Prrafodelista"/>
        <w:numPr>
          <w:ilvl w:val="0"/>
          <w:numId w:val="45"/>
        </w:numPr>
        <w:spacing w:line="256" w:lineRule="auto"/>
        <w:rPr>
          <w:rFonts w:ascii="Garamond" w:eastAsia="Garamond" w:hAnsi="Garamond" w:cs="Garamond"/>
          <w:kern w:val="3"/>
          <w:sz w:val="24"/>
          <w:szCs w:val="24"/>
          <w:lang w:eastAsia="es-CO" w:bidi="hi-IN"/>
        </w:rPr>
      </w:pPr>
      <w:r w:rsidRPr="00C33712">
        <w:rPr>
          <w:rFonts w:ascii="Garamond" w:eastAsia="Garamond" w:hAnsi="Garamond" w:cs="Garamond"/>
          <w:b/>
          <w:bCs/>
          <w:kern w:val="3"/>
          <w:sz w:val="24"/>
          <w:szCs w:val="24"/>
          <w:lang w:eastAsia="es-CO" w:bidi="hi-IN"/>
        </w:rPr>
        <w:t>SEISCIENTOS OCHENTA Y SIETE MILLONES CUATROCIENTOS CINCUENTA MIL ($ 687.450.000)</w:t>
      </w:r>
      <w:r w:rsidR="004031C0" w:rsidRPr="004031C0">
        <w:rPr>
          <w:rFonts w:ascii="Garamond" w:eastAsia="Garamond" w:hAnsi="Garamond" w:cs="Garamond"/>
          <w:kern w:val="3"/>
          <w:sz w:val="24"/>
          <w:szCs w:val="24"/>
          <w:lang w:eastAsia="es-CO" w:bidi="hi-IN"/>
        </w:rPr>
        <w:t xml:space="preserve"> </w:t>
      </w:r>
      <w:r w:rsidR="004031C0" w:rsidRPr="00E90CA1">
        <w:rPr>
          <w:rFonts w:ascii="Garamond" w:eastAsia="Garamond" w:hAnsi="Garamond" w:cs="Garamond"/>
          <w:sz w:val="24"/>
          <w:szCs w:val="24"/>
          <w:lang w:eastAsia="es-CO"/>
        </w:rPr>
        <w:t xml:space="preserve">con cargo al </w:t>
      </w:r>
      <w:r w:rsidR="004031C0">
        <w:rPr>
          <w:rFonts w:ascii="Garamond" w:eastAsia="Garamond" w:hAnsi="Garamond" w:cs="Garamond"/>
          <w:sz w:val="24"/>
          <w:szCs w:val="24"/>
          <w:lang w:eastAsia="es-CO"/>
        </w:rPr>
        <w:t xml:space="preserve"> </w:t>
      </w:r>
      <w:r w:rsidR="004031C0" w:rsidRPr="004031C0">
        <w:rPr>
          <w:rFonts w:ascii="Garamond" w:eastAsia="Garamond" w:hAnsi="Garamond" w:cs="Garamond"/>
          <w:kern w:val="3"/>
          <w:sz w:val="24"/>
          <w:szCs w:val="24"/>
          <w:lang w:eastAsia="es-CO" w:bidi="hi-IN"/>
        </w:rPr>
        <w:t xml:space="preserve">2688 “Kennedy con Convivencia Ciudadana" al concepto de gasto de </w:t>
      </w:r>
      <w:r w:rsidR="004031C0" w:rsidRPr="00C33712">
        <w:rPr>
          <w:rFonts w:ascii="Garamond" w:eastAsia="Garamond" w:hAnsi="Garamond" w:cs="Garamond"/>
          <w:kern w:val="3"/>
          <w:sz w:val="24"/>
          <w:szCs w:val="24"/>
          <w:lang w:eastAsia="es-CO" w:bidi="hi-IN"/>
        </w:rPr>
        <w:t xml:space="preserve"> </w:t>
      </w:r>
      <w:r w:rsidR="004031C0">
        <w:rPr>
          <w:rFonts w:ascii="Garamond" w:eastAsia="Garamond" w:hAnsi="Garamond" w:cs="Garamond"/>
          <w:kern w:val="3"/>
          <w:sz w:val="24"/>
          <w:szCs w:val="24"/>
          <w:lang w:eastAsia="es-CO" w:bidi="hi-IN"/>
        </w:rPr>
        <w:t>“</w:t>
      </w:r>
      <w:r w:rsidR="00BC0A93" w:rsidRPr="00C33712">
        <w:rPr>
          <w:rFonts w:ascii="Garamond" w:eastAsia="Garamond" w:hAnsi="Garamond" w:cs="Garamond"/>
          <w:kern w:val="3"/>
          <w:sz w:val="24"/>
          <w:szCs w:val="24"/>
          <w:lang w:eastAsia="es-CO" w:bidi="hi-IN"/>
        </w:rPr>
        <w:t>Acciones formativas</w:t>
      </w:r>
      <w:r w:rsidR="004031C0">
        <w:rPr>
          <w:rFonts w:ascii="Garamond" w:eastAsia="Garamond" w:hAnsi="Garamond" w:cs="Garamond"/>
          <w:kern w:val="3"/>
          <w:sz w:val="24"/>
          <w:szCs w:val="24"/>
          <w:lang w:eastAsia="es-CO" w:bidi="hi-IN"/>
        </w:rPr>
        <w:t>”</w:t>
      </w:r>
    </w:p>
    <w:p w14:paraId="33086185" w14:textId="20BFB3C4" w:rsidR="00BC0A93" w:rsidRPr="00C33712" w:rsidRDefault="00C33712" w:rsidP="00C33712">
      <w:pPr>
        <w:pStyle w:val="Prrafodelista"/>
        <w:numPr>
          <w:ilvl w:val="0"/>
          <w:numId w:val="45"/>
        </w:numPr>
        <w:spacing w:line="256" w:lineRule="auto"/>
        <w:rPr>
          <w:rFonts w:ascii="Garamond" w:eastAsia="Garamond" w:hAnsi="Garamond" w:cs="Garamond"/>
          <w:kern w:val="3"/>
          <w:sz w:val="24"/>
          <w:szCs w:val="24"/>
          <w:lang w:eastAsia="es-CO" w:bidi="hi-IN"/>
        </w:rPr>
      </w:pPr>
      <w:r w:rsidRPr="00C33712">
        <w:rPr>
          <w:rFonts w:ascii="Garamond" w:eastAsia="Garamond" w:hAnsi="Garamond" w:cs="Garamond"/>
          <w:b/>
          <w:bCs/>
          <w:kern w:val="3"/>
          <w:sz w:val="24"/>
          <w:szCs w:val="24"/>
          <w:lang w:eastAsia="es-CO" w:bidi="hi-IN"/>
        </w:rPr>
        <w:t xml:space="preserve">SEISCIENTOS OCHENTA Y SIETE MILLONES CUATROCIENTOS CINCUENTA MIL PESOS </w:t>
      </w:r>
      <w:r w:rsidR="004031C0">
        <w:rPr>
          <w:rFonts w:ascii="Garamond" w:eastAsia="Garamond" w:hAnsi="Garamond" w:cs="Garamond"/>
          <w:b/>
          <w:bCs/>
          <w:kern w:val="3"/>
          <w:sz w:val="24"/>
          <w:szCs w:val="24"/>
          <w:lang w:eastAsia="es-CO" w:bidi="hi-IN"/>
        </w:rPr>
        <w:t>(</w:t>
      </w:r>
      <w:r w:rsidR="00BC0A93" w:rsidRPr="00C33712">
        <w:rPr>
          <w:rFonts w:ascii="Garamond" w:eastAsia="Garamond" w:hAnsi="Garamond" w:cs="Garamond"/>
          <w:b/>
          <w:bCs/>
          <w:kern w:val="3"/>
          <w:sz w:val="24"/>
          <w:szCs w:val="24"/>
          <w:lang w:eastAsia="es-CO" w:bidi="hi-IN"/>
        </w:rPr>
        <w:t>$687.450.000</w:t>
      </w:r>
      <w:r w:rsidR="004031C0">
        <w:rPr>
          <w:rFonts w:ascii="Garamond" w:eastAsia="Garamond" w:hAnsi="Garamond" w:cs="Garamond"/>
          <w:b/>
          <w:bCs/>
          <w:kern w:val="3"/>
          <w:sz w:val="24"/>
          <w:szCs w:val="24"/>
          <w:lang w:eastAsia="es-CO" w:bidi="hi-IN"/>
        </w:rPr>
        <w:t xml:space="preserve">) </w:t>
      </w:r>
      <w:r w:rsidR="004031C0" w:rsidRPr="00E90CA1">
        <w:rPr>
          <w:rFonts w:ascii="Garamond" w:eastAsia="Garamond" w:hAnsi="Garamond" w:cs="Garamond"/>
          <w:sz w:val="24"/>
          <w:szCs w:val="24"/>
          <w:lang w:eastAsia="es-CO"/>
        </w:rPr>
        <w:t>con cargo al</w:t>
      </w:r>
      <w:r w:rsidR="004031C0">
        <w:rPr>
          <w:rFonts w:ascii="Garamond" w:eastAsia="Garamond" w:hAnsi="Garamond" w:cs="Garamond"/>
          <w:b/>
          <w:bCs/>
          <w:kern w:val="3"/>
          <w:sz w:val="24"/>
          <w:szCs w:val="24"/>
          <w:lang w:eastAsia="es-CO" w:bidi="hi-IN"/>
        </w:rPr>
        <w:t xml:space="preserve"> </w:t>
      </w:r>
      <w:r w:rsidR="004031C0" w:rsidRPr="004031C0">
        <w:rPr>
          <w:rFonts w:ascii="Garamond" w:eastAsia="Garamond" w:hAnsi="Garamond" w:cs="Garamond"/>
          <w:kern w:val="3"/>
          <w:sz w:val="24"/>
          <w:szCs w:val="24"/>
          <w:lang w:eastAsia="es-CO" w:bidi="hi-IN"/>
        </w:rPr>
        <w:t xml:space="preserve">2688 “Kennedy con Convivencia Ciudadana" al concepto de gasto de </w:t>
      </w:r>
      <w:r w:rsidR="004031C0">
        <w:rPr>
          <w:rFonts w:ascii="Garamond" w:eastAsia="Garamond" w:hAnsi="Garamond" w:cs="Garamond"/>
          <w:kern w:val="3"/>
          <w:sz w:val="24"/>
          <w:szCs w:val="24"/>
          <w:lang w:eastAsia="es-CO" w:bidi="hi-IN"/>
        </w:rPr>
        <w:t>“</w:t>
      </w:r>
      <w:r w:rsidR="00BC0A93" w:rsidRPr="00C33712">
        <w:rPr>
          <w:rFonts w:ascii="Garamond" w:eastAsia="Garamond" w:hAnsi="Garamond" w:cs="Garamond"/>
          <w:kern w:val="3"/>
          <w:sz w:val="24"/>
          <w:szCs w:val="24"/>
          <w:lang w:eastAsia="es-CO" w:bidi="hi-IN"/>
        </w:rPr>
        <w:t>Iniciativas de convivencia</w:t>
      </w:r>
      <w:r w:rsidR="004031C0">
        <w:rPr>
          <w:rFonts w:ascii="Garamond" w:eastAsia="Garamond" w:hAnsi="Garamond" w:cs="Garamond"/>
          <w:kern w:val="3"/>
          <w:sz w:val="24"/>
          <w:szCs w:val="24"/>
          <w:lang w:eastAsia="es-CO" w:bidi="hi-IN"/>
        </w:rPr>
        <w:t>”</w:t>
      </w:r>
    </w:p>
    <w:p w14:paraId="2D1B7EF3" w14:textId="77777777" w:rsidR="006B658F" w:rsidRPr="00A850AB" w:rsidRDefault="006B658F" w:rsidP="006B658F">
      <w:pPr>
        <w:pStyle w:val="Standard"/>
        <w:tabs>
          <w:tab w:val="left" w:pos="6743"/>
        </w:tabs>
        <w:jc w:val="both"/>
        <w:rPr>
          <w:rFonts w:ascii="Garamond" w:hAnsi="Garamond" w:cs="Segoe UI"/>
          <w:color w:val="808080" w:themeColor="background1" w:themeShade="80"/>
          <w:lang w:val="es-MX" w:eastAsia="es-MX"/>
        </w:rPr>
      </w:pPr>
    </w:p>
    <w:p w14:paraId="21BBF67B" w14:textId="77777777" w:rsidR="00A240EA" w:rsidRPr="00524F64" w:rsidRDefault="00A240EA" w:rsidP="00A240EA">
      <w:pPr>
        <w:pStyle w:val="Standard"/>
        <w:jc w:val="both"/>
        <w:rPr>
          <w:rFonts w:ascii="Garamond" w:eastAsia="Garamond" w:hAnsi="Garamond" w:cs="Garamond"/>
          <w:kern w:val="0"/>
          <w:sz w:val="24"/>
          <w:szCs w:val="24"/>
          <w:u w:val="single"/>
          <w:lang w:eastAsia="es-CO"/>
        </w:rPr>
      </w:pPr>
      <w:r w:rsidRPr="00E90CA1">
        <w:rPr>
          <w:rFonts w:ascii="Garamond" w:eastAsia="Garamond" w:hAnsi="Garamond" w:cs="Garamond"/>
          <w:kern w:val="0"/>
          <w:sz w:val="24"/>
          <w:szCs w:val="24"/>
          <w:lang w:eastAsia="es-CO"/>
        </w:rPr>
        <w:t xml:space="preserve">Para definir los costos de la presente contratación se realizó la validación en el sistema de la tienda Virtual del Estado Colombiano (Colombia Compra Eficiente) en su link de consulta </w:t>
      </w:r>
      <w:hyperlink r:id="rId10" w:history="1">
        <w:r w:rsidRPr="00E90CA1">
          <w:rPr>
            <w:rFonts w:ascii="Garamond" w:eastAsia="Garamond" w:hAnsi="Garamond" w:cs="Garamond"/>
            <w:kern w:val="0"/>
            <w:sz w:val="24"/>
            <w:szCs w:val="24"/>
            <w:lang w:eastAsia="es-CO"/>
          </w:rPr>
          <w:t>https://www.colombiacompra.gov.co/content/tienda-virtual</w:t>
        </w:r>
      </w:hyperlink>
      <w:r w:rsidRPr="00E90CA1">
        <w:rPr>
          <w:rFonts w:ascii="Garamond" w:eastAsia="Garamond" w:hAnsi="Garamond" w:cs="Garamond"/>
          <w:kern w:val="0"/>
          <w:sz w:val="24"/>
          <w:szCs w:val="24"/>
          <w:lang w:eastAsia="es-CO"/>
        </w:rPr>
        <w:t xml:space="preserve"> , Acuerdos Marco de Precios – AMP vigentes emitidos por la Agencia Nacional Colombia Compra Eficiente, donde se constató que en la actualidad </w:t>
      </w:r>
      <w:r w:rsidRPr="00524F64">
        <w:rPr>
          <w:rFonts w:ascii="Garamond" w:eastAsia="Garamond" w:hAnsi="Garamond" w:cs="Garamond"/>
          <w:kern w:val="0"/>
          <w:sz w:val="24"/>
          <w:szCs w:val="24"/>
          <w:u w:val="single"/>
          <w:lang w:eastAsia="es-CO"/>
        </w:rPr>
        <w:t xml:space="preserve">NO hay Acuerdos Marco de Precios – AMP vigente que pueda satisfacer el objeto del presente contrato. </w:t>
      </w:r>
    </w:p>
    <w:p w14:paraId="42EB9CA2" w14:textId="77777777" w:rsidR="00A240EA" w:rsidRPr="00E90CA1" w:rsidRDefault="00A240EA" w:rsidP="00A240EA">
      <w:pPr>
        <w:pStyle w:val="Standard"/>
        <w:jc w:val="both"/>
        <w:rPr>
          <w:rFonts w:ascii="Garamond" w:eastAsia="Garamond" w:hAnsi="Garamond" w:cs="Garamond"/>
          <w:kern w:val="0"/>
          <w:sz w:val="24"/>
          <w:szCs w:val="24"/>
          <w:lang w:eastAsia="es-CO"/>
        </w:rPr>
      </w:pPr>
      <w:r w:rsidRPr="00E90CA1">
        <w:rPr>
          <w:rFonts w:ascii="Garamond" w:eastAsia="Garamond" w:hAnsi="Garamond" w:cs="Garamond"/>
          <w:kern w:val="0"/>
          <w:sz w:val="24"/>
          <w:szCs w:val="24"/>
          <w:lang w:eastAsia="es-CO"/>
        </w:rPr>
        <w:t xml:space="preserve"> </w:t>
      </w:r>
    </w:p>
    <w:p w14:paraId="63E4C56C" w14:textId="77777777" w:rsidR="00A240EA" w:rsidRPr="00E90CA1" w:rsidRDefault="00A240EA" w:rsidP="00A240EA">
      <w:pPr>
        <w:pStyle w:val="Standard"/>
        <w:jc w:val="both"/>
        <w:rPr>
          <w:rFonts w:ascii="Garamond" w:eastAsia="Garamond" w:hAnsi="Garamond" w:cs="Garamond"/>
          <w:kern w:val="0"/>
          <w:sz w:val="24"/>
          <w:szCs w:val="24"/>
          <w:lang w:eastAsia="es-CO"/>
        </w:rPr>
      </w:pPr>
      <w:r w:rsidRPr="00E90CA1">
        <w:rPr>
          <w:rFonts w:ascii="Garamond" w:eastAsia="Garamond" w:hAnsi="Garamond" w:cs="Garamond"/>
          <w:sz w:val="24"/>
          <w:szCs w:val="24"/>
          <w:lang w:eastAsia="es-CO"/>
        </w:rPr>
        <w:lastRenderedPageBreak/>
        <w:t>Para determinar el presupuesto oficial del presente proceso de selección, se realizó el estudio de mercado consistente en la comparación de precios, entre oferentes del bien o servicio de los elementos a suministrar, donde se consideraron las siguientes alternativas para obtener valores reales de mercado:</w:t>
      </w:r>
    </w:p>
    <w:p w14:paraId="5A76A084" w14:textId="77777777" w:rsidR="00A240EA" w:rsidRPr="00E90CA1" w:rsidRDefault="00A240EA" w:rsidP="00A240EA">
      <w:pPr>
        <w:jc w:val="both"/>
        <w:rPr>
          <w:rFonts w:ascii="Garamond" w:eastAsia="Garamond" w:hAnsi="Garamond" w:cs="Garamond"/>
          <w:lang w:eastAsia="es-CO"/>
        </w:rPr>
      </w:pPr>
    </w:p>
    <w:p w14:paraId="13F8D175" w14:textId="2514BE22" w:rsidR="00A240EA" w:rsidRPr="00E90CA1" w:rsidRDefault="00A240EA" w:rsidP="00AA3321">
      <w:pPr>
        <w:widowControl/>
        <w:numPr>
          <w:ilvl w:val="0"/>
          <w:numId w:val="21"/>
        </w:numPr>
        <w:ind w:left="284" w:hanging="284"/>
        <w:jc w:val="both"/>
        <w:textAlignment w:val="auto"/>
        <w:rPr>
          <w:rFonts w:ascii="Garamond" w:eastAsia="Garamond" w:hAnsi="Garamond" w:cs="Garamond"/>
          <w:lang w:eastAsia="es-CO"/>
        </w:rPr>
      </w:pPr>
      <w:r w:rsidRPr="00E90CA1">
        <w:rPr>
          <w:rFonts w:ascii="Garamond" w:eastAsia="Garamond" w:hAnsi="Garamond" w:cs="Garamond"/>
          <w:lang w:eastAsia="es-CO"/>
        </w:rPr>
        <w:t xml:space="preserve">Se adelantaron cotizaciones a través de la plataforma SECOP II mediante el evento de cotización </w:t>
      </w:r>
      <w:bookmarkStart w:id="1" w:name="incBuyerDossierDetaillnkRequestReference"/>
      <w:r w:rsidR="00524F64" w:rsidRPr="00524F64">
        <w:rPr>
          <w:rFonts w:ascii="Garamond" w:eastAsia="Garamond" w:hAnsi="Garamond" w:cs="Garamond"/>
          <w:lang w:eastAsia="es-CO"/>
        </w:rPr>
        <w:fldChar w:fldCharType="begin"/>
      </w:r>
      <w:r w:rsidR="00524F64" w:rsidRPr="00524F64">
        <w:rPr>
          <w:rFonts w:ascii="Garamond" w:eastAsia="Garamond" w:hAnsi="Garamond" w:cs="Garamond"/>
          <w:lang w:eastAsia="es-CO"/>
        </w:rPr>
        <w:instrText>HYPERLINK "javascript:void(0);" \o "FDLK-SIP 071-2025"</w:instrText>
      </w:r>
      <w:r w:rsidR="00524F64" w:rsidRPr="00524F64">
        <w:rPr>
          <w:rFonts w:ascii="Garamond" w:eastAsia="Garamond" w:hAnsi="Garamond" w:cs="Garamond"/>
          <w:lang w:eastAsia="es-CO"/>
        </w:rPr>
      </w:r>
      <w:r w:rsidR="00524F64" w:rsidRPr="00524F64">
        <w:rPr>
          <w:rFonts w:ascii="Garamond" w:eastAsia="Garamond" w:hAnsi="Garamond" w:cs="Garamond"/>
          <w:lang w:eastAsia="es-CO"/>
        </w:rPr>
        <w:fldChar w:fldCharType="separate"/>
      </w:r>
      <w:r w:rsidR="00524F64" w:rsidRPr="00524F64">
        <w:rPr>
          <w:lang w:eastAsia="es-CO"/>
        </w:rPr>
        <w:t>FDLK-SIP 071-2025</w:t>
      </w:r>
      <w:r w:rsidR="00524F64" w:rsidRPr="00524F64">
        <w:rPr>
          <w:rFonts w:ascii="Garamond" w:eastAsia="Garamond" w:hAnsi="Garamond" w:cs="Garamond"/>
          <w:lang w:eastAsia="es-CO"/>
        </w:rPr>
        <w:fldChar w:fldCharType="end"/>
      </w:r>
      <w:bookmarkEnd w:id="1"/>
      <w:r w:rsidR="00524F64" w:rsidRPr="00524F64">
        <w:rPr>
          <w:rFonts w:ascii="Garamond" w:eastAsia="Garamond" w:hAnsi="Garamond" w:cs="Garamond"/>
          <w:lang w:eastAsia="es-CO"/>
        </w:rPr>
        <w:t xml:space="preserve"> </w:t>
      </w:r>
      <w:r w:rsidRPr="00524F64">
        <w:rPr>
          <w:rFonts w:ascii="Garamond" w:eastAsia="Garamond" w:hAnsi="Garamond" w:cs="Garamond"/>
          <w:lang w:eastAsia="es-CO"/>
        </w:rPr>
        <w:t>en donde</w:t>
      </w:r>
      <w:r w:rsidRPr="00E90CA1">
        <w:rPr>
          <w:rFonts w:ascii="Garamond" w:eastAsia="Garamond" w:hAnsi="Garamond" w:cs="Garamond"/>
          <w:lang w:eastAsia="es-CO"/>
        </w:rPr>
        <w:t xml:space="preserve"> al término de los tiempos establecidos para dicho proceso, no se presentaron  respuestas por parte de </w:t>
      </w:r>
      <w:r w:rsidR="00C4136F" w:rsidRPr="00E90CA1">
        <w:rPr>
          <w:rFonts w:ascii="Garamond" w:eastAsia="Garamond" w:hAnsi="Garamond" w:cs="Garamond"/>
          <w:lang w:eastAsia="es-CO"/>
        </w:rPr>
        <w:t>los proveedores</w:t>
      </w:r>
      <w:r w:rsidR="00C4136F">
        <w:rPr>
          <w:rFonts w:ascii="Garamond" w:eastAsia="Garamond" w:hAnsi="Garamond" w:cs="Garamond"/>
          <w:lang w:eastAsia="es-CO"/>
        </w:rPr>
        <w:t xml:space="preserve">. </w:t>
      </w:r>
    </w:p>
    <w:p w14:paraId="4B881F63" w14:textId="77777777" w:rsidR="00A240EA" w:rsidRPr="00E90CA1" w:rsidRDefault="00A240EA" w:rsidP="00A240EA">
      <w:pPr>
        <w:jc w:val="both"/>
        <w:rPr>
          <w:rFonts w:ascii="Garamond" w:eastAsia="Garamond" w:hAnsi="Garamond" w:cs="Garamond"/>
          <w:lang w:eastAsia="es-CO"/>
        </w:rPr>
      </w:pPr>
    </w:p>
    <w:p w14:paraId="40290769" w14:textId="74E4535C" w:rsidR="00A240EA" w:rsidRPr="00E90CA1" w:rsidRDefault="00A240EA" w:rsidP="00AA3321">
      <w:pPr>
        <w:widowControl/>
        <w:numPr>
          <w:ilvl w:val="0"/>
          <w:numId w:val="21"/>
        </w:numPr>
        <w:ind w:left="284" w:hanging="284"/>
        <w:jc w:val="both"/>
        <w:textAlignment w:val="auto"/>
        <w:rPr>
          <w:rFonts w:ascii="Garamond" w:eastAsia="Garamond" w:hAnsi="Garamond" w:cs="Garamond"/>
          <w:lang w:eastAsia="es-CO"/>
        </w:rPr>
      </w:pPr>
      <w:r w:rsidRPr="00E90CA1">
        <w:rPr>
          <w:rFonts w:ascii="Garamond" w:eastAsia="Garamond" w:hAnsi="Garamond" w:cs="Garamond"/>
          <w:lang w:eastAsia="es-CO"/>
        </w:rPr>
        <w:t>Se solicitaron cotizaciones a proveedores nacionales, a través de correo electrónico, donde se recibió respuesta de los siguientes proveedores:</w:t>
      </w:r>
    </w:p>
    <w:p w14:paraId="010E16F3" w14:textId="77777777" w:rsidR="00A240EA" w:rsidRPr="00E90CA1" w:rsidRDefault="00A240EA" w:rsidP="00A240EA">
      <w:pPr>
        <w:jc w:val="both"/>
        <w:rPr>
          <w:rFonts w:ascii="Garamond" w:eastAsia="Garamond" w:hAnsi="Garamond" w:cs="Garamond"/>
          <w:lang w:eastAsia="es-CO"/>
        </w:rPr>
      </w:pPr>
    </w:p>
    <w:p w14:paraId="1493068D" w14:textId="5F36DFA6" w:rsidR="00A240EA" w:rsidRPr="00657AEC" w:rsidRDefault="00657AEC" w:rsidP="00AA3321">
      <w:pPr>
        <w:widowControl/>
        <w:numPr>
          <w:ilvl w:val="0"/>
          <w:numId w:val="22"/>
        </w:numPr>
        <w:spacing w:line="256" w:lineRule="auto"/>
        <w:jc w:val="both"/>
        <w:rPr>
          <w:rFonts w:ascii="Garamond" w:eastAsia="Garamond" w:hAnsi="Garamond" w:cs="Garamond"/>
          <w:lang w:eastAsia="es-CO"/>
        </w:rPr>
      </w:pPr>
      <w:r w:rsidRPr="00657AEC">
        <w:rPr>
          <w:rFonts w:ascii="Garamond" w:eastAsia="Garamond" w:hAnsi="Garamond" w:cs="Garamond"/>
          <w:lang w:eastAsia="es-CO"/>
        </w:rPr>
        <w:t>AGORA BUSINESS SAS</w:t>
      </w:r>
    </w:p>
    <w:p w14:paraId="676F1162" w14:textId="3381E38E" w:rsidR="00A240EA" w:rsidRPr="00657AEC" w:rsidRDefault="00657AEC" w:rsidP="00AA3321">
      <w:pPr>
        <w:widowControl/>
        <w:numPr>
          <w:ilvl w:val="0"/>
          <w:numId w:val="22"/>
        </w:numPr>
        <w:spacing w:line="256" w:lineRule="auto"/>
        <w:jc w:val="both"/>
        <w:rPr>
          <w:rFonts w:ascii="Garamond" w:eastAsia="Garamond" w:hAnsi="Garamond" w:cs="Garamond"/>
          <w:lang w:eastAsia="es-CO"/>
        </w:rPr>
      </w:pPr>
      <w:r w:rsidRPr="00657AEC">
        <w:rPr>
          <w:rFonts w:ascii="Garamond" w:eastAsia="Garamond" w:hAnsi="Garamond" w:cs="Garamond"/>
          <w:lang w:eastAsia="es-CO"/>
        </w:rPr>
        <w:t>B2 NETWORKS SAS</w:t>
      </w:r>
    </w:p>
    <w:p w14:paraId="2AFAD0DB" w14:textId="7BB94328" w:rsidR="00A240EA" w:rsidRPr="00657AEC" w:rsidRDefault="00657AEC" w:rsidP="00AA3321">
      <w:pPr>
        <w:widowControl/>
        <w:numPr>
          <w:ilvl w:val="0"/>
          <w:numId w:val="22"/>
        </w:numPr>
        <w:spacing w:line="256" w:lineRule="auto"/>
        <w:jc w:val="both"/>
        <w:rPr>
          <w:rFonts w:ascii="Garamond" w:eastAsia="Garamond" w:hAnsi="Garamond" w:cs="Garamond"/>
          <w:lang w:eastAsia="es-CO"/>
        </w:rPr>
      </w:pPr>
      <w:r w:rsidRPr="00657AEC">
        <w:rPr>
          <w:rFonts w:ascii="Garamond" w:eastAsia="Garamond" w:hAnsi="Garamond" w:cs="Garamond"/>
          <w:lang w:eastAsia="es-CO"/>
        </w:rPr>
        <w:t>LCB GROUP SAS</w:t>
      </w:r>
    </w:p>
    <w:p w14:paraId="732B2118" w14:textId="5CA81F76" w:rsidR="00A240EA" w:rsidRPr="00657AEC" w:rsidRDefault="00657AEC" w:rsidP="00AA3321">
      <w:pPr>
        <w:widowControl/>
        <w:numPr>
          <w:ilvl w:val="0"/>
          <w:numId w:val="22"/>
        </w:numPr>
        <w:spacing w:line="256" w:lineRule="auto"/>
        <w:jc w:val="both"/>
        <w:rPr>
          <w:rFonts w:ascii="Garamond" w:eastAsia="Garamond" w:hAnsi="Garamond" w:cs="Garamond"/>
          <w:lang w:eastAsia="es-CO"/>
        </w:rPr>
      </w:pPr>
      <w:r w:rsidRPr="00657AEC">
        <w:rPr>
          <w:rFonts w:ascii="Garamond" w:eastAsia="Garamond" w:hAnsi="Garamond" w:cs="Garamond"/>
          <w:lang w:eastAsia="es-CO"/>
        </w:rPr>
        <w:t xml:space="preserve">CORPORACION FRACTAL </w:t>
      </w:r>
    </w:p>
    <w:p w14:paraId="7D7AEE9D" w14:textId="1797F702" w:rsidR="00657AEC" w:rsidRPr="00657AEC" w:rsidRDefault="00657AEC" w:rsidP="00AA3321">
      <w:pPr>
        <w:widowControl/>
        <w:numPr>
          <w:ilvl w:val="0"/>
          <w:numId w:val="22"/>
        </w:numPr>
        <w:spacing w:line="256" w:lineRule="auto"/>
        <w:jc w:val="both"/>
        <w:rPr>
          <w:rFonts w:ascii="Garamond" w:eastAsia="Garamond" w:hAnsi="Garamond" w:cs="Garamond"/>
          <w:lang w:eastAsia="es-CO"/>
        </w:rPr>
      </w:pPr>
      <w:r w:rsidRPr="00657AEC">
        <w:rPr>
          <w:rFonts w:ascii="Garamond" w:eastAsia="Garamond" w:hAnsi="Garamond" w:cs="Garamond"/>
          <w:lang w:eastAsia="es-CO"/>
        </w:rPr>
        <w:t>OCTAGONO GROUP SAS</w:t>
      </w:r>
    </w:p>
    <w:p w14:paraId="3EC859C9" w14:textId="77777777" w:rsidR="00657AEC" w:rsidRPr="000C70C2" w:rsidRDefault="00657AEC" w:rsidP="00657AEC">
      <w:pPr>
        <w:widowControl/>
        <w:spacing w:line="256" w:lineRule="auto"/>
        <w:jc w:val="both"/>
        <w:rPr>
          <w:rFonts w:ascii="Garamond" w:eastAsia="Garamond" w:hAnsi="Garamond" w:cs="Garamond"/>
          <w:highlight w:val="yellow"/>
          <w:lang w:eastAsia="es-CO"/>
        </w:rPr>
      </w:pPr>
    </w:p>
    <w:p w14:paraId="6ECF5831" w14:textId="77777777" w:rsidR="00A240EA" w:rsidRDefault="00A240EA" w:rsidP="00AA3321">
      <w:pPr>
        <w:widowControl/>
        <w:numPr>
          <w:ilvl w:val="0"/>
          <w:numId w:val="21"/>
        </w:numPr>
        <w:suppressAutoHyphens w:val="0"/>
        <w:autoSpaceDN/>
        <w:spacing w:after="200"/>
        <w:ind w:left="284" w:hanging="284"/>
        <w:contextualSpacing/>
        <w:jc w:val="both"/>
        <w:textAlignment w:val="auto"/>
        <w:rPr>
          <w:rFonts w:ascii="Garamond" w:eastAsia="Garamond" w:hAnsi="Garamond" w:cs="Garamond"/>
          <w:lang w:eastAsia="es-CO"/>
        </w:rPr>
      </w:pPr>
      <w:r w:rsidRPr="00E90CA1">
        <w:rPr>
          <w:rFonts w:ascii="Garamond" w:eastAsia="Garamond" w:hAnsi="Garamond" w:cs="Garamond"/>
          <w:lang w:eastAsia="es-CO"/>
        </w:rPr>
        <w:t>Para los costos del talento humano, se tomó como referencia las siguientes resoluciones:</w:t>
      </w:r>
    </w:p>
    <w:p w14:paraId="7046DC97" w14:textId="77777777" w:rsidR="00A240EA" w:rsidRPr="00E90CA1" w:rsidRDefault="00A240EA" w:rsidP="00A240EA">
      <w:pPr>
        <w:widowControl/>
        <w:suppressAutoHyphens w:val="0"/>
        <w:autoSpaceDN/>
        <w:spacing w:after="200"/>
        <w:ind w:left="284"/>
        <w:contextualSpacing/>
        <w:jc w:val="both"/>
        <w:textAlignment w:val="auto"/>
        <w:rPr>
          <w:rFonts w:ascii="Garamond" w:eastAsia="Garamond" w:hAnsi="Garamond" w:cs="Garamond"/>
          <w:lang w:eastAsia="es-CO"/>
        </w:rPr>
      </w:pPr>
    </w:p>
    <w:p w14:paraId="23775327" w14:textId="33FAF097" w:rsidR="00A240EA" w:rsidRPr="00E90CA1" w:rsidRDefault="00A240EA" w:rsidP="00991699">
      <w:pPr>
        <w:widowControl/>
        <w:numPr>
          <w:ilvl w:val="0"/>
          <w:numId w:val="23"/>
        </w:numPr>
        <w:suppressAutoHyphens w:val="0"/>
        <w:autoSpaceDN/>
        <w:contextualSpacing/>
        <w:jc w:val="both"/>
        <w:textAlignment w:val="auto"/>
        <w:rPr>
          <w:rFonts w:ascii="Garamond" w:eastAsia="Garamond" w:hAnsi="Garamond" w:cs="Garamond"/>
          <w:lang w:eastAsia="es-CO"/>
        </w:rPr>
      </w:pPr>
      <w:r w:rsidRPr="00E90CA1">
        <w:rPr>
          <w:rFonts w:ascii="Garamond" w:eastAsia="Garamond" w:hAnsi="Garamond" w:cs="Garamond"/>
          <w:lang w:eastAsia="es-CO"/>
        </w:rPr>
        <w:t>Resolución</w:t>
      </w:r>
      <w:r w:rsidR="00991699">
        <w:rPr>
          <w:rFonts w:ascii="Garamond" w:eastAsia="Garamond" w:hAnsi="Garamond" w:cs="Garamond"/>
          <w:lang w:eastAsia="es-CO"/>
        </w:rPr>
        <w:t xml:space="preserve"> de Honorarios</w:t>
      </w:r>
      <w:r w:rsidRPr="00E90CA1">
        <w:rPr>
          <w:rFonts w:ascii="Garamond" w:eastAsia="Garamond" w:hAnsi="Garamond" w:cs="Garamond"/>
          <w:lang w:eastAsia="es-CO"/>
        </w:rPr>
        <w:t xml:space="preserve"> de Secretaria de Gobierno de Bogotá.</w:t>
      </w:r>
    </w:p>
    <w:p w14:paraId="4E8FDFBF" w14:textId="3CECA959" w:rsidR="00A240EA" w:rsidRDefault="00A240EA" w:rsidP="00991699">
      <w:pPr>
        <w:suppressAutoHyphens w:val="0"/>
        <w:spacing w:before="100" w:beforeAutospacing="1"/>
        <w:jc w:val="both"/>
        <w:rPr>
          <w:rFonts w:ascii="Garamond" w:eastAsia="Garamond" w:hAnsi="Garamond" w:cs="Garamond"/>
          <w:lang w:eastAsia="es-CO"/>
        </w:rPr>
      </w:pPr>
      <w:r w:rsidRPr="00E90CA1">
        <w:rPr>
          <w:rFonts w:ascii="Garamond" w:eastAsia="Garamond" w:hAnsi="Garamond" w:cs="Garamond"/>
          <w:lang w:eastAsia="es-CO"/>
        </w:rPr>
        <w:t>Ahora bien, se tabularon los precios y con base en el análisis y generando variables como lo es el PROMEDIO, teniendo en cuenta que estas hacen parte de Medidas de Tendencia Central (TCM) usadas en estadística con el fin de identificar cuáles son las tendencias en un conjunto de datos y hacia donde se inclina la información, es importante mencionar, que se toman tres variables distintas con el fin de identificar el comportamiento de estas en cada uno de los ítems cotizados de forma individual, ya que el resultado en cada uno puede tener tendencias bajistas o alcistas que ni representan la realidad del mercado actual.</w:t>
      </w:r>
    </w:p>
    <w:p w14:paraId="00878273" w14:textId="22132AF2" w:rsidR="00A240EA" w:rsidRDefault="00A240EA" w:rsidP="00A240EA">
      <w:pPr>
        <w:suppressAutoHyphens w:val="0"/>
        <w:spacing w:before="100" w:beforeAutospacing="1" w:after="100" w:afterAutospacing="1"/>
        <w:jc w:val="both"/>
        <w:rPr>
          <w:rFonts w:ascii="Garamond" w:eastAsia="Garamond" w:hAnsi="Garamond" w:cs="Garamond"/>
          <w:lang w:eastAsia="es-CO"/>
        </w:rPr>
      </w:pPr>
      <w:r w:rsidRPr="00E90CA1">
        <w:rPr>
          <w:rFonts w:ascii="Garamond" w:eastAsia="Garamond" w:hAnsi="Garamond" w:cs="Garamond"/>
          <w:lang w:eastAsia="es-CO"/>
        </w:rPr>
        <w:t xml:space="preserve">Una vez dicho lo anterior, se determinó valor techo unitario total, establecido para un Presupuesto Oficial Estimado (POE) para el proceso de selección, correspondiente </w:t>
      </w:r>
      <w:r w:rsidR="00657AEC" w:rsidRPr="00657AEC">
        <w:rPr>
          <w:rFonts w:ascii="Garamond" w:eastAsia="Garamond" w:hAnsi="Garamond" w:cs="Garamond"/>
          <w:b/>
          <w:bCs/>
          <w:lang w:eastAsia="es-CO"/>
        </w:rPr>
        <w:t>DOS MIL DOSCIENTOS NOVENTA Y UN MILLONES QUINIENTOS MIL PESOS</w:t>
      </w:r>
      <w:r w:rsidR="00657AEC" w:rsidRPr="00657AEC">
        <w:rPr>
          <w:rFonts w:ascii="Garamond" w:hAnsi="Garamond" w:cs="Arial"/>
          <w:b/>
          <w:bCs/>
          <w:lang w:val="es-MX"/>
        </w:rPr>
        <w:t xml:space="preserve"> (</w:t>
      </w:r>
      <w:r w:rsidR="00657AEC" w:rsidRPr="00657AEC">
        <w:rPr>
          <w:rFonts w:ascii="Garamond" w:hAnsi="Garamond" w:cs="Arial"/>
          <w:lang w:val="es-MX"/>
        </w:rPr>
        <w:t>$</w:t>
      </w:r>
      <w:r w:rsidR="00657AEC" w:rsidRPr="00657AEC">
        <w:rPr>
          <w:rFonts w:ascii="Garamond" w:hAnsi="Garamond" w:cs="Arial"/>
          <w:b/>
          <w:bCs/>
          <w:lang w:val="es-MX"/>
        </w:rPr>
        <w:t xml:space="preserve"> 2.291.500.000</w:t>
      </w:r>
      <w:r w:rsidR="00657AEC" w:rsidRPr="00657AEC">
        <w:rPr>
          <w:rFonts w:ascii="Garamond" w:hAnsi="Garamond" w:cs="Arial"/>
          <w:lang w:val="es-MX"/>
        </w:rPr>
        <w:t xml:space="preserve"> </w:t>
      </w:r>
      <w:r w:rsidR="00657AEC" w:rsidRPr="00657AEC">
        <w:rPr>
          <w:rFonts w:ascii="Garamond" w:eastAsia="Garamond" w:hAnsi="Garamond" w:cs="Garamond"/>
          <w:b/>
          <w:bCs/>
          <w:kern w:val="0"/>
          <w:lang w:eastAsia="es-CO" w:bidi="ar-SA"/>
        </w:rPr>
        <w:t>M/CTE</w:t>
      </w:r>
      <w:r w:rsidRPr="00657AEC">
        <w:rPr>
          <w:rFonts w:ascii="Garamond" w:eastAsia="Garamond" w:hAnsi="Garamond" w:cs="Garamond"/>
          <w:lang w:eastAsia="es-CO"/>
        </w:rPr>
        <w:t>,</w:t>
      </w:r>
      <w:r w:rsidRPr="00E90CA1">
        <w:rPr>
          <w:rFonts w:ascii="Garamond" w:eastAsia="Garamond" w:hAnsi="Garamond" w:cs="Garamond"/>
          <w:lang w:eastAsia="es-CO"/>
        </w:rPr>
        <w:t xml:space="preserve"> valor que incluye Iva y demás impuestos, gravámenes, tasas y contribuciones a que hubiera lugar.</w:t>
      </w:r>
    </w:p>
    <w:p w14:paraId="3EC981B1" w14:textId="77777777" w:rsidR="00F81C41" w:rsidRPr="0052614B" w:rsidRDefault="00F81C41" w:rsidP="00F81C41">
      <w:pPr>
        <w:pStyle w:val="Standard"/>
        <w:jc w:val="both"/>
        <w:rPr>
          <w:rFonts w:ascii="Garamond" w:hAnsi="Garamond" w:cs="Arial"/>
          <w:b/>
          <w:bCs/>
          <w:sz w:val="24"/>
          <w:szCs w:val="24"/>
        </w:rPr>
      </w:pPr>
      <w:r w:rsidRPr="0052614B">
        <w:rPr>
          <w:rFonts w:ascii="Garamond" w:hAnsi="Garamond" w:cs="Arial"/>
          <w:b/>
          <w:bCs/>
          <w:sz w:val="24"/>
          <w:szCs w:val="24"/>
        </w:rPr>
        <w:t>4.1 ANÁLISIS DEL SECTOR Y DE LOS OFERENTES</w:t>
      </w:r>
    </w:p>
    <w:p w14:paraId="53812FF4" w14:textId="77777777" w:rsidR="00F81C41" w:rsidRPr="00DE0FDE" w:rsidRDefault="00F81C41" w:rsidP="00F81C41">
      <w:pPr>
        <w:pStyle w:val="Standard"/>
        <w:jc w:val="both"/>
        <w:rPr>
          <w:rFonts w:ascii="Garamond" w:hAnsi="Garamond" w:cs="Arial"/>
          <w:sz w:val="24"/>
          <w:szCs w:val="24"/>
          <w:highlight w:val="yellow"/>
        </w:rPr>
      </w:pPr>
    </w:p>
    <w:p w14:paraId="6EC41427" w14:textId="45AF5009" w:rsidR="00A240EA" w:rsidRPr="00E90CA1" w:rsidRDefault="00A240EA" w:rsidP="00A240EA">
      <w:pPr>
        <w:jc w:val="both"/>
        <w:rPr>
          <w:rFonts w:ascii="Garamond" w:eastAsia="Garamond" w:hAnsi="Garamond" w:cs="Garamond"/>
          <w:noProof/>
        </w:rPr>
      </w:pPr>
      <w:r w:rsidRPr="00E90CA1">
        <w:rPr>
          <w:rFonts w:ascii="Garamond" w:eastAsia="Garamond" w:hAnsi="Garamond" w:cs="Garamond"/>
        </w:rPr>
        <w:t xml:space="preserve">Atendiendo lo dispuesto en el artículo 2.2.1.1.1.6.1 del Decreto 1082 del 26 de mayo de 2015, el Fondo de Desarrollo Local de </w:t>
      </w:r>
      <w:r w:rsidR="00907FDB">
        <w:rPr>
          <w:rFonts w:ascii="Garamond" w:eastAsia="Garamond" w:hAnsi="Garamond" w:cs="Garamond"/>
        </w:rPr>
        <w:t>KENNEDY</w:t>
      </w:r>
      <w:r w:rsidR="00F45CAF">
        <w:rPr>
          <w:rFonts w:ascii="Garamond" w:eastAsia="Garamond" w:hAnsi="Garamond" w:cs="Garamond"/>
        </w:rPr>
        <w:t xml:space="preserve"> </w:t>
      </w:r>
      <w:r w:rsidRPr="00E90CA1">
        <w:rPr>
          <w:rFonts w:ascii="Garamond" w:eastAsia="Garamond" w:hAnsi="Garamond" w:cs="Garamond"/>
        </w:rPr>
        <w:t xml:space="preserve">requiere la celebración de un contrato para </w:t>
      </w:r>
      <w:r w:rsidRPr="00E90CA1">
        <w:rPr>
          <w:rFonts w:ascii="Garamond" w:eastAsia="Garamond" w:hAnsi="Garamond" w:cs="Garamond"/>
          <w:noProof/>
          <w:color w:val="000000" w:themeColor="text1"/>
        </w:rPr>
        <w:t>“</w:t>
      </w:r>
      <w:r w:rsidRPr="00E90CA1">
        <w:rPr>
          <w:rFonts w:ascii="Garamond" w:eastAsia="Garamond" w:hAnsi="Garamond" w:cs="Garamond"/>
        </w:rPr>
        <w:t xml:space="preserve">prestar los servicios para desarrollar acciones encaminadas a la construcción de ciudadanía y desarrollo de capacidades de </w:t>
      </w:r>
      <w:r w:rsidRPr="00E90CA1">
        <w:rPr>
          <w:rFonts w:ascii="Garamond" w:eastAsia="Garamond" w:hAnsi="Garamond" w:cs="Garamond"/>
        </w:rPr>
        <w:lastRenderedPageBreak/>
        <w:t xml:space="preserve">las mujeres, espacios de respiro y reducción de tiempo en el marco del </w:t>
      </w:r>
      <w:r w:rsidR="00DE6A13" w:rsidRPr="00DE6A13">
        <w:rPr>
          <w:rFonts w:ascii="Garamond" w:eastAsia="Garamond" w:hAnsi="Garamond" w:cs="Garamond"/>
        </w:rPr>
        <w:t>Plan de Desarrollo de la Localidad de Kennedy 2025-2028 “Kennedy Camina Segura</w:t>
      </w:r>
      <w:r w:rsidR="00DE6A13">
        <w:rPr>
          <w:rFonts w:ascii="Garamond" w:eastAsia="Garamond" w:hAnsi="Garamond" w:cs="Garamond"/>
        </w:rPr>
        <w:t>”</w:t>
      </w:r>
    </w:p>
    <w:p w14:paraId="73461C11" w14:textId="77777777" w:rsidR="00A240EA" w:rsidRPr="00E90CA1" w:rsidRDefault="00A240EA" w:rsidP="00A240EA">
      <w:pPr>
        <w:jc w:val="both"/>
        <w:rPr>
          <w:rFonts w:ascii="Garamond" w:eastAsia="Garamond" w:hAnsi="Garamond" w:cs="Garamond"/>
        </w:rPr>
      </w:pPr>
    </w:p>
    <w:p w14:paraId="63AFBAC6" w14:textId="77777777" w:rsidR="00A240EA" w:rsidRPr="00E90CA1" w:rsidRDefault="00A240EA" w:rsidP="00A240EA">
      <w:pPr>
        <w:jc w:val="both"/>
        <w:rPr>
          <w:rFonts w:ascii="Garamond" w:eastAsia="Garamond" w:hAnsi="Garamond" w:cs="Garamond"/>
        </w:rPr>
      </w:pPr>
      <w:r w:rsidRPr="00E90CA1">
        <w:rPr>
          <w:rFonts w:ascii="Garamond" w:eastAsia="Garamond" w:hAnsi="Garamond" w:cs="Garamond"/>
        </w:rPr>
        <w:t>El estudio se encuentra como ANEXO – ANÁLISIS DEL SECTOR al presente proceso.</w:t>
      </w:r>
    </w:p>
    <w:p w14:paraId="679D2ED8" w14:textId="77777777" w:rsidR="00A240EA" w:rsidRPr="00E90CA1" w:rsidRDefault="00A240EA" w:rsidP="00A240EA">
      <w:pPr>
        <w:pStyle w:val="Standard"/>
        <w:jc w:val="both"/>
        <w:rPr>
          <w:rFonts w:ascii="Garamond" w:eastAsia="Garamond" w:hAnsi="Garamond" w:cs="Garamond"/>
          <w:color w:val="FF3333"/>
          <w:sz w:val="24"/>
          <w:szCs w:val="24"/>
        </w:rPr>
      </w:pPr>
    </w:p>
    <w:p w14:paraId="2245012F" w14:textId="77777777" w:rsidR="00F81C41" w:rsidRPr="00930F9D" w:rsidRDefault="00F81C41" w:rsidP="00F81C41">
      <w:pPr>
        <w:jc w:val="both"/>
        <w:rPr>
          <w:rFonts w:ascii="Garamond" w:hAnsi="Garamond" w:cs="Arial"/>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F81C41" w14:paraId="7DA845A0" w14:textId="77777777" w:rsidTr="00F01798">
        <w:trPr>
          <w:jc w:val="center"/>
        </w:trPr>
        <w:tc>
          <w:tcPr>
            <w:tcW w:w="9498" w:type="dxa"/>
            <w:shd w:val="clear" w:color="auto" w:fill="D9D9D9"/>
          </w:tcPr>
          <w:p w14:paraId="4C4B3E77" w14:textId="77777777" w:rsidR="00F81C41" w:rsidRDefault="00F81C41" w:rsidP="00F01798">
            <w:pPr>
              <w:pStyle w:val="Standard"/>
              <w:jc w:val="both"/>
              <w:rPr>
                <w:rFonts w:ascii="Garamond" w:hAnsi="Garamond" w:cs="Arial"/>
                <w:b/>
                <w:sz w:val="24"/>
                <w:szCs w:val="24"/>
              </w:rPr>
            </w:pPr>
            <w:r>
              <w:rPr>
                <w:rFonts w:ascii="Garamond" w:hAnsi="Garamond" w:cs="Arial"/>
                <w:b/>
                <w:sz w:val="24"/>
                <w:szCs w:val="24"/>
              </w:rPr>
              <w:t>5. REQUISITOS HABILITANTES Y CRITERIOS PARA SELECCIONAR LA OFERTA MÁS FAVORABLE</w:t>
            </w:r>
          </w:p>
        </w:tc>
      </w:tr>
    </w:tbl>
    <w:p w14:paraId="3B8408A1" w14:textId="77777777" w:rsidR="00F81C41" w:rsidRPr="00930F9D" w:rsidRDefault="00F81C41" w:rsidP="00F81C41">
      <w:pPr>
        <w:jc w:val="both"/>
        <w:rPr>
          <w:rFonts w:ascii="Garamond" w:hAnsi="Garamond" w:cs="Arial"/>
          <w:b/>
          <w:bCs/>
        </w:rPr>
      </w:pPr>
    </w:p>
    <w:p w14:paraId="5B56AC04" w14:textId="77777777" w:rsidR="00A240EA" w:rsidRPr="00E90CA1" w:rsidRDefault="00A240EA" w:rsidP="00A240EA">
      <w:pPr>
        <w:jc w:val="both"/>
        <w:rPr>
          <w:rFonts w:ascii="Garamond" w:eastAsia="Garamond" w:hAnsi="Garamond" w:cs="Garamond"/>
        </w:rPr>
      </w:pPr>
      <w:r w:rsidRPr="00E90CA1">
        <w:rPr>
          <w:rFonts w:ascii="Garamond" w:eastAsia="Garamond" w:hAnsi="Garamond" w:cs="Garamond"/>
        </w:rPr>
        <w:t>De acuerdo con lo establecido por el artículo 5 de la Ley 1150 de 2007 la escogencia del contratista atenderá estrictamente el deber de selección objetiva que determine mediante el procedimiento de selección que la oferta seleccionada conlleva el ofrecimiento más favorable a la entidad y a los fines que ella busca.</w:t>
      </w:r>
    </w:p>
    <w:p w14:paraId="2711F450" w14:textId="77777777" w:rsidR="00A240EA" w:rsidRPr="00E90CA1" w:rsidRDefault="00A240EA" w:rsidP="00A240EA">
      <w:pPr>
        <w:jc w:val="both"/>
        <w:rPr>
          <w:rFonts w:ascii="Garamond" w:eastAsia="Garamond" w:hAnsi="Garamond" w:cs="Garamond"/>
        </w:rPr>
      </w:pPr>
    </w:p>
    <w:p w14:paraId="76D67940" w14:textId="77777777" w:rsidR="00A240EA" w:rsidRPr="00E90CA1" w:rsidRDefault="00A240EA" w:rsidP="00A240EA">
      <w:pPr>
        <w:jc w:val="both"/>
        <w:rPr>
          <w:rFonts w:ascii="Garamond" w:eastAsia="Garamond" w:hAnsi="Garamond" w:cs="Garamond"/>
        </w:rPr>
      </w:pPr>
      <w:r w:rsidRPr="00E90CA1">
        <w:rPr>
          <w:rFonts w:ascii="Garamond" w:eastAsia="Garamond" w:hAnsi="Garamond" w:cs="Garamond"/>
        </w:rPr>
        <w:t>Teniendo en consideración el objeto, cuantía y naturaleza del contrato a suscribir, además, de conformidad con lo dispuesto por el artículo 2.2.1.1.2.2.2., del Decreto 1082 de 2015, la oferta más favorable se determinará atendiendo a la ponderación de elementos de calidad y precio soportados en puntajes o fórmulas.</w:t>
      </w:r>
    </w:p>
    <w:p w14:paraId="1CF68470" w14:textId="77777777" w:rsidR="00A240EA" w:rsidRPr="00E90CA1" w:rsidRDefault="00A240EA" w:rsidP="00A240EA">
      <w:pPr>
        <w:jc w:val="both"/>
        <w:rPr>
          <w:rFonts w:ascii="Garamond" w:eastAsia="Garamond" w:hAnsi="Garamond" w:cs="Garamond"/>
        </w:rPr>
      </w:pPr>
    </w:p>
    <w:p w14:paraId="38437DA7" w14:textId="77777777" w:rsidR="00A240EA" w:rsidRPr="00E90CA1" w:rsidRDefault="00A240EA" w:rsidP="00A240EA">
      <w:pPr>
        <w:jc w:val="both"/>
        <w:rPr>
          <w:rFonts w:ascii="Garamond" w:eastAsia="Garamond" w:hAnsi="Garamond" w:cs="Garamond"/>
        </w:rPr>
      </w:pPr>
      <w:r w:rsidRPr="00E90CA1">
        <w:rPr>
          <w:rFonts w:ascii="Garamond" w:eastAsia="Garamond" w:hAnsi="Garamond" w:cs="Garamond"/>
        </w:rPr>
        <w:t>Previo a la aplicación de los factores de selección EL FONDO adelantará el procedimiento de verificación de requisitos habilitantes sobre capacidad jurídica, capacidad financiera, capacidad organizacional y condiciones técnicas y de experiencia que se exigirán a los proponentes en el pliego de condiciones de conformidad con lo señalado en el numeral 1 del artículo 5 de la Ley 1150 de 2007 en concordancia con lo dispuesto por el artículo 2.2.1.1.1.5.3., del Decreto 1082 de 2015.</w:t>
      </w:r>
    </w:p>
    <w:p w14:paraId="103835A7" w14:textId="77777777" w:rsidR="00A240EA" w:rsidRPr="00E90CA1" w:rsidRDefault="00A240EA" w:rsidP="00A240EA">
      <w:pPr>
        <w:jc w:val="both"/>
        <w:rPr>
          <w:rFonts w:ascii="Garamond" w:eastAsia="Garamond" w:hAnsi="Garamond" w:cs="Garamond"/>
          <w:b/>
          <w:bCs/>
        </w:rPr>
      </w:pPr>
    </w:p>
    <w:tbl>
      <w:tblPr>
        <w:tblW w:w="0" w:type="auto"/>
        <w:jc w:val="center"/>
        <w:tblLayout w:type="fixed"/>
        <w:tblLook w:val="04A0" w:firstRow="1" w:lastRow="0" w:firstColumn="1" w:lastColumn="0" w:noHBand="0" w:noVBand="1"/>
      </w:tblPr>
      <w:tblGrid>
        <w:gridCol w:w="5141"/>
        <w:gridCol w:w="3638"/>
      </w:tblGrid>
      <w:tr w:rsidR="00A240EA" w:rsidRPr="00E90CA1" w14:paraId="5B65A0EB" w14:textId="77777777" w:rsidTr="00F01798">
        <w:trPr>
          <w:trHeight w:val="244"/>
          <w:tblHeader/>
          <w:jc w:val="center"/>
        </w:trPr>
        <w:tc>
          <w:tcPr>
            <w:tcW w:w="877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576F142B" w14:textId="77777777" w:rsidR="00A240EA" w:rsidRPr="00E90CA1" w:rsidRDefault="00A240EA" w:rsidP="00F01798">
            <w:pPr>
              <w:jc w:val="center"/>
              <w:rPr>
                <w:rFonts w:ascii="Garamond" w:eastAsia="Garamond" w:hAnsi="Garamond" w:cs="Garamond"/>
                <w:b/>
                <w:bCs/>
              </w:rPr>
            </w:pPr>
            <w:r w:rsidRPr="00E90CA1">
              <w:rPr>
                <w:rFonts w:ascii="Garamond" w:eastAsia="Garamond" w:hAnsi="Garamond" w:cs="Garamond"/>
                <w:b/>
                <w:bCs/>
              </w:rPr>
              <w:t>CRITERIOS DE VERIFICACIÓN</w:t>
            </w:r>
          </w:p>
        </w:tc>
      </w:tr>
      <w:tr w:rsidR="00A240EA" w:rsidRPr="00E90CA1" w14:paraId="3DF43826" w14:textId="77777777" w:rsidTr="00F01798">
        <w:trPr>
          <w:trHeight w:val="244"/>
          <w:tblHeader/>
          <w:jc w:val="center"/>
        </w:trPr>
        <w:tc>
          <w:tcPr>
            <w:tcW w:w="5141" w:type="dxa"/>
            <w:tcBorders>
              <w:top w:val="single" w:sz="4" w:space="0" w:color="000000" w:themeColor="text1"/>
              <w:left w:val="single" w:sz="4" w:space="0" w:color="000000" w:themeColor="text1"/>
              <w:bottom w:val="single" w:sz="4" w:space="0" w:color="000000" w:themeColor="text1"/>
              <w:right w:val="nil"/>
            </w:tcBorders>
            <w:shd w:val="clear" w:color="auto" w:fill="D9D9D9" w:themeFill="background1" w:themeFillShade="D9"/>
            <w:vAlign w:val="center"/>
            <w:hideMark/>
          </w:tcPr>
          <w:p w14:paraId="64DB3567" w14:textId="77777777" w:rsidR="00A240EA" w:rsidRPr="00E90CA1" w:rsidRDefault="00A240EA" w:rsidP="00F01798">
            <w:pPr>
              <w:jc w:val="center"/>
              <w:rPr>
                <w:rFonts w:ascii="Garamond" w:eastAsia="Garamond" w:hAnsi="Garamond" w:cs="Garamond"/>
                <w:b/>
                <w:bCs/>
              </w:rPr>
            </w:pPr>
            <w:r w:rsidRPr="00E90CA1">
              <w:rPr>
                <w:rFonts w:ascii="Garamond" w:eastAsia="Garamond" w:hAnsi="Garamond" w:cs="Garamond"/>
                <w:b/>
                <w:bCs/>
              </w:rPr>
              <w:t>FACTOR</w:t>
            </w:r>
          </w:p>
        </w:tc>
        <w:tc>
          <w:tcPr>
            <w:tcW w:w="3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489CAF0C" w14:textId="77777777" w:rsidR="00A240EA" w:rsidRPr="00E90CA1" w:rsidRDefault="00A240EA" w:rsidP="00F01798">
            <w:pPr>
              <w:jc w:val="center"/>
              <w:rPr>
                <w:rFonts w:ascii="Garamond" w:eastAsia="Garamond" w:hAnsi="Garamond" w:cs="Garamond"/>
                <w:b/>
                <w:bCs/>
              </w:rPr>
            </w:pPr>
            <w:r w:rsidRPr="00E90CA1">
              <w:rPr>
                <w:rFonts w:ascii="Garamond" w:eastAsia="Garamond" w:hAnsi="Garamond" w:cs="Garamond"/>
                <w:b/>
                <w:bCs/>
              </w:rPr>
              <w:t>CUMPLIMIENTO</w:t>
            </w:r>
          </w:p>
        </w:tc>
      </w:tr>
      <w:tr w:rsidR="00A240EA" w:rsidRPr="00E90CA1" w14:paraId="337ECEC2" w14:textId="77777777" w:rsidTr="00F01798">
        <w:trPr>
          <w:trHeight w:val="499"/>
          <w:jc w:val="center"/>
        </w:trPr>
        <w:tc>
          <w:tcPr>
            <w:tcW w:w="5141"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5D1AED02" w14:textId="77777777" w:rsidR="00A240EA" w:rsidRPr="00E90CA1" w:rsidRDefault="00A240EA" w:rsidP="00F01798">
            <w:pPr>
              <w:jc w:val="center"/>
              <w:rPr>
                <w:rFonts w:ascii="Garamond" w:eastAsia="Garamond" w:hAnsi="Garamond" w:cs="Garamond"/>
              </w:rPr>
            </w:pPr>
            <w:r w:rsidRPr="00E90CA1">
              <w:rPr>
                <w:rFonts w:ascii="Garamond" w:eastAsia="Garamond" w:hAnsi="Garamond" w:cs="Garamond"/>
              </w:rPr>
              <w:t>REQUISITOS HABILITANTES JURÍDICOS</w:t>
            </w:r>
          </w:p>
        </w:tc>
        <w:tc>
          <w:tcPr>
            <w:tcW w:w="3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6D035272" w14:textId="77777777" w:rsidR="00A240EA" w:rsidRPr="00E90CA1" w:rsidRDefault="00A240EA" w:rsidP="00F01798">
            <w:pPr>
              <w:jc w:val="center"/>
              <w:rPr>
                <w:rFonts w:ascii="Garamond" w:eastAsia="Garamond" w:hAnsi="Garamond" w:cs="Garamond"/>
              </w:rPr>
            </w:pPr>
            <w:r w:rsidRPr="00E90CA1">
              <w:rPr>
                <w:rFonts w:ascii="Garamond" w:eastAsia="Garamond" w:hAnsi="Garamond" w:cs="Garamond"/>
              </w:rPr>
              <w:t>HABILITADO O NO HABILITADO</w:t>
            </w:r>
          </w:p>
        </w:tc>
      </w:tr>
      <w:tr w:rsidR="00A240EA" w:rsidRPr="00E90CA1" w14:paraId="240F5FD9" w14:textId="77777777" w:rsidTr="00F01798">
        <w:trPr>
          <w:trHeight w:val="488"/>
          <w:jc w:val="center"/>
        </w:trPr>
        <w:tc>
          <w:tcPr>
            <w:tcW w:w="5141"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22CEBF52" w14:textId="77777777" w:rsidR="00A240EA" w:rsidRPr="00E90CA1" w:rsidRDefault="00A240EA" w:rsidP="00F01798">
            <w:pPr>
              <w:jc w:val="center"/>
              <w:rPr>
                <w:rFonts w:ascii="Garamond" w:eastAsia="Garamond" w:hAnsi="Garamond" w:cs="Garamond"/>
              </w:rPr>
            </w:pPr>
            <w:r w:rsidRPr="00E90CA1">
              <w:rPr>
                <w:rFonts w:ascii="Garamond" w:eastAsia="Garamond" w:hAnsi="Garamond" w:cs="Garamond"/>
              </w:rPr>
              <w:t>REQUISITOS HABILITANTES FINANCIEROS</w:t>
            </w:r>
          </w:p>
        </w:tc>
        <w:tc>
          <w:tcPr>
            <w:tcW w:w="3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708E7445" w14:textId="77777777" w:rsidR="00A240EA" w:rsidRPr="00E90CA1" w:rsidRDefault="00A240EA" w:rsidP="00F01798">
            <w:pPr>
              <w:jc w:val="center"/>
              <w:rPr>
                <w:rFonts w:ascii="Garamond" w:eastAsia="Garamond" w:hAnsi="Garamond" w:cs="Garamond"/>
              </w:rPr>
            </w:pPr>
            <w:r w:rsidRPr="00E90CA1">
              <w:rPr>
                <w:rFonts w:ascii="Garamond" w:eastAsia="Garamond" w:hAnsi="Garamond" w:cs="Garamond"/>
              </w:rPr>
              <w:t>HABILITADO O NO HABILITADO</w:t>
            </w:r>
          </w:p>
        </w:tc>
      </w:tr>
      <w:tr w:rsidR="00A240EA" w:rsidRPr="00E90CA1" w14:paraId="2FD34BA1" w14:textId="77777777" w:rsidTr="00F01798">
        <w:trPr>
          <w:trHeight w:val="488"/>
          <w:jc w:val="center"/>
        </w:trPr>
        <w:tc>
          <w:tcPr>
            <w:tcW w:w="5141"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hideMark/>
          </w:tcPr>
          <w:p w14:paraId="7CDCC725" w14:textId="77777777" w:rsidR="00A240EA" w:rsidRPr="00E90CA1" w:rsidRDefault="00A240EA" w:rsidP="00F01798">
            <w:pPr>
              <w:jc w:val="center"/>
              <w:rPr>
                <w:rFonts w:ascii="Garamond" w:eastAsia="Garamond" w:hAnsi="Garamond" w:cs="Garamond"/>
              </w:rPr>
            </w:pPr>
            <w:r w:rsidRPr="00E90CA1">
              <w:rPr>
                <w:rFonts w:ascii="Garamond" w:eastAsia="Garamond" w:hAnsi="Garamond" w:cs="Garamond"/>
              </w:rPr>
              <w:t>REQUISITOS HABILITANTES TÉCNICOS</w:t>
            </w:r>
          </w:p>
        </w:tc>
        <w:tc>
          <w:tcPr>
            <w:tcW w:w="3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3CD0C2F0" w14:textId="77777777" w:rsidR="00A240EA" w:rsidRPr="00E90CA1" w:rsidRDefault="00A240EA" w:rsidP="00F01798">
            <w:pPr>
              <w:jc w:val="center"/>
              <w:rPr>
                <w:rFonts w:ascii="Garamond" w:eastAsia="Garamond" w:hAnsi="Garamond" w:cs="Garamond"/>
              </w:rPr>
            </w:pPr>
            <w:r w:rsidRPr="00E90CA1">
              <w:rPr>
                <w:rFonts w:ascii="Garamond" w:eastAsia="Garamond" w:hAnsi="Garamond" w:cs="Garamond"/>
              </w:rPr>
              <w:t>HABILITADO O NO HABILITADO</w:t>
            </w:r>
          </w:p>
        </w:tc>
      </w:tr>
    </w:tbl>
    <w:p w14:paraId="58091C2E" w14:textId="77777777" w:rsidR="00A240EA" w:rsidRPr="00E90CA1" w:rsidRDefault="00A240EA" w:rsidP="00A240EA">
      <w:pPr>
        <w:jc w:val="both"/>
        <w:rPr>
          <w:rFonts w:ascii="Garamond" w:eastAsia="Garamond" w:hAnsi="Garamond" w:cs="Garamond"/>
        </w:rPr>
      </w:pPr>
    </w:p>
    <w:p w14:paraId="48152083" w14:textId="77777777" w:rsidR="00657AEC" w:rsidRDefault="00657AEC" w:rsidP="00A240EA">
      <w:pPr>
        <w:jc w:val="both"/>
        <w:rPr>
          <w:rFonts w:ascii="Garamond" w:eastAsia="Garamond" w:hAnsi="Garamond" w:cs="Garamond"/>
        </w:rPr>
      </w:pPr>
    </w:p>
    <w:p w14:paraId="708AEF7E" w14:textId="4A94C34C" w:rsidR="00A240EA" w:rsidRPr="00E90CA1" w:rsidRDefault="00A240EA" w:rsidP="00A240EA">
      <w:pPr>
        <w:jc w:val="both"/>
        <w:rPr>
          <w:rFonts w:ascii="Garamond" w:eastAsia="Garamond" w:hAnsi="Garamond" w:cs="Garamond"/>
        </w:rPr>
      </w:pPr>
      <w:r w:rsidRPr="00E90CA1">
        <w:rPr>
          <w:rFonts w:ascii="Garamond" w:eastAsia="Garamond" w:hAnsi="Garamond" w:cs="Garamond"/>
        </w:rPr>
        <w:t xml:space="preserve">En el evento en que las propuestas presentadas no resulten habilitadas en alguno de los factores establecidos será rechazada. </w:t>
      </w:r>
    </w:p>
    <w:p w14:paraId="1D12AC5D" w14:textId="77777777" w:rsidR="00A240EA" w:rsidRPr="00E90CA1" w:rsidRDefault="00A240EA" w:rsidP="00A240EA">
      <w:pPr>
        <w:jc w:val="both"/>
        <w:rPr>
          <w:rFonts w:ascii="Garamond" w:eastAsia="Garamond" w:hAnsi="Garamond" w:cs="Garamond"/>
        </w:rPr>
      </w:pPr>
      <w:r w:rsidRPr="00E90CA1">
        <w:rPr>
          <w:rFonts w:ascii="Garamond" w:eastAsia="Garamond" w:hAnsi="Garamond" w:cs="Garamond"/>
        </w:rPr>
        <w:t xml:space="preserve"> </w:t>
      </w:r>
    </w:p>
    <w:p w14:paraId="706B1B5D" w14:textId="293A02D3" w:rsidR="00A240EA" w:rsidRPr="00E90CA1" w:rsidRDefault="00A240EA" w:rsidP="00A240EA">
      <w:pPr>
        <w:jc w:val="both"/>
        <w:rPr>
          <w:rFonts w:ascii="Garamond" w:eastAsia="Garamond" w:hAnsi="Garamond" w:cs="Garamond"/>
        </w:rPr>
      </w:pPr>
      <w:r w:rsidRPr="00E90CA1">
        <w:rPr>
          <w:rFonts w:ascii="Garamond" w:eastAsia="Garamond" w:hAnsi="Garamond" w:cs="Garamond"/>
        </w:rPr>
        <w:t xml:space="preserve">La verificación de las propuestas se basará en la información de los archivos y anexos allegados por el oferente, por lo tanto, es requisito indispensable consignar y adjuntar información detallada que </w:t>
      </w:r>
      <w:r w:rsidRPr="00E90CA1">
        <w:rPr>
          <w:rFonts w:ascii="Garamond" w:eastAsia="Garamond" w:hAnsi="Garamond" w:cs="Garamond"/>
        </w:rPr>
        <w:lastRenderedPageBreak/>
        <w:t xml:space="preserve">permita un análisis completo, de acuerdo con las exigencias documentales del Fondo de Desarrollo Local de </w:t>
      </w:r>
      <w:r w:rsidR="000216D0">
        <w:rPr>
          <w:rFonts w:ascii="Garamond" w:eastAsia="Garamond" w:hAnsi="Garamond" w:cs="Garamond"/>
        </w:rPr>
        <w:t>Kennedy</w:t>
      </w:r>
      <w:r w:rsidRPr="00E90CA1">
        <w:rPr>
          <w:rFonts w:ascii="Garamond" w:eastAsia="Garamond" w:hAnsi="Garamond" w:cs="Garamond"/>
        </w:rPr>
        <w:t>.</w:t>
      </w:r>
    </w:p>
    <w:p w14:paraId="5805A5BC" w14:textId="77777777" w:rsidR="00A240EA" w:rsidRPr="00E90CA1" w:rsidRDefault="00A240EA" w:rsidP="00A240EA">
      <w:pPr>
        <w:jc w:val="both"/>
        <w:rPr>
          <w:rFonts w:ascii="Garamond" w:eastAsia="Garamond" w:hAnsi="Garamond" w:cs="Garamond"/>
        </w:rPr>
      </w:pPr>
    </w:p>
    <w:p w14:paraId="6BB40D50" w14:textId="77777777" w:rsidR="00A240EA" w:rsidRPr="00E90CA1" w:rsidRDefault="00A240EA" w:rsidP="00A240EA">
      <w:pPr>
        <w:jc w:val="both"/>
        <w:rPr>
          <w:rFonts w:ascii="Garamond" w:eastAsia="Garamond" w:hAnsi="Garamond" w:cs="Garamond"/>
        </w:rPr>
      </w:pPr>
      <w:r w:rsidRPr="00E90CA1">
        <w:rPr>
          <w:rFonts w:ascii="Garamond" w:eastAsia="Garamond" w:hAnsi="Garamond" w:cs="Garamond"/>
        </w:rPr>
        <w:t>A continuación, se relacionan los siguientes criterios que permiten la escogencia del ofrecimiento más favorable para la Entidad.</w:t>
      </w:r>
    </w:p>
    <w:p w14:paraId="62D78D2F" w14:textId="77777777" w:rsidR="00F81C41" w:rsidRPr="00D23469" w:rsidRDefault="00F81C41" w:rsidP="00F81C41">
      <w:pPr>
        <w:pStyle w:val="Standard"/>
        <w:jc w:val="both"/>
        <w:rPr>
          <w:rFonts w:ascii="Garamond" w:hAnsi="Garamond" w:cs="Arial"/>
          <w:color w:val="FF0000"/>
          <w:sz w:val="22"/>
          <w:szCs w:val="22"/>
        </w:rPr>
      </w:pPr>
    </w:p>
    <w:p w14:paraId="025039F1" w14:textId="77777777" w:rsidR="00F81C41" w:rsidRPr="00D23469" w:rsidRDefault="00F81C41" w:rsidP="00F81C41">
      <w:pPr>
        <w:pStyle w:val="Standard"/>
        <w:jc w:val="both"/>
        <w:rPr>
          <w:rFonts w:ascii="Garamond" w:hAnsi="Garamond" w:cs="Arial"/>
          <w:b/>
          <w:bCs/>
          <w:sz w:val="24"/>
          <w:szCs w:val="24"/>
        </w:rPr>
      </w:pPr>
      <w:r w:rsidRPr="00D23469">
        <w:rPr>
          <w:rFonts w:ascii="Garamond" w:hAnsi="Garamond" w:cs="Arial"/>
          <w:b/>
          <w:bCs/>
          <w:sz w:val="24"/>
          <w:szCs w:val="24"/>
        </w:rPr>
        <w:t>5.1 REQUISITOS HABILITANTES</w:t>
      </w:r>
    </w:p>
    <w:p w14:paraId="5ACB7B4F" w14:textId="77777777" w:rsidR="00F81C41" w:rsidRPr="00D23469" w:rsidRDefault="00F81C41" w:rsidP="00F81C41">
      <w:pPr>
        <w:pStyle w:val="Standard"/>
        <w:jc w:val="both"/>
        <w:rPr>
          <w:rFonts w:ascii="Garamond" w:hAnsi="Garamond" w:cs="Arial"/>
          <w:b/>
          <w:bCs/>
          <w:sz w:val="24"/>
          <w:szCs w:val="24"/>
        </w:rPr>
      </w:pPr>
    </w:p>
    <w:p w14:paraId="4B467EB6" w14:textId="77777777" w:rsidR="00F81C41" w:rsidRPr="00D23469" w:rsidRDefault="00F81C41" w:rsidP="00F81C41">
      <w:pPr>
        <w:pStyle w:val="Standard"/>
        <w:jc w:val="both"/>
        <w:rPr>
          <w:rFonts w:ascii="Garamond" w:hAnsi="Garamond" w:cs="Arial"/>
          <w:b/>
          <w:bCs/>
          <w:sz w:val="24"/>
          <w:szCs w:val="24"/>
        </w:rPr>
      </w:pPr>
      <w:r w:rsidRPr="00D23469">
        <w:rPr>
          <w:rFonts w:ascii="Garamond" w:hAnsi="Garamond" w:cs="Arial"/>
          <w:b/>
          <w:bCs/>
          <w:sz w:val="24"/>
          <w:szCs w:val="24"/>
        </w:rPr>
        <w:t>5.1.1 REQUISITOS HABILITANTES JURÍDICOS:</w:t>
      </w:r>
    </w:p>
    <w:p w14:paraId="6A77E401" w14:textId="77777777" w:rsidR="00F81C41" w:rsidRPr="00D23469" w:rsidRDefault="00F81C41" w:rsidP="00F81C41">
      <w:pPr>
        <w:pStyle w:val="Standard"/>
        <w:jc w:val="both"/>
        <w:rPr>
          <w:rFonts w:ascii="Garamond" w:hAnsi="Garamond" w:cs="Arial"/>
          <w:color w:val="FF0000"/>
          <w:sz w:val="24"/>
          <w:szCs w:val="24"/>
        </w:rPr>
      </w:pPr>
    </w:p>
    <w:p w14:paraId="045E1905" w14:textId="77777777" w:rsidR="00907FDB" w:rsidRPr="00E90CA1" w:rsidRDefault="00907FDB" w:rsidP="00907FDB">
      <w:pPr>
        <w:pStyle w:val="Standard"/>
        <w:jc w:val="both"/>
        <w:rPr>
          <w:rFonts w:ascii="Garamond" w:eastAsia="Garamond" w:hAnsi="Garamond" w:cs="Garamond"/>
          <w:color w:val="000000"/>
          <w:sz w:val="24"/>
          <w:szCs w:val="24"/>
        </w:rPr>
      </w:pPr>
      <w:r w:rsidRPr="00E90CA1">
        <w:rPr>
          <w:rFonts w:ascii="Garamond" w:eastAsia="Garamond" w:hAnsi="Garamond" w:cs="Garamond"/>
          <w:color w:val="000000" w:themeColor="text1"/>
          <w:sz w:val="24"/>
          <w:szCs w:val="24"/>
        </w:rPr>
        <w:t xml:space="preserve">En concordancia con lo estipulado en la Ley 80 de 1993, Ley 1150 de 2007, Decreto 1082 de 2015, y demás normas vigentes sobre la materia, que define la capacidad jurídica como condición que se verificará para habilitar una oferta, previa a la calificación, se efectuará sobre los documentos que demuestren la debida constitución y registro del proponente para ejercer la actividad que se contrata, la representación legal y vigencia de la actividad comercial, además de lo previsto en el pliego de condiciones </w:t>
      </w:r>
    </w:p>
    <w:p w14:paraId="28F29615" w14:textId="77777777" w:rsidR="00907FDB" w:rsidRPr="00E90CA1" w:rsidRDefault="00907FDB" w:rsidP="00907FDB">
      <w:pPr>
        <w:pStyle w:val="Standard"/>
        <w:jc w:val="both"/>
        <w:rPr>
          <w:rFonts w:ascii="Garamond" w:eastAsia="Garamond" w:hAnsi="Garamond" w:cs="Garamond"/>
          <w:color w:val="000000"/>
          <w:sz w:val="24"/>
          <w:szCs w:val="24"/>
        </w:rPr>
      </w:pPr>
    </w:p>
    <w:p w14:paraId="7D745F1E" w14:textId="77777777" w:rsidR="00907FDB" w:rsidRPr="00E90CA1" w:rsidRDefault="00907FDB" w:rsidP="00907FDB">
      <w:pPr>
        <w:pStyle w:val="Standard"/>
        <w:jc w:val="both"/>
        <w:rPr>
          <w:rFonts w:ascii="Garamond" w:eastAsia="Garamond" w:hAnsi="Garamond" w:cs="Garamond"/>
          <w:color w:val="000000"/>
          <w:sz w:val="24"/>
          <w:szCs w:val="24"/>
        </w:rPr>
      </w:pPr>
      <w:r w:rsidRPr="00E90CA1">
        <w:rPr>
          <w:rFonts w:ascii="Garamond" w:eastAsia="Garamond" w:hAnsi="Garamond" w:cs="Garamond"/>
          <w:color w:val="000000" w:themeColor="text1"/>
          <w:sz w:val="24"/>
          <w:szCs w:val="24"/>
        </w:rPr>
        <w:t xml:space="preserve">Podrán participar como proponentes, bajo alguna de las siguientes modalidades, siempre y cuando cumplan las condiciones exigidas en el Pliego de Condiciones y no se encuentren inhabilitados para contratar con el estado colombiano: Individualmente, como: (a) personas naturales nacionales o extranjeras, (b) personas jurídicas nacionales o extranjeras, que se encuentren debidamente constituidas, previamente a la fecha de cierre del proceso; </w:t>
      </w:r>
    </w:p>
    <w:p w14:paraId="74720AA4" w14:textId="77777777" w:rsidR="00907FDB" w:rsidRPr="00E90CA1" w:rsidRDefault="00907FDB" w:rsidP="00907FDB">
      <w:pPr>
        <w:pStyle w:val="Standard"/>
        <w:jc w:val="both"/>
        <w:rPr>
          <w:rFonts w:ascii="Garamond" w:eastAsia="Garamond" w:hAnsi="Garamond" w:cs="Garamond"/>
          <w:color w:val="000000"/>
          <w:sz w:val="24"/>
          <w:szCs w:val="24"/>
        </w:rPr>
      </w:pPr>
    </w:p>
    <w:p w14:paraId="560F2273" w14:textId="77777777" w:rsidR="00907FDB" w:rsidRPr="00E90CA1" w:rsidRDefault="00907FDB" w:rsidP="00907FDB">
      <w:pPr>
        <w:pStyle w:val="Standard"/>
        <w:jc w:val="both"/>
        <w:rPr>
          <w:rFonts w:ascii="Garamond" w:eastAsia="Garamond" w:hAnsi="Garamond" w:cs="Garamond"/>
          <w:color w:val="000000"/>
          <w:sz w:val="24"/>
          <w:szCs w:val="24"/>
        </w:rPr>
      </w:pPr>
      <w:r w:rsidRPr="00E90CA1">
        <w:rPr>
          <w:rFonts w:ascii="Garamond" w:eastAsia="Garamond" w:hAnsi="Garamond" w:cs="Garamond"/>
          <w:color w:val="000000" w:themeColor="text1"/>
          <w:sz w:val="24"/>
          <w:szCs w:val="24"/>
        </w:rPr>
        <w:t xml:space="preserve">Conjuntamente, en cualquiera de las formas de asociación previstas en el artículo 7 de la Ley 80 de 1993. </w:t>
      </w:r>
    </w:p>
    <w:p w14:paraId="1DA96CC6" w14:textId="77777777" w:rsidR="00907FDB" w:rsidRPr="00E90CA1" w:rsidRDefault="00907FDB" w:rsidP="00907FDB">
      <w:pPr>
        <w:pStyle w:val="Standard"/>
        <w:jc w:val="both"/>
        <w:rPr>
          <w:rFonts w:ascii="Garamond" w:eastAsia="Garamond" w:hAnsi="Garamond" w:cs="Garamond"/>
          <w:color w:val="000000"/>
          <w:sz w:val="24"/>
          <w:szCs w:val="24"/>
        </w:rPr>
      </w:pPr>
    </w:p>
    <w:p w14:paraId="07BE96FD"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5.1.1.1. PODER</w:t>
      </w:r>
    </w:p>
    <w:p w14:paraId="35B31E16" w14:textId="77777777" w:rsidR="00907FDB" w:rsidRPr="00E90CA1" w:rsidRDefault="00907FDB" w:rsidP="00907FDB">
      <w:pPr>
        <w:jc w:val="both"/>
        <w:rPr>
          <w:rFonts w:ascii="Garamond" w:eastAsia="Garamond" w:hAnsi="Garamond" w:cs="Garamond"/>
        </w:rPr>
      </w:pPr>
    </w:p>
    <w:p w14:paraId="3395F1FB"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Cuando el proponente haya indicado en el cuestionario de la plataforma del SECOP II que actúa a través de apoderado o representante se verificará que el poder aportado contenga de manera expresa que éstos se encuentran facultados para presentar la oferta y firmar el contrato respectivo. </w:t>
      </w:r>
    </w:p>
    <w:p w14:paraId="1A7108AC" w14:textId="77777777" w:rsidR="00907FDB" w:rsidRPr="00E90CA1" w:rsidRDefault="00907FDB" w:rsidP="00907FDB">
      <w:pPr>
        <w:jc w:val="both"/>
        <w:rPr>
          <w:rFonts w:ascii="Garamond" w:eastAsia="Garamond" w:hAnsi="Garamond" w:cs="Garamond"/>
        </w:rPr>
      </w:pPr>
    </w:p>
    <w:p w14:paraId="7D6663D4"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Si el poder es especial, el proponente debe acreditar ante la Entidad Estatal el documento con nota de presentación personal. El apoderado sólo puede representar a la sociedad en los términos y con las limitaciones impuestas por el mismo poder. El poder debe ser emitido por el representante legal con facultades plenas.</w:t>
      </w:r>
    </w:p>
    <w:p w14:paraId="5C10C8CE" w14:textId="77777777" w:rsidR="00907FDB" w:rsidRPr="00E90CA1" w:rsidRDefault="00907FDB" w:rsidP="00907FDB">
      <w:pPr>
        <w:jc w:val="both"/>
        <w:rPr>
          <w:rFonts w:ascii="Garamond" w:eastAsia="Garamond" w:hAnsi="Garamond" w:cs="Garamond"/>
        </w:rPr>
      </w:pPr>
    </w:p>
    <w:p w14:paraId="0AF46C5E"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En el caso de personas jurídicas, el poder puede constar dentro del certificado de existencia y representación legal, y en este caso bastará dicho certificado y no deberá presentarse ningún otro documento. Sin embargo, las facultades del apoderado que consten en el certificado de existencia y </w:t>
      </w:r>
      <w:r w:rsidRPr="00E90CA1">
        <w:rPr>
          <w:rFonts w:ascii="Garamond" w:eastAsia="Garamond" w:hAnsi="Garamond" w:cs="Garamond"/>
        </w:rPr>
        <w:lastRenderedPageBreak/>
        <w:t>representación deben incluir la de presentar oferta, participar dentro del proceso de selección y suscribir el respectivo contrato.</w:t>
      </w:r>
    </w:p>
    <w:p w14:paraId="5DEE0A58" w14:textId="77777777" w:rsidR="00907FDB" w:rsidRPr="00E90CA1" w:rsidRDefault="00907FDB" w:rsidP="00907FDB">
      <w:pPr>
        <w:jc w:val="both"/>
        <w:rPr>
          <w:rFonts w:ascii="Garamond" w:eastAsia="Garamond" w:hAnsi="Garamond" w:cs="Garamond"/>
        </w:rPr>
      </w:pPr>
    </w:p>
    <w:p w14:paraId="100FB4A7"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 xml:space="preserve">5.1.1.2. CARTA DE PRESENTACIÓN DE LA PROPUESTA </w:t>
      </w:r>
    </w:p>
    <w:p w14:paraId="4592269C" w14:textId="77777777" w:rsidR="00907FDB" w:rsidRPr="00E90CA1" w:rsidRDefault="00907FDB" w:rsidP="00907FDB">
      <w:pPr>
        <w:jc w:val="both"/>
        <w:rPr>
          <w:rFonts w:ascii="Garamond" w:eastAsia="Garamond" w:hAnsi="Garamond" w:cs="Garamond"/>
        </w:rPr>
      </w:pPr>
    </w:p>
    <w:p w14:paraId="12E01481" w14:textId="6D8D1CA0"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Debe estar de acuerdo con el modelo suministrado por el Fondo de Desarrollo Local de </w:t>
      </w:r>
      <w:r>
        <w:rPr>
          <w:rFonts w:ascii="Garamond" w:eastAsia="Garamond" w:hAnsi="Garamond" w:cs="Garamond"/>
        </w:rPr>
        <w:t>KENNEDY</w:t>
      </w:r>
      <w:r w:rsidR="00657AEC">
        <w:rPr>
          <w:rFonts w:ascii="Garamond" w:eastAsia="Garamond" w:hAnsi="Garamond" w:cs="Garamond"/>
        </w:rPr>
        <w:t xml:space="preserve"> </w:t>
      </w:r>
      <w:r w:rsidRPr="00E90CA1">
        <w:rPr>
          <w:rFonts w:ascii="Garamond" w:eastAsia="Garamond" w:hAnsi="Garamond" w:cs="Garamond"/>
        </w:rPr>
        <w:t>firmada por la Persona Natural proponente o por el Representante Legal de la Sociedad, Consorcio o Unión Temporal proponente, o por el apoderado si éste existe indicando su nombre, documento de identidad y demás datos requeridos en el formato suministrado con el presente documento.</w:t>
      </w:r>
    </w:p>
    <w:p w14:paraId="397F4692" w14:textId="77777777" w:rsidR="00907FDB" w:rsidRPr="00E90CA1" w:rsidRDefault="00907FDB" w:rsidP="00907FDB">
      <w:pPr>
        <w:jc w:val="both"/>
        <w:rPr>
          <w:rFonts w:ascii="Garamond" w:eastAsia="Garamond" w:hAnsi="Garamond" w:cs="Garamond"/>
        </w:rPr>
      </w:pPr>
    </w:p>
    <w:p w14:paraId="62C3213C"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Si la oferta es presentada por un Consorcio o una Unión Temporal en la carta de presentación se debe indicar el nombre del consorcio o unión temporal y además el nombre de los integrantes del mismo. En la carta de presentación de la oferta el proponente manifestará de manera expresa que no se encuentra incurso en las causales de inhabilidad, incompatibilidad o prohibiciones para contratar, establecidas en la Constitución Política o en la Ley.</w:t>
      </w:r>
    </w:p>
    <w:p w14:paraId="72DEDE99" w14:textId="77777777" w:rsidR="00907FDB" w:rsidRPr="00E90CA1" w:rsidRDefault="00907FDB" w:rsidP="00907FDB">
      <w:pPr>
        <w:jc w:val="both"/>
        <w:rPr>
          <w:rFonts w:ascii="Garamond" w:eastAsia="Garamond" w:hAnsi="Garamond" w:cs="Garamond"/>
        </w:rPr>
      </w:pPr>
    </w:p>
    <w:p w14:paraId="6B0E91AF"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Debe ser firmada por el proponente, representante legal para personas jurídicas, persona designada para representarlo en caso de consorcio, unión temporal o promesa de sociedad futura o cualquier otro tipo de asociación o apoderado debidamente constituido; evento en el cual se debe anexar el poder autenticado donde se especifique las facultades que se confieren al apoderado.</w:t>
      </w:r>
    </w:p>
    <w:p w14:paraId="28F7DB64" w14:textId="77777777" w:rsidR="00907FDB" w:rsidRPr="00E90CA1" w:rsidRDefault="00907FDB" w:rsidP="00907FDB">
      <w:pPr>
        <w:jc w:val="both"/>
        <w:rPr>
          <w:rFonts w:ascii="Garamond" w:eastAsia="Garamond" w:hAnsi="Garamond" w:cs="Garamond"/>
        </w:rPr>
      </w:pPr>
    </w:p>
    <w:p w14:paraId="47A845B2"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El representante legal debe encontrarse debidamente facultado para representar legalmente a la sociedad y para celebrar todos los actos y contratos que se relacionen con el objeto de la misma.</w:t>
      </w:r>
    </w:p>
    <w:p w14:paraId="1D86AA9D" w14:textId="77777777" w:rsidR="00907FDB" w:rsidRPr="00E90CA1" w:rsidRDefault="00907FDB" w:rsidP="00907FDB">
      <w:pPr>
        <w:jc w:val="both"/>
        <w:rPr>
          <w:rFonts w:ascii="Garamond" w:eastAsia="Garamond" w:hAnsi="Garamond" w:cs="Garamond"/>
        </w:rPr>
      </w:pPr>
    </w:p>
    <w:p w14:paraId="524C008E"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Cuando se trate de proponentes que sean personas naturales extranjeras sin domicilio en el país o de personas jurídicas privadas extranjeras que no tengan establecida sucursal en Colombia, a la propuesta deberán adjuntar los documentos con los cuales acreditan un apoderado domiciliado en Colombia. Quien funja como apoderada/o deberá estar debidamente facultado para presentar la propuesta, para la celebración del contrato y para representar al proponente judicial y extrajudicialmente. Todos los documentos públicos y privados otorgados en países no miembros del Convenio de La Haya de 1961 y los privados otorgados en países miembros de este Convenio, tendientes a demostrar la acreditación del citado apoderado, deberán presentarse legalizados en la forma prevista en el artículo 251 del Código General del Proceso, el Artículo 480 del Código de Comercio y la Resolución 7144 de 2014 expedida por el Ministerio de Relaciones Exteriores.  En el evento de documentos públicos, expedidos por autoridades de países miembros del Convenio de La Haya de 1961, se requerirá únicamente la Apostille.</w:t>
      </w:r>
    </w:p>
    <w:p w14:paraId="48BE3847" w14:textId="77777777" w:rsidR="00907FDB" w:rsidRPr="00E90CA1" w:rsidRDefault="00907FDB" w:rsidP="00907FDB">
      <w:pPr>
        <w:jc w:val="both"/>
        <w:rPr>
          <w:rFonts w:ascii="Garamond" w:eastAsia="Garamond" w:hAnsi="Garamond" w:cs="Garamond"/>
        </w:rPr>
      </w:pPr>
    </w:p>
    <w:p w14:paraId="4481DCD3"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b/>
          <w:bCs/>
        </w:rPr>
        <w:t>5.1.1.3. FOTOCOPIA DE LA CÉDULA DE CIUDADANÍA Y LIBRETA MILITAR</w:t>
      </w:r>
    </w:p>
    <w:p w14:paraId="45016D1C" w14:textId="77777777" w:rsidR="00907FDB" w:rsidRPr="00E90CA1" w:rsidRDefault="00907FDB" w:rsidP="00907FDB">
      <w:pPr>
        <w:jc w:val="both"/>
        <w:rPr>
          <w:rFonts w:ascii="Garamond" w:eastAsia="Garamond" w:hAnsi="Garamond" w:cs="Garamond"/>
        </w:rPr>
      </w:pPr>
    </w:p>
    <w:p w14:paraId="62C39892"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La proponente persona natural, el representante legal de la persona jurídica y su apoderado o representante y cada uno de los integrantes de un proponente plural, deben aportar copia de la cédula </w:t>
      </w:r>
      <w:r w:rsidRPr="00E90CA1">
        <w:rPr>
          <w:rFonts w:ascii="Garamond" w:eastAsia="Garamond" w:hAnsi="Garamond" w:cs="Garamond"/>
        </w:rPr>
        <w:lastRenderedPageBreak/>
        <w:t xml:space="preserve">y de la libreta militar según aplique. </w:t>
      </w:r>
    </w:p>
    <w:p w14:paraId="04C10B3C" w14:textId="77777777" w:rsidR="00907FDB" w:rsidRPr="00E90CA1" w:rsidRDefault="00907FDB" w:rsidP="00907FDB">
      <w:pPr>
        <w:jc w:val="both"/>
        <w:rPr>
          <w:rFonts w:ascii="Garamond" w:eastAsia="Garamond" w:hAnsi="Garamond" w:cs="Garamond"/>
        </w:rPr>
      </w:pPr>
    </w:p>
    <w:p w14:paraId="7CD8A960"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La Liberta militar aplica para los representantes legales de los proponentes y de cada uno de los integrantes de consorcios o uniones temporales varones menores de 50 años de nacionalidad colombiana, quienes deberán tener definida su situación militar de conformidad con lo establecido en el artículo 36 de la Ley 48 de 1993. La entidad verificará tal circunstancia en la página web </w:t>
      </w:r>
      <w:hyperlink r:id="rId11">
        <w:r w:rsidRPr="00E90CA1">
          <w:rPr>
            <w:rStyle w:val="Hipervnculo"/>
            <w:rFonts w:ascii="Garamond" w:eastAsia="Garamond" w:hAnsi="Garamond" w:cs="Garamond"/>
          </w:rPr>
          <w:t>www.libretamilitar.mil.co</w:t>
        </w:r>
      </w:hyperlink>
      <w:r w:rsidRPr="00E90CA1">
        <w:rPr>
          <w:rFonts w:ascii="Garamond" w:eastAsia="Garamond" w:hAnsi="Garamond" w:cs="Garamond"/>
        </w:rPr>
        <w:t xml:space="preserve">  </w:t>
      </w:r>
    </w:p>
    <w:p w14:paraId="1EE6CB00" w14:textId="77777777" w:rsidR="00907FDB" w:rsidRPr="00E90CA1" w:rsidRDefault="00907FDB" w:rsidP="00907FDB">
      <w:pPr>
        <w:pStyle w:val="Standard"/>
        <w:autoSpaceDE w:val="0"/>
        <w:ind w:right="-1"/>
        <w:jc w:val="both"/>
        <w:rPr>
          <w:rFonts w:ascii="Garamond" w:eastAsia="Garamond" w:hAnsi="Garamond" w:cs="Garamond"/>
          <w:sz w:val="24"/>
          <w:szCs w:val="24"/>
        </w:rPr>
      </w:pPr>
    </w:p>
    <w:p w14:paraId="1706940C"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5.1.1.4.</w:t>
      </w:r>
      <w:r w:rsidRPr="00E90CA1">
        <w:rPr>
          <w:rFonts w:ascii="Garamond" w:hAnsi="Garamond"/>
        </w:rPr>
        <w:tab/>
      </w:r>
      <w:r w:rsidRPr="00E90CA1">
        <w:rPr>
          <w:rFonts w:ascii="Garamond" w:eastAsia="Garamond" w:hAnsi="Garamond" w:cs="Garamond"/>
          <w:b/>
          <w:bCs/>
        </w:rPr>
        <w:t xml:space="preserve">DOCUMENTO DE CONFORMACIÓN DEL CONSORCIO O UNIÓN TEMPORAL </w:t>
      </w:r>
    </w:p>
    <w:p w14:paraId="726A4A0D" w14:textId="77777777" w:rsidR="00907FDB" w:rsidRPr="00E90CA1" w:rsidRDefault="00907FDB" w:rsidP="00907FDB">
      <w:pPr>
        <w:jc w:val="both"/>
        <w:rPr>
          <w:rFonts w:ascii="Garamond" w:eastAsia="Garamond" w:hAnsi="Garamond" w:cs="Garamond"/>
        </w:rPr>
      </w:pPr>
    </w:p>
    <w:p w14:paraId="72A7CFAD"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Si la oferta es presentada por un consorcio o unión temporal, requiere en primer lugar haber conformado el proponente plural a través de la plataforma electrónica SECOP II, so pena de rechazo de la oferta. Adicionalmente se deberá presentar el documento que acredite la conformación del consorcio o la unión temporal con el lleno de los requisitos exigidos por el artículo 7º de la Ley 80 de 1993. </w:t>
      </w:r>
    </w:p>
    <w:p w14:paraId="2AD722E6" w14:textId="77777777" w:rsidR="00907FDB" w:rsidRPr="00E90CA1" w:rsidRDefault="00907FDB" w:rsidP="00907FDB">
      <w:pPr>
        <w:jc w:val="both"/>
        <w:rPr>
          <w:rFonts w:ascii="Garamond" w:eastAsia="Garamond" w:hAnsi="Garamond" w:cs="Garamond"/>
        </w:rPr>
      </w:pPr>
    </w:p>
    <w:p w14:paraId="1A629F8F"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Igualmente, en pluralidades, el Representante Legal de cada una de las personas jurídicas que los integren y lo requiera deberá contar con dicha autorización para contraer obligaciones hasta por el valor del Presupuesto de la propuesta, de acuerdo con lo dispuesto en el artículo 7º de la Ley 80 de 1993 y en los artículos 1568, 1569 y 1571 del Código Civil. Cuando el Representante Legal de la persona jurídica tenga restricciones para contraer obligaciones en nombre de esta deberá adjuntar el documento de Autorización Expresa del Órgano Social competente en el cual conste que está facultado para presentar la oferta y firmar el contrato hasta por el valor del presupuesto de la propuesta.</w:t>
      </w:r>
    </w:p>
    <w:p w14:paraId="548FE7CC" w14:textId="77777777" w:rsidR="00907FDB" w:rsidRPr="00E90CA1" w:rsidRDefault="00907FDB" w:rsidP="00907FDB">
      <w:pPr>
        <w:jc w:val="both"/>
        <w:rPr>
          <w:rFonts w:ascii="Garamond" w:eastAsia="Garamond" w:hAnsi="Garamond" w:cs="Garamond"/>
        </w:rPr>
      </w:pPr>
    </w:p>
    <w:p w14:paraId="2FBC5573"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Los miembros del consorcio o de la unión temporal deben indicar en forma expresa si su participación es a título de Consorcio o Unión Temporal.</w:t>
      </w:r>
    </w:p>
    <w:p w14:paraId="6726FC89" w14:textId="77777777" w:rsidR="00907FDB" w:rsidRPr="00E90CA1" w:rsidRDefault="00907FDB" w:rsidP="00907FDB">
      <w:pPr>
        <w:jc w:val="both"/>
        <w:rPr>
          <w:rFonts w:ascii="Garamond" w:eastAsia="Garamond" w:hAnsi="Garamond" w:cs="Garamond"/>
        </w:rPr>
      </w:pPr>
    </w:p>
    <w:p w14:paraId="5DB2F2DA"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Designar la persona, que para todos los efectos representará el Consorcio o la Unión Temporal. Señalar las reglas básicas que regulen las relaciones entre los miembros del Consorcio o la Unión Temporal y sus respectivas responsabilidades.  </w:t>
      </w:r>
    </w:p>
    <w:p w14:paraId="351B824B" w14:textId="77777777" w:rsidR="00907FDB" w:rsidRPr="00E90CA1" w:rsidRDefault="00907FDB" w:rsidP="00907FDB">
      <w:pPr>
        <w:jc w:val="both"/>
        <w:rPr>
          <w:rFonts w:ascii="Garamond" w:eastAsia="Garamond" w:hAnsi="Garamond" w:cs="Garamond"/>
        </w:rPr>
      </w:pPr>
    </w:p>
    <w:p w14:paraId="7B623CB4"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En el caso de la UNIÓN TEMPORAL señalar en forma clara y precisa los términos y extensión de la participación en la propuesta y en su ejecución y las obligaciones y responsabilidades de cada uno en la ejecución del contrato (ACTIVIDADES), los cuales no podrán ser modificados sin el consentimiento previo de la Entidad contratante.  </w:t>
      </w:r>
    </w:p>
    <w:p w14:paraId="02BFADD8" w14:textId="77777777" w:rsidR="00907FDB" w:rsidRPr="00E90CA1" w:rsidRDefault="00907FDB" w:rsidP="00907FDB">
      <w:pPr>
        <w:jc w:val="both"/>
        <w:rPr>
          <w:rFonts w:ascii="Garamond" w:eastAsia="Garamond" w:hAnsi="Garamond" w:cs="Garamond"/>
        </w:rPr>
      </w:pPr>
    </w:p>
    <w:p w14:paraId="0E7CF30A"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Señalar la duración del mismo que no deberá ser inferior a la del contrato y un año más. </w:t>
      </w:r>
    </w:p>
    <w:p w14:paraId="6A84899E" w14:textId="77777777" w:rsidR="00907FDB" w:rsidRPr="00E90CA1" w:rsidRDefault="00907FDB" w:rsidP="00907FDB">
      <w:pPr>
        <w:jc w:val="both"/>
        <w:rPr>
          <w:rFonts w:ascii="Garamond" w:eastAsia="Garamond" w:hAnsi="Garamond" w:cs="Garamond"/>
        </w:rPr>
      </w:pPr>
    </w:p>
    <w:p w14:paraId="79A07213"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En atención a lo dispuesto en el artículo 11 del Decreto 3050 de 1997, los integrantes del Consorcio o </w:t>
      </w:r>
      <w:r w:rsidRPr="00E90CA1">
        <w:rPr>
          <w:rFonts w:ascii="Garamond" w:eastAsia="Garamond" w:hAnsi="Garamond" w:cs="Garamond"/>
        </w:rPr>
        <w:lastRenderedPageBreak/>
        <w:t>Unión Temporal en el documento de constitución para efectos del pago en relación con la facturación deben manifestar:</w:t>
      </w:r>
    </w:p>
    <w:p w14:paraId="1B453086" w14:textId="77777777" w:rsidR="00907FDB" w:rsidRPr="00E90CA1" w:rsidRDefault="00907FDB" w:rsidP="00907FDB">
      <w:pPr>
        <w:jc w:val="both"/>
        <w:rPr>
          <w:rFonts w:ascii="Garamond" w:eastAsia="Garamond" w:hAnsi="Garamond" w:cs="Garamond"/>
        </w:rPr>
      </w:pPr>
    </w:p>
    <w:p w14:paraId="486354A1" w14:textId="77777777" w:rsidR="00907FDB" w:rsidRPr="00E90CA1" w:rsidRDefault="00907FDB" w:rsidP="00AA3321">
      <w:pPr>
        <w:numPr>
          <w:ilvl w:val="1"/>
          <w:numId w:val="24"/>
        </w:numPr>
        <w:ind w:left="323" w:hanging="283"/>
        <w:jc w:val="both"/>
        <w:textAlignment w:val="auto"/>
        <w:rPr>
          <w:rFonts w:ascii="Garamond" w:eastAsia="Garamond" w:hAnsi="Garamond" w:cs="Garamond"/>
        </w:rPr>
      </w:pPr>
      <w:r w:rsidRPr="00E90CA1">
        <w:rPr>
          <w:rFonts w:ascii="Garamond" w:eastAsia="Garamond" w:hAnsi="Garamond" w:cs="Garamond"/>
        </w:rPr>
        <w:t>Si la facturación la va a efectuar en representación del consorcio o la unión temporal uno de sus integrantes, caso en el cual se debe informar el número del NIT de quien factura.</w:t>
      </w:r>
    </w:p>
    <w:p w14:paraId="25B27710" w14:textId="77777777" w:rsidR="00907FDB" w:rsidRPr="00E90CA1" w:rsidRDefault="00907FDB" w:rsidP="00AA3321">
      <w:pPr>
        <w:numPr>
          <w:ilvl w:val="1"/>
          <w:numId w:val="24"/>
        </w:numPr>
        <w:ind w:left="323" w:hanging="283"/>
        <w:jc w:val="both"/>
        <w:textAlignment w:val="auto"/>
        <w:rPr>
          <w:rFonts w:ascii="Garamond" w:eastAsia="Garamond" w:hAnsi="Garamond" w:cs="Garamond"/>
        </w:rPr>
      </w:pPr>
      <w:r w:rsidRPr="00E90CA1">
        <w:rPr>
          <w:rFonts w:ascii="Garamond" w:eastAsia="Garamond" w:hAnsi="Garamond" w:cs="Garamond"/>
        </w:rPr>
        <w:t>Si la va a realizar el consorcio o unión temporal con su propio NIT, hecho que se debe indicar en el documento de conformación. Además, se debe señalar el porcentaje o valor del contrato que corresponda a cada uno de los integrantes, el nombre o razón social y el NIT de cada uno de ellos. En este caso, para efectos de la inscripción en el Registro Único Tributario deberán tener en cuenta lo dispuesto en el Decreto 2460 de 2013.</w:t>
      </w:r>
    </w:p>
    <w:p w14:paraId="4A8E5ABB" w14:textId="77777777" w:rsidR="00907FDB" w:rsidRPr="00E90CA1" w:rsidRDefault="00907FDB" w:rsidP="00AA3321">
      <w:pPr>
        <w:numPr>
          <w:ilvl w:val="1"/>
          <w:numId w:val="24"/>
        </w:numPr>
        <w:ind w:left="323" w:hanging="283"/>
        <w:jc w:val="both"/>
        <w:textAlignment w:val="auto"/>
        <w:rPr>
          <w:rFonts w:ascii="Garamond" w:eastAsia="Garamond" w:hAnsi="Garamond" w:cs="Garamond"/>
        </w:rPr>
      </w:pPr>
      <w:r w:rsidRPr="00E90CA1">
        <w:rPr>
          <w:rFonts w:ascii="Garamond" w:eastAsia="Garamond" w:hAnsi="Garamond" w:cs="Garamond"/>
        </w:rPr>
        <w:t xml:space="preserve">El impuesto sobre las ventas discriminado en la factura que expida el Consorcio o Unión Temporal deberá ser distribuido a cada uno de sus miembros de acuerdo con su participación en las actividades gravadas que dieron lugar al impuesto, para efectos de ser declarado. </w:t>
      </w:r>
    </w:p>
    <w:p w14:paraId="523BA16F" w14:textId="77777777" w:rsidR="00907FDB" w:rsidRPr="00E90CA1" w:rsidRDefault="00907FDB" w:rsidP="00907FDB">
      <w:pPr>
        <w:pStyle w:val="Standard"/>
        <w:autoSpaceDE w:val="0"/>
        <w:ind w:right="-1"/>
        <w:jc w:val="both"/>
        <w:rPr>
          <w:rFonts w:ascii="Garamond" w:eastAsia="Garamond" w:hAnsi="Garamond" w:cs="Garamond"/>
          <w:sz w:val="24"/>
          <w:szCs w:val="24"/>
        </w:rPr>
      </w:pPr>
    </w:p>
    <w:p w14:paraId="54ACEF92"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En cualquiera de las alternativas anteriores, las facturas deberán cumplir los requisitos establecidos en las disposiciones legales, ser suscritas por todos sus integrantes y el representante del consorcio o unión temporal.</w:t>
      </w:r>
    </w:p>
    <w:p w14:paraId="096FA27D" w14:textId="77777777" w:rsidR="00907FDB" w:rsidRPr="00E90CA1" w:rsidRDefault="00907FDB" w:rsidP="00907FDB">
      <w:pPr>
        <w:jc w:val="both"/>
        <w:rPr>
          <w:rFonts w:ascii="Garamond" w:eastAsia="Garamond" w:hAnsi="Garamond" w:cs="Garamond"/>
        </w:rPr>
      </w:pPr>
    </w:p>
    <w:p w14:paraId="1AB93ED9"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Una vez el contrato sea adjudicado a un consorcio o unión temporal, dentro de los tres (3) días hábiles siguientes a la notificación de la resolución de adjudicación se deberá aportar el RUT del consorcio o unión temporal.</w:t>
      </w:r>
    </w:p>
    <w:p w14:paraId="4FACCF77" w14:textId="77777777" w:rsidR="00907FDB" w:rsidRPr="00E90CA1" w:rsidRDefault="00907FDB" w:rsidP="00907FDB">
      <w:pPr>
        <w:jc w:val="both"/>
        <w:rPr>
          <w:rFonts w:ascii="Garamond" w:eastAsia="Garamond" w:hAnsi="Garamond" w:cs="Garamond"/>
        </w:rPr>
      </w:pPr>
    </w:p>
    <w:p w14:paraId="339FF0C2"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Nota: El oferente podrá acreditar este requisito a través del documento con sus logotipos y formato, siempre y cuando se cumplan con todos los requisitos en el presente numeral.</w:t>
      </w:r>
    </w:p>
    <w:p w14:paraId="19E404DE" w14:textId="77777777" w:rsidR="00907FDB" w:rsidRPr="00E90CA1" w:rsidRDefault="00907FDB" w:rsidP="00907FDB">
      <w:pPr>
        <w:pStyle w:val="Standard"/>
        <w:autoSpaceDE w:val="0"/>
        <w:ind w:right="-1"/>
        <w:jc w:val="both"/>
        <w:rPr>
          <w:rFonts w:ascii="Garamond" w:eastAsia="Garamond" w:hAnsi="Garamond" w:cs="Garamond"/>
          <w:sz w:val="24"/>
          <w:szCs w:val="24"/>
        </w:rPr>
      </w:pPr>
    </w:p>
    <w:p w14:paraId="5B9B6993"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b/>
          <w:bCs/>
        </w:rPr>
        <w:t>5.1.1.5.</w:t>
      </w:r>
      <w:r w:rsidRPr="00E90CA1">
        <w:rPr>
          <w:rFonts w:ascii="Garamond" w:hAnsi="Garamond"/>
        </w:rPr>
        <w:tab/>
      </w:r>
      <w:r w:rsidRPr="00E90CA1">
        <w:rPr>
          <w:rFonts w:ascii="Garamond" w:eastAsia="Garamond" w:hAnsi="Garamond" w:cs="Garamond"/>
          <w:b/>
          <w:bCs/>
        </w:rPr>
        <w:t>CERTIFICADO DE EXISTENCIA Y REPRESENTACIÓN LEGAL Y AUTORIZACIÓN</w:t>
      </w:r>
    </w:p>
    <w:p w14:paraId="742E1DB1" w14:textId="77777777" w:rsidR="00907FDB" w:rsidRPr="00E90CA1" w:rsidRDefault="00907FDB" w:rsidP="00907FDB">
      <w:pPr>
        <w:jc w:val="both"/>
        <w:rPr>
          <w:rFonts w:ascii="Garamond" w:eastAsia="Garamond" w:hAnsi="Garamond" w:cs="Garamond"/>
        </w:rPr>
      </w:pPr>
    </w:p>
    <w:p w14:paraId="283601B8"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El proponente como persona jurídica, debe allegar el certificado de existencia y representación legal, expedido por la Cámara de Comercio respectiva dentro de los treinta (30) días calendario anteriores a la fecha de presentación de la oferta En el certificado debe constar quién ejerce la representación legal, sus facultades, la duración de la sociedad y el objeto social dentro del cual se debe hallar comprendido el objeto del proceso de selección. </w:t>
      </w:r>
    </w:p>
    <w:p w14:paraId="3AECB168" w14:textId="77777777" w:rsidR="00907FDB" w:rsidRPr="00E90CA1" w:rsidRDefault="00907FDB" w:rsidP="00907FDB">
      <w:pPr>
        <w:jc w:val="both"/>
        <w:rPr>
          <w:rFonts w:ascii="Garamond" w:eastAsia="Garamond" w:hAnsi="Garamond" w:cs="Garamond"/>
        </w:rPr>
      </w:pPr>
    </w:p>
    <w:p w14:paraId="255EBA26"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Si el proponente es persona jurídica que legalmente no está obligada a registrarse en la Cámara de Comercio debe allegar el documento legal idóneo que acredite su existencia y representación o reconocimiento de personería jurídica, con fecha de expedición dentro de los treinta (30) días calendario anterior al cierre del proceso contractual. Cuando se prorrogue la fecha de cierre, esta certificación tendrá validez con la primera fecha de cierre.</w:t>
      </w:r>
    </w:p>
    <w:p w14:paraId="3E1815B4" w14:textId="77777777" w:rsidR="00907FDB" w:rsidRPr="00E90CA1" w:rsidRDefault="00907FDB" w:rsidP="00907FDB">
      <w:pPr>
        <w:jc w:val="both"/>
        <w:rPr>
          <w:rFonts w:ascii="Garamond" w:eastAsia="Garamond" w:hAnsi="Garamond" w:cs="Garamond"/>
        </w:rPr>
      </w:pPr>
    </w:p>
    <w:p w14:paraId="3D056253"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lastRenderedPageBreak/>
        <w:t xml:space="preserve">Cuando se subsane la omisión del certificado, la fecha de la inscripción en la Cámara de Comercio (o su equivalente) deberá ser anterior a la fecha de cierre del presente proceso de selección y no se tendrán en cuenta las modificaciones realizadas en la inscripción con posterioridad a la fecha de dicho cierre. </w:t>
      </w:r>
    </w:p>
    <w:p w14:paraId="1299CC04" w14:textId="77777777" w:rsidR="00907FDB" w:rsidRPr="00E90CA1" w:rsidRDefault="00907FDB" w:rsidP="00907FDB">
      <w:pPr>
        <w:jc w:val="both"/>
        <w:rPr>
          <w:rFonts w:ascii="Garamond" w:eastAsia="Garamond" w:hAnsi="Garamond" w:cs="Garamond"/>
        </w:rPr>
      </w:pPr>
    </w:p>
    <w:p w14:paraId="31348255"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En ofertas conjuntas, cuando los integrantes del consorcio o unión temporal o uno de ellos sea persona jurídica, cada uno de ellos o el integrante respectivo debe aportar el citado certificado cumpliendo además con todos los requisitos señalados con antelación. De igual forma, cada uno de los miembros deberá acreditar que dentro de su objeto social se encuentra comprendido el objeto de proceso de selección o la actividad que se compromete a desarrollar en el acuerdo de conformación correspondiente. En todo caso el consorcio o la unión temporal deberá en conjunto acreditar que sus objetos sociales comprenden la totalidad del objeto del proceso de selección.</w:t>
      </w:r>
    </w:p>
    <w:p w14:paraId="4678B84B" w14:textId="77777777" w:rsidR="00907FDB" w:rsidRPr="00E90CA1" w:rsidRDefault="00907FDB" w:rsidP="00907FDB">
      <w:pPr>
        <w:jc w:val="both"/>
        <w:rPr>
          <w:rFonts w:ascii="Garamond" w:eastAsia="Garamond" w:hAnsi="Garamond" w:cs="Garamond"/>
        </w:rPr>
      </w:pPr>
    </w:p>
    <w:p w14:paraId="2042DEAE"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Si el proponente es una entidad sin ánimo de lucro, debe presentar el correspondiente certificado expedido por la Cámara de Comercio, en donde conste su registro. La Cooperativa, debe anexar el reconocimiento de la personería jurídica expedido por DANSOCIAL y/o entidad competente. Su objeto social debe comprender actividades relacionadas con el objeto de la presente contratación.</w:t>
      </w:r>
    </w:p>
    <w:p w14:paraId="40656CFD" w14:textId="77777777" w:rsidR="00907FDB" w:rsidRPr="00E90CA1" w:rsidRDefault="00907FDB" w:rsidP="00907FDB">
      <w:pPr>
        <w:pStyle w:val="Standard"/>
        <w:autoSpaceDE w:val="0"/>
        <w:ind w:right="-1"/>
        <w:jc w:val="both"/>
        <w:rPr>
          <w:rFonts w:ascii="Garamond" w:eastAsia="Garamond" w:hAnsi="Garamond" w:cs="Garamond"/>
          <w:sz w:val="24"/>
          <w:szCs w:val="24"/>
        </w:rPr>
      </w:pPr>
    </w:p>
    <w:p w14:paraId="0E12ED18"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Cuando el representante legal de la persona jurídica tenga restricciones para contraer obligaciones en nombre de la misma deberá adjuntar el documento de autorización expresa del órgano social competente, en el cual conste que está facultado para presentar la oferta y firmar el contrato por el valor total del Presupuesto Oficial establecido. En el caso de los Consorcios y las Uniones Temporales el representante legal de cada una de las personas jurídicas que los integren, deberá contar con dicha autorización por el valor total del presupuesto y no sólo por el monto de su participación, teniendo en cuenta que la responsabilidad de todos sus integrantes es solidaria, de acuerdo con lo dispuesto en el Artículo 7° de la Ley 80 de 1993 y en los Artículos 1568, 1569 y 1571 del Código Civil.</w:t>
      </w:r>
    </w:p>
    <w:p w14:paraId="071E7AA1"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p>
    <w:p w14:paraId="37531BD9"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En el evento que del contenido del Certificado expedido por la Cámara de Comercio o la entidad competente se haga la remisión a los estatutos de la Sociedad para establecer las facultades del Representante Legal, el oferente deberá anexar copia de la parte pertinente de dichos estatutos, y si de éstos se desprende que hay limitación para presentar la propuesta en cuanto a su monto, se deberá igualmente allegar la correspondiente autorización la cual debe ser impartida por la Junta de socios o el estamento de la sociedad que tenga esa función.</w:t>
      </w:r>
    </w:p>
    <w:p w14:paraId="0A6037DD" w14:textId="77777777" w:rsidR="00907FDB" w:rsidRPr="00E90CA1" w:rsidRDefault="00907FDB" w:rsidP="00907FDB">
      <w:pPr>
        <w:jc w:val="both"/>
        <w:rPr>
          <w:rFonts w:ascii="Garamond" w:eastAsia="Garamond" w:hAnsi="Garamond" w:cs="Garamond"/>
        </w:rPr>
      </w:pPr>
    </w:p>
    <w:p w14:paraId="284BDF92"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Si la propuesta se presenta a nombre de una Sucursal, se deberán anexar los Certificados tanto de la Sucursal como de la Casa principal.</w:t>
      </w:r>
    </w:p>
    <w:p w14:paraId="01CCA60E" w14:textId="77777777" w:rsidR="00907FDB" w:rsidRPr="00E90CA1" w:rsidRDefault="00907FDB" w:rsidP="00907FDB">
      <w:pPr>
        <w:jc w:val="both"/>
        <w:rPr>
          <w:rFonts w:ascii="Garamond" w:eastAsia="Garamond" w:hAnsi="Garamond" w:cs="Garamond"/>
        </w:rPr>
      </w:pPr>
    </w:p>
    <w:p w14:paraId="230B1B8A"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Cuando el Proponente sea una persona jurídica (colombiana o Extranjera) o un consorcio o unión temporal conformada por personas jurídicas, deberá anexar el Certificado de Existencia y Representación Legal expedido por la autoridad competente. En este certificado debe constar que </w:t>
      </w:r>
      <w:r w:rsidRPr="00E90CA1">
        <w:rPr>
          <w:rFonts w:ascii="Garamond" w:eastAsia="Garamond" w:hAnsi="Garamond" w:cs="Garamond"/>
          <w:b/>
          <w:bCs/>
        </w:rPr>
        <w:t xml:space="preserve">el término de duración de la persona jurídica no será inferior a la del plazo de ejecución y un (1) </w:t>
      </w:r>
      <w:r w:rsidRPr="00E90CA1">
        <w:rPr>
          <w:rFonts w:ascii="Garamond" w:eastAsia="Garamond" w:hAnsi="Garamond" w:cs="Garamond"/>
          <w:b/>
          <w:bCs/>
        </w:rPr>
        <w:lastRenderedPageBreak/>
        <w:t>año más</w:t>
      </w:r>
      <w:r w:rsidRPr="00E90CA1">
        <w:rPr>
          <w:rFonts w:ascii="Garamond" w:eastAsia="Garamond" w:hAnsi="Garamond" w:cs="Garamond"/>
        </w:rPr>
        <w:t>, salvo que el proponente aporte el documento del órgano social o institucional competente, que demuestre su intención de prorrogar la existencia de la persona jurídica. En el caso de los Consorcios y de las Uniones Temporales, cada uno de sus integrantes que sea persona jurídica deberá cumplir individualmente con esta regla.</w:t>
      </w:r>
    </w:p>
    <w:p w14:paraId="7C2C364D" w14:textId="77777777" w:rsidR="00907FDB" w:rsidRPr="00E90CA1" w:rsidRDefault="00907FDB" w:rsidP="00907FDB">
      <w:pPr>
        <w:jc w:val="both"/>
        <w:rPr>
          <w:rFonts w:ascii="Garamond" w:eastAsia="Garamond" w:hAnsi="Garamond" w:cs="Garamond"/>
        </w:rPr>
      </w:pPr>
    </w:p>
    <w:p w14:paraId="472C2F85"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Los documentos de  existencia y  representación legal otorgados en  el exterior: Todos los documentos (públicos y privados) otorgados en países no miembros del Convenio de La Haya de 1961 y los privados otorgados en países miembros de este Convenio, tendientes a acreditar la existencia y representación legal, deberán presentarse legalizados en la forma prevista en el artículo 251 del Código General del Proceso, el Artículo 480 del Código de Comercio y la Resolución 7144 de 2014 expedida por  el Ministerio de Relaciones Exteriores.  En el evento de documentos públicos, expedidos por autoridades de países miembros del Convenio de La Haya de 1961, se requerirá únicamente la Apostille.  El incumplimiento de estas formalidades es subsanable.</w:t>
      </w:r>
    </w:p>
    <w:p w14:paraId="0527CB6D"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p>
    <w:p w14:paraId="62B3BA5C"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b/>
          <w:bCs/>
        </w:rPr>
        <w:t>5.1.1.6.</w:t>
      </w:r>
      <w:r w:rsidRPr="00E90CA1">
        <w:rPr>
          <w:rFonts w:ascii="Garamond" w:hAnsi="Garamond"/>
        </w:rPr>
        <w:tab/>
      </w:r>
      <w:r w:rsidRPr="00E90CA1">
        <w:rPr>
          <w:rFonts w:ascii="Garamond" w:eastAsia="Garamond" w:hAnsi="Garamond" w:cs="Garamond"/>
          <w:b/>
          <w:bCs/>
        </w:rPr>
        <w:t>CERTIFICADO DE INSCRIPCIÓN, CLASIFICACIÓN Y CALIFICACIÓN EN EL REGISTRO ÚNICO DE PROPONENTES (RUP)</w:t>
      </w:r>
    </w:p>
    <w:p w14:paraId="24014A3E"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p>
    <w:p w14:paraId="6089F8CC" w14:textId="77777777" w:rsidR="00907FDB" w:rsidRPr="00E90CA1" w:rsidRDefault="00907FDB" w:rsidP="00907FDB">
      <w:pPr>
        <w:pStyle w:val="Standard"/>
        <w:ind w:right="-1"/>
        <w:jc w:val="both"/>
        <w:rPr>
          <w:rFonts w:ascii="Garamond" w:eastAsia="Garamond" w:hAnsi="Garamond" w:cs="Garamond"/>
          <w:sz w:val="24"/>
          <w:szCs w:val="24"/>
        </w:rPr>
      </w:pPr>
      <w:r w:rsidRPr="00E90CA1">
        <w:rPr>
          <w:rFonts w:ascii="Garamond" w:eastAsia="Garamond" w:hAnsi="Garamond" w:cs="Garamond"/>
          <w:sz w:val="24"/>
          <w:szCs w:val="24"/>
        </w:rPr>
        <w:t>El proponente debe aportar el certificado de inscripción en el Registro Único de Proponentes expedido por la Cámara de Comercio del domicilio del oferente, expedido dentro de los treinta días (30) días calendario anterior al cierre de la presente selección.  En caso de prórroga del plazo del proceso, el certificado RUP tendrá validez con la primera fecha prevista para la entrega de la propuesta.</w:t>
      </w:r>
    </w:p>
    <w:p w14:paraId="281AA6DE" w14:textId="77777777" w:rsidR="00907FDB" w:rsidRPr="00E90CA1" w:rsidRDefault="00907FDB" w:rsidP="00907FDB">
      <w:pPr>
        <w:pStyle w:val="Standard"/>
        <w:ind w:right="-1"/>
        <w:jc w:val="both"/>
        <w:rPr>
          <w:rFonts w:ascii="Garamond" w:eastAsia="Garamond" w:hAnsi="Garamond" w:cs="Garamond"/>
          <w:sz w:val="24"/>
          <w:szCs w:val="24"/>
        </w:rPr>
      </w:pPr>
    </w:p>
    <w:p w14:paraId="218056AF" w14:textId="77777777" w:rsidR="00907FDB" w:rsidRPr="00E90CA1" w:rsidRDefault="00907FDB" w:rsidP="00907FDB">
      <w:pPr>
        <w:pStyle w:val="Standard"/>
        <w:ind w:right="-1"/>
        <w:jc w:val="both"/>
        <w:rPr>
          <w:rFonts w:ascii="Garamond" w:eastAsia="Garamond" w:hAnsi="Garamond" w:cs="Garamond"/>
          <w:sz w:val="24"/>
          <w:szCs w:val="24"/>
        </w:rPr>
      </w:pPr>
      <w:r w:rsidRPr="00E90CA1">
        <w:rPr>
          <w:rFonts w:ascii="Garamond" w:eastAsia="Garamond" w:hAnsi="Garamond" w:cs="Garamond"/>
          <w:sz w:val="24"/>
          <w:szCs w:val="24"/>
        </w:rPr>
        <w:t>Tanto en el evento de presentación de la oferta en forma individual como conjunta (consorcios, uniones temporales o promesas de sociedad futura o cualquier otra clase de asociación), el oferente y cada uno de los integrantes de dicha persona, debe estar inscrito en el RUP.</w:t>
      </w:r>
    </w:p>
    <w:p w14:paraId="538A4EB7" w14:textId="77777777" w:rsidR="00907FDB" w:rsidRPr="00E90CA1" w:rsidRDefault="00907FDB" w:rsidP="00907FDB">
      <w:pPr>
        <w:pStyle w:val="Standard"/>
        <w:ind w:right="-1"/>
        <w:jc w:val="both"/>
        <w:rPr>
          <w:rFonts w:ascii="Garamond" w:eastAsia="Garamond" w:hAnsi="Garamond" w:cs="Garamond"/>
          <w:sz w:val="24"/>
          <w:szCs w:val="24"/>
        </w:rPr>
      </w:pPr>
    </w:p>
    <w:p w14:paraId="7BFAA5D5" w14:textId="77777777" w:rsidR="00907FDB" w:rsidRPr="00E90CA1" w:rsidRDefault="00907FDB" w:rsidP="00907FDB">
      <w:pPr>
        <w:pStyle w:val="Standard"/>
        <w:ind w:right="-1"/>
        <w:jc w:val="both"/>
        <w:rPr>
          <w:rFonts w:ascii="Garamond" w:eastAsia="Garamond" w:hAnsi="Garamond" w:cs="Garamond"/>
          <w:sz w:val="24"/>
          <w:szCs w:val="24"/>
        </w:rPr>
      </w:pPr>
      <w:r w:rsidRPr="00E90CA1">
        <w:rPr>
          <w:rFonts w:ascii="Garamond" w:eastAsia="Garamond" w:hAnsi="Garamond" w:cs="Garamond"/>
          <w:sz w:val="24"/>
          <w:szCs w:val="24"/>
        </w:rPr>
        <w:t>La no inscripción del Proponente a la fecha de cierre del proceso, así como la información contenida en el certificado, no será subsanable en ningún caso. Cuando se subsane la fecha de expedición, no se tendrán en cuenta las modificaciones realizadas sobre el mismo, con posterioridad a la fecha del cierre. Cuando se subsane la omisión del certificado, tampoco se tendrán en cuenta las modificaciones realizadas en la inscripción con posterioridad a la fecha de cierre del presente proceso de selección.</w:t>
      </w:r>
    </w:p>
    <w:p w14:paraId="59B8D709" w14:textId="77777777" w:rsidR="00907FDB" w:rsidRDefault="00907FDB" w:rsidP="00907FDB">
      <w:pPr>
        <w:pStyle w:val="Standard"/>
        <w:autoSpaceDE w:val="0"/>
        <w:ind w:right="-1"/>
        <w:jc w:val="both"/>
        <w:rPr>
          <w:rFonts w:ascii="Garamond" w:eastAsia="Garamond" w:hAnsi="Garamond" w:cs="Garamond"/>
          <w:noProof/>
          <w:sz w:val="24"/>
          <w:szCs w:val="24"/>
          <w:lang w:eastAsia="es-CO"/>
        </w:rPr>
      </w:pPr>
    </w:p>
    <w:p w14:paraId="231E5B73"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5.1.1.7.</w:t>
      </w:r>
      <w:r w:rsidRPr="00E90CA1">
        <w:rPr>
          <w:rFonts w:ascii="Garamond" w:hAnsi="Garamond"/>
        </w:rPr>
        <w:tab/>
      </w:r>
      <w:r w:rsidRPr="00E90CA1">
        <w:rPr>
          <w:rFonts w:ascii="Garamond" w:eastAsia="Garamond" w:hAnsi="Garamond" w:cs="Garamond"/>
          <w:b/>
          <w:bCs/>
        </w:rPr>
        <w:t xml:space="preserve">CERTIFICACIÓN EXPEDIDA SOBRE PAGO DE APORTES AL SISTEMA DE SEGURIDAD SOCIAL Y PARAFISCALES </w:t>
      </w:r>
    </w:p>
    <w:p w14:paraId="5EA702D2" w14:textId="77777777" w:rsidR="00907FDB" w:rsidRPr="00E90CA1" w:rsidRDefault="00907FDB" w:rsidP="00907FDB">
      <w:pPr>
        <w:jc w:val="both"/>
        <w:rPr>
          <w:rFonts w:ascii="Garamond" w:eastAsia="Garamond" w:hAnsi="Garamond" w:cs="Garamond"/>
        </w:rPr>
      </w:pPr>
      <w:r w:rsidRPr="00E90CA1">
        <w:rPr>
          <w:rFonts w:ascii="Garamond" w:hAnsi="Garamond" w:cs="Arial"/>
        </w:rPr>
        <w:tab/>
      </w:r>
    </w:p>
    <w:p w14:paraId="48242D65"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El proponente persona jurídica debe presentar certificación que cumpla con los siguientes requisitos: deberá ser expedida por el revisor fiscal, cuando éste exista de acuerdo con los requerimientos de ley, o por el representante legal, en donde se acredite el cumplimiento en el pago de los aportes a sus empleados, en los sistemas de salud, riesgos profesionales, pensiones y aportes a las Cajas de Compensación Familiar, Instituto Colombiano de Bienestar Familiar y Servicio Nacional de </w:t>
      </w:r>
      <w:r w:rsidRPr="00E90CA1">
        <w:rPr>
          <w:rFonts w:ascii="Garamond" w:eastAsia="Garamond" w:hAnsi="Garamond" w:cs="Garamond"/>
        </w:rPr>
        <w:lastRenderedPageBreak/>
        <w:t xml:space="preserve">Aprendizaje, cuando a ello haya lugar, correspondiente a los seis (6) meses anteriores a la fecha de cierre del presente proceso de selección. </w:t>
      </w:r>
    </w:p>
    <w:p w14:paraId="2EEE663E" w14:textId="77777777" w:rsidR="00907FDB" w:rsidRPr="00E90CA1" w:rsidRDefault="00907FDB" w:rsidP="00907FDB">
      <w:pPr>
        <w:jc w:val="both"/>
        <w:rPr>
          <w:rFonts w:ascii="Garamond" w:eastAsia="Garamond" w:hAnsi="Garamond" w:cs="Garamond"/>
        </w:rPr>
      </w:pPr>
    </w:p>
    <w:p w14:paraId="0AD5173E"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En el evento que la sociedad no tenga más de seis (6) meses de constituida debe acreditar los pagos a partir de la fecha de su constitución. Lo anterior de conformidad con lo establecido en el artículo 50 de la Ley 789/2012 y el artículo 23 de la Ley 1150 de 2007, este requisito es exigible para personas naturales y jurídicas con personal vinculado laboralmente. Para el caso en que el proponente tenga un acuerdo de pago vigente, debe certificar que se encuentra al día con los pagos acordados en el mismo a la fecha del cierre del presente proceso de selección. </w:t>
      </w:r>
    </w:p>
    <w:p w14:paraId="2BE95A46" w14:textId="77777777" w:rsidR="00907FDB" w:rsidRPr="00E90CA1" w:rsidRDefault="00907FDB" w:rsidP="00907FDB">
      <w:pPr>
        <w:jc w:val="both"/>
        <w:rPr>
          <w:rFonts w:ascii="Garamond" w:eastAsia="Garamond" w:hAnsi="Garamond" w:cs="Garamond"/>
        </w:rPr>
      </w:pPr>
    </w:p>
    <w:p w14:paraId="32390479"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En caso de ofertas conjuntas, cada uno de los integrantes del consorcio o unión temporal debe allegar este documento.</w:t>
      </w:r>
    </w:p>
    <w:p w14:paraId="506D7604" w14:textId="77777777" w:rsidR="00907FDB" w:rsidRPr="00E90CA1" w:rsidRDefault="00907FDB" w:rsidP="00907FDB">
      <w:pPr>
        <w:jc w:val="both"/>
        <w:rPr>
          <w:rFonts w:ascii="Garamond" w:eastAsia="Garamond" w:hAnsi="Garamond" w:cs="Garamond"/>
        </w:rPr>
      </w:pPr>
    </w:p>
    <w:p w14:paraId="12554C0D"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En caso de que el proponente sea una persona natural, ésta debe acreditar los documentos que certifiquen que está al día en el pago al sistema de seguridad social, a la fecha del cierre del presente proceso de selección. Las personas naturales sin personal vinculado laboralmente deberán expresar esta situación bajo la gravedad de juramento y presentar la última planilla de pago al Sistema de Seguridad Social Integral.</w:t>
      </w:r>
    </w:p>
    <w:p w14:paraId="6D5344F8" w14:textId="77777777" w:rsidR="00907FDB" w:rsidRPr="00E90CA1" w:rsidRDefault="00907FDB" w:rsidP="00907FDB">
      <w:pPr>
        <w:jc w:val="both"/>
        <w:rPr>
          <w:rFonts w:ascii="Garamond" w:eastAsia="Garamond" w:hAnsi="Garamond" w:cs="Garamond"/>
        </w:rPr>
      </w:pPr>
    </w:p>
    <w:p w14:paraId="2E89CB6A"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De acuerdo con lo establecido en el Decreto Reglamentario No. 2286 de 2003, los proponentes que se encuentren excluidos del pago de los aportes al régimen de subsidio familiar, SENA e ICBF, deberán acreditar dicha situación presentando el certificado de exclusión emitido por la Caja de Compensación Familiar a la cual se encuentren afiliados o por el SENA y el ICBF cuando les corresponda certificarlo.</w:t>
      </w:r>
    </w:p>
    <w:p w14:paraId="774D7BF1" w14:textId="77777777" w:rsidR="00907FDB" w:rsidRPr="00E90CA1" w:rsidRDefault="00907FDB" w:rsidP="00907FDB">
      <w:pPr>
        <w:jc w:val="both"/>
        <w:rPr>
          <w:rFonts w:ascii="Garamond" w:eastAsia="Garamond" w:hAnsi="Garamond" w:cs="Garamond"/>
        </w:rPr>
      </w:pPr>
    </w:p>
    <w:p w14:paraId="7298D5F7"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La Entidad se reserva el derecho de verificar con las respectivas Entidades la información que suministran los proponentes. </w:t>
      </w:r>
    </w:p>
    <w:p w14:paraId="6C556A07" w14:textId="77777777" w:rsidR="00907FDB" w:rsidRPr="00E90CA1" w:rsidRDefault="00907FDB" w:rsidP="00907FDB">
      <w:pPr>
        <w:jc w:val="both"/>
        <w:rPr>
          <w:rFonts w:ascii="Garamond" w:eastAsia="Garamond" w:hAnsi="Garamond" w:cs="Garamond"/>
        </w:rPr>
      </w:pPr>
    </w:p>
    <w:p w14:paraId="23D16DC7"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Nota 1. Los soportes que acrediten las condiciones antes indicadas deberán ser presentados a través de la plataforma electrónica SECOP II.</w:t>
      </w:r>
    </w:p>
    <w:p w14:paraId="346D400A"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Nota 2. Lo previsto en este numeral no aplica para las personas naturales y jurídicas de origen extranjero sin sucursal en Colombia.</w:t>
      </w:r>
    </w:p>
    <w:p w14:paraId="5E3E83D1"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Nota 3. Se debe anexar la fotocopia de la tarjeta profesional del revisor fiscal y certificado de antecedentes profesionales vigentes.</w:t>
      </w:r>
    </w:p>
    <w:p w14:paraId="1F53CE02"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Nota 4. El presente proceso es concordante con el concepto 26172 del 22 de abril de 2014, emitido por la DIAN.</w:t>
      </w:r>
    </w:p>
    <w:p w14:paraId="6D12D779" w14:textId="77777777" w:rsidR="00907FDB" w:rsidRDefault="00907FDB" w:rsidP="00907FDB">
      <w:pPr>
        <w:jc w:val="both"/>
        <w:rPr>
          <w:rFonts w:ascii="Garamond" w:eastAsia="Garamond" w:hAnsi="Garamond" w:cs="Garamond"/>
        </w:rPr>
      </w:pPr>
      <w:r w:rsidRPr="00E90CA1">
        <w:rPr>
          <w:rFonts w:ascii="Garamond" w:eastAsia="Garamond" w:hAnsi="Garamond" w:cs="Garamond"/>
        </w:rPr>
        <w:t>Nota 5. El oferente podrá acreditar este requisito a través del documento con sus logotipos y formato, siempre y cuando se cumplan con todos los requisitos en el presente numeral.</w:t>
      </w:r>
    </w:p>
    <w:p w14:paraId="384F1A8A" w14:textId="77777777" w:rsidR="00991699" w:rsidRDefault="00991699" w:rsidP="00907FDB">
      <w:pPr>
        <w:jc w:val="both"/>
        <w:rPr>
          <w:rFonts w:ascii="Garamond" w:eastAsia="Garamond" w:hAnsi="Garamond" w:cs="Garamond"/>
        </w:rPr>
      </w:pPr>
    </w:p>
    <w:p w14:paraId="70CEED1D" w14:textId="77777777" w:rsidR="00991699" w:rsidRPr="00E90CA1" w:rsidRDefault="00991699" w:rsidP="00907FDB">
      <w:pPr>
        <w:jc w:val="both"/>
        <w:rPr>
          <w:rFonts w:ascii="Garamond" w:eastAsia="Garamond" w:hAnsi="Garamond" w:cs="Garamond"/>
        </w:rPr>
      </w:pPr>
    </w:p>
    <w:p w14:paraId="06E1385E"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p>
    <w:p w14:paraId="093C27EC" w14:textId="77777777" w:rsidR="00907FDB" w:rsidRPr="00E90CA1" w:rsidRDefault="00907FDB" w:rsidP="00907FDB">
      <w:pPr>
        <w:pStyle w:val="Standard"/>
        <w:autoSpaceDE w:val="0"/>
        <w:ind w:right="-1"/>
        <w:jc w:val="both"/>
        <w:rPr>
          <w:rFonts w:ascii="Garamond" w:eastAsia="Garamond" w:hAnsi="Garamond" w:cs="Garamond"/>
          <w:b/>
          <w:bCs/>
          <w:noProof/>
          <w:sz w:val="24"/>
          <w:szCs w:val="24"/>
          <w:lang w:eastAsia="es-CO"/>
        </w:rPr>
      </w:pPr>
      <w:r w:rsidRPr="00E90CA1">
        <w:rPr>
          <w:rFonts w:ascii="Garamond" w:eastAsia="Garamond" w:hAnsi="Garamond" w:cs="Garamond"/>
          <w:b/>
          <w:bCs/>
          <w:sz w:val="24"/>
          <w:szCs w:val="24"/>
        </w:rPr>
        <w:lastRenderedPageBreak/>
        <w:t>5.1.1.8.</w:t>
      </w:r>
      <w:r w:rsidRPr="00E90CA1">
        <w:rPr>
          <w:rFonts w:ascii="Garamond" w:hAnsi="Garamond"/>
          <w:sz w:val="24"/>
          <w:szCs w:val="24"/>
        </w:rPr>
        <w:tab/>
      </w:r>
      <w:r w:rsidRPr="00E90CA1">
        <w:rPr>
          <w:rFonts w:ascii="Garamond" w:eastAsia="Garamond" w:hAnsi="Garamond" w:cs="Garamond"/>
          <w:b/>
          <w:bCs/>
          <w:noProof/>
          <w:sz w:val="24"/>
          <w:szCs w:val="24"/>
          <w:lang w:eastAsia="es-CO"/>
        </w:rPr>
        <w:t xml:space="preserve">GARANTÍA DE SERIEDAD DE LA OFERTA   </w:t>
      </w:r>
    </w:p>
    <w:p w14:paraId="63D43DEE"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6058D250"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El proponente debe allegar con su propuesta, el original de la póliza de seriedad de la propuesta acompañada de sus condiciones generales y el recibo de pago, la cual debe constituirse por el diez por ciento (10%) del valor del presupuesto oficial estimado, de conformidad con lo dispuesto en el artículo 2.2.1.2.3.1.9. del Decreto 1082 de 2015.  </w:t>
      </w:r>
    </w:p>
    <w:p w14:paraId="4A8934C2"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0CB9CD52"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noProof/>
        </w:rPr>
        <w:t>La garantía contendrá:</w:t>
      </w:r>
    </w:p>
    <w:p w14:paraId="4F068A45" w14:textId="77777777" w:rsidR="00907FDB" w:rsidRPr="00E90CA1" w:rsidRDefault="00907FDB" w:rsidP="00907FDB">
      <w:pPr>
        <w:jc w:val="both"/>
        <w:rPr>
          <w:rFonts w:ascii="Garamond" w:eastAsia="Garamond" w:hAnsi="Garamond" w:cs="Garamond"/>
        </w:rPr>
      </w:pPr>
    </w:p>
    <w:p w14:paraId="48F35DD8" w14:textId="345F4C60" w:rsidR="00907FDB" w:rsidRPr="00E90CA1" w:rsidRDefault="00907FDB" w:rsidP="00AA3321">
      <w:pPr>
        <w:pStyle w:val="Standard"/>
        <w:numPr>
          <w:ilvl w:val="0"/>
          <w:numId w:val="25"/>
        </w:numPr>
        <w:autoSpaceDE w:val="0"/>
        <w:ind w:left="170" w:right="-1" w:hanging="170"/>
        <w:jc w:val="both"/>
        <w:textAlignment w:val="auto"/>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BENEFICIARIO: FONDO DE DESARROLLO LOCAL DE </w:t>
      </w:r>
      <w:r>
        <w:rPr>
          <w:rFonts w:ascii="Garamond" w:eastAsia="Garamond" w:hAnsi="Garamond" w:cs="Garamond"/>
          <w:noProof/>
          <w:sz w:val="24"/>
          <w:szCs w:val="24"/>
          <w:lang w:eastAsia="es-CO"/>
        </w:rPr>
        <w:t>KENNEDY</w:t>
      </w:r>
      <w:r w:rsidRPr="00E90CA1">
        <w:rPr>
          <w:rFonts w:ascii="Garamond" w:eastAsia="Garamond" w:hAnsi="Garamond" w:cs="Garamond"/>
          <w:noProof/>
          <w:sz w:val="24"/>
          <w:szCs w:val="24"/>
          <w:lang w:eastAsia="es-CO"/>
        </w:rPr>
        <w:t xml:space="preserve">- NIT. 899999061-9.  </w:t>
      </w:r>
    </w:p>
    <w:p w14:paraId="3B640D12" w14:textId="77777777" w:rsidR="00907FDB" w:rsidRPr="00E90CA1" w:rsidRDefault="00907FDB" w:rsidP="00AA3321">
      <w:pPr>
        <w:pStyle w:val="Standard"/>
        <w:numPr>
          <w:ilvl w:val="0"/>
          <w:numId w:val="25"/>
        </w:numPr>
        <w:autoSpaceDE w:val="0"/>
        <w:ind w:left="170" w:right="-1" w:hanging="170"/>
        <w:jc w:val="both"/>
        <w:textAlignment w:val="auto"/>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AFIANZADO: El oferente, persona natural o jurídica. En el caso de consorcios o uniones temporales deben aparecer todos los miembros como afianzados. </w:t>
      </w:r>
    </w:p>
    <w:p w14:paraId="08565112" w14:textId="77777777" w:rsidR="00907FDB" w:rsidRPr="00E90CA1" w:rsidRDefault="00907FDB" w:rsidP="00AA3321">
      <w:pPr>
        <w:pStyle w:val="Standard"/>
        <w:numPr>
          <w:ilvl w:val="0"/>
          <w:numId w:val="25"/>
        </w:numPr>
        <w:autoSpaceDE w:val="0"/>
        <w:ind w:left="170" w:right="-1" w:hanging="170"/>
        <w:jc w:val="both"/>
        <w:textAlignment w:val="auto"/>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VIGENCIA: Noventa (90) días calendario a partir de la fecha de cierre de esta convocatoria. En caso de prórroga del cierre de la convocatoria, esta garantía deberá constituirse o prorrogarse a partir de la nueva fecha de cierre. </w:t>
      </w:r>
    </w:p>
    <w:p w14:paraId="7270D7BC" w14:textId="77777777" w:rsidR="00907FDB" w:rsidRPr="00E90CA1" w:rsidRDefault="00907FDB" w:rsidP="00AA3321">
      <w:pPr>
        <w:pStyle w:val="Standard"/>
        <w:numPr>
          <w:ilvl w:val="0"/>
          <w:numId w:val="25"/>
        </w:numPr>
        <w:autoSpaceDE w:val="0"/>
        <w:ind w:left="170" w:right="-1" w:hanging="170"/>
        <w:jc w:val="both"/>
        <w:textAlignment w:val="auto"/>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CUANTÍA: Diez por ciento (10%) del valor total del presupuesto oficial.  </w:t>
      </w:r>
    </w:p>
    <w:p w14:paraId="6E1129FA" w14:textId="77777777" w:rsidR="00907FDB" w:rsidRPr="00E90CA1" w:rsidRDefault="00907FDB" w:rsidP="00AA3321">
      <w:pPr>
        <w:pStyle w:val="Standard"/>
        <w:numPr>
          <w:ilvl w:val="0"/>
          <w:numId w:val="25"/>
        </w:numPr>
        <w:autoSpaceDE w:val="0"/>
        <w:ind w:left="170" w:right="-1" w:hanging="170"/>
        <w:jc w:val="both"/>
        <w:textAlignment w:val="auto"/>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TOMADOR/AFIANZADO: Si el proponente es una persona jurídica, la póliza o garantía deberá tomarse con el nombre o razón social que figura en el certificado de existencia y representación legal expedido por la Cámara de Comercio respectiva, sin utilizar sigla, a no ser que en el referido documento se exprese que la sociedad podrá identificarse de esa manera.   </w:t>
      </w:r>
    </w:p>
    <w:p w14:paraId="23843E34"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23531766"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Cuando la propuesta se presente en Consorcio o Unión temporal, la garantía deberá tomarse a nombre de todos y cada uno de sus integrantes, y no a nombre de los representantes legales, ni a nombre del consorcio o unión temporal, con indicación de su identificación, porcentajes de participación y firmada por el representante legal de la asociación respectiva, esto de conformidad con lo establecido en el artículo 113 del Decreto 1510 del 17 de julio de 2013 subrogado por el artículo 2.2.1.2.3.1.4. del Decreto 1082 de 2015. En caso de que la póliza no obedezca al mencionado requisito se tendrá por inhabilitada la propuesta.   </w:t>
      </w:r>
    </w:p>
    <w:p w14:paraId="45B57AF9"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5E3B70E8"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Si el proponente es persona natural y tiene establecimiento de comercio, el tomador debe ser la persona natural y no su establecimiento de comercio. </w:t>
      </w:r>
    </w:p>
    <w:p w14:paraId="296754F1"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7C326129"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En caso que la fecha de cierre del presente proceso de selección se amplíe, debe tenerse en cuenta la nueva fecha para efecto de la vigencia de la póliza.   </w:t>
      </w:r>
    </w:p>
    <w:p w14:paraId="33C66A44"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5DE77CA8"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De conformidad con lo establecido en el artículo 2.2.1.2.3.1.6 del Decreto 1082 de 2015, la garantía de seriedad de la oferta cubrirá los perjuicios derivados del incumplimiento del ofrecimiento y se hará efectiva en los siguientes eventos:   </w:t>
      </w:r>
    </w:p>
    <w:p w14:paraId="14A61D97"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43C9D431" w14:textId="77777777" w:rsidR="00907FDB" w:rsidRPr="00E90CA1" w:rsidRDefault="00907FDB" w:rsidP="00AA3321">
      <w:pPr>
        <w:widowControl/>
        <w:numPr>
          <w:ilvl w:val="0"/>
          <w:numId w:val="26"/>
        </w:numPr>
        <w:suppressAutoHyphens w:val="0"/>
        <w:ind w:left="284" w:right="-1" w:hanging="284"/>
        <w:jc w:val="both"/>
        <w:textAlignment w:val="auto"/>
        <w:rPr>
          <w:rFonts w:ascii="Garamond" w:eastAsia="Garamond" w:hAnsi="Garamond" w:cs="Garamond"/>
        </w:rPr>
      </w:pPr>
      <w:r w:rsidRPr="00E90CA1">
        <w:rPr>
          <w:rFonts w:ascii="Garamond" w:eastAsia="Garamond" w:hAnsi="Garamond" w:cs="Garamond"/>
        </w:rPr>
        <w:lastRenderedPageBreak/>
        <w:t xml:space="preserve">La no ampliación de la vigencia de la garantía de seriedad de la oferta cuando el plazo para la Adjudicación o para suscribir el contrato es prorrogado, siempre que tal prórroga sea inferior a tres (3) meses.   </w:t>
      </w:r>
    </w:p>
    <w:p w14:paraId="30DE2754" w14:textId="77777777" w:rsidR="00907FDB" w:rsidRPr="00E90CA1" w:rsidRDefault="00907FDB" w:rsidP="00AA3321">
      <w:pPr>
        <w:widowControl/>
        <w:numPr>
          <w:ilvl w:val="0"/>
          <w:numId w:val="26"/>
        </w:numPr>
        <w:suppressAutoHyphens w:val="0"/>
        <w:ind w:left="284" w:right="-1" w:hanging="284"/>
        <w:jc w:val="both"/>
        <w:textAlignment w:val="auto"/>
        <w:rPr>
          <w:rFonts w:ascii="Garamond" w:eastAsia="Garamond" w:hAnsi="Garamond" w:cs="Garamond"/>
        </w:rPr>
      </w:pPr>
      <w:r w:rsidRPr="00E90CA1">
        <w:rPr>
          <w:rFonts w:ascii="Garamond" w:eastAsia="Garamond" w:hAnsi="Garamond" w:cs="Garamond"/>
        </w:rPr>
        <w:t xml:space="preserve">El retiro de la oferta después de vencido el plazo fijado para la presentación de las ofertas.   </w:t>
      </w:r>
    </w:p>
    <w:p w14:paraId="55979EF3" w14:textId="77777777" w:rsidR="00907FDB" w:rsidRPr="00E90CA1" w:rsidRDefault="00907FDB" w:rsidP="00AA3321">
      <w:pPr>
        <w:widowControl/>
        <w:numPr>
          <w:ilvl w:val="0"/>
          <w:numId w:val="26"/>
        </w:numPr>
        <w:suppressAutoHyphens w:val="0"/>
        <w:ind w:left="284" w:right="-1" w:hanging="284"/>
        <w:jc w:val="both"/>
        <w:textAlignment w:val="auto"/>
        <w:rPr>
          <w:rFonts w:ascii="Garamond" w:eastAsia="Garamond" w:hAnsi="Garamond" w:cs="Garamond"/>
        </w:rPr>
      </w:pPr>
      <w:r w:rsidRPr="00E90CA1">
        <w:rPr>
          <w:rFonts w:ascii="Garamond" w:eastAsia="Garamond" w:hAnsi="Garamond" w:cs="Garamond"/>
        </w:rPr>
        <w:t xml:space="preserve">La no suscripción del contrato sin justa causa por parte del adjudicatario.   </w:t>
      </w:r>
    </w:p>
    <w:p w14:paraId="34B9BD86" w14:textId="77777777" w:rsidR="00907FDB" w:rsidRPr="00E90CA1" w:rsidRDefault="00907FDB" w:rsidP="00AA3321">
      <w:pPr>
        <w:pStyle w:val="Prrafodelista"/>
        <w:numPr>
          <w:ilvl w:val="0"/>
          <w:numId w:val="26"/>
        </w:numPr>
        <w:ind w:left="284" w:hanging="284"/>
        <w:rPr>
          <w:rFonts w:ascii="Garamond" w:eastAsia="Garamond" w:hAnsi="Garamond" w:cs="Garamond"/>
          <w:sz w:val="24"/>
          <w:szCs w:val="24"/>
        </w:rPr>
      </w:pPr>
      <w:r w:rsidRPr="00E90CA1">
        <w:rPr>
          <w:rFonts w:ascii="Garamond" w:eastAsia="Garamond" w:hAnsi="Garamond" w:cs="Garamond"/>
          <w:sz w:val="24"/>
          <w:szCs w:val="24"/>
        </w:rPr>
        <w:t xml:space="preserve">La falta de otorgamiento por parte del proponente seleccionado de la garantía de cumplimiento del contrato.  </w:t>
      </w:r>
    </w:p>
    <w:p w14:paraId="54A89113" w14:textId="59327F2C"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El </w:t>
      </w:r>
      <w:r w:rsidR="0087713C">
        <w:rPr>
          <w:rFonts w:ascii="Garamond" w:eastAsia="Garamond" w:hAnsi="Garamond" w:cs="Garamond"/>
          <w:noProof/>
          <w:sz w:val="24"/>
          <w:szCs w:val="24"/>
          <w:lang w:eastAsia="es-CO"/>
        </w:rPr>
        <w:t>FDLK</w:t>
      </w:r>
      <w:r w:rsidRPr="00E90CA1">
        <w:rPr>
          <w:rFonts w:ascii="Garamond" w:eastAsia="Garamond" w:hAnsi="Garamond" w:cs="Garamond"/>
          <w:noProof/>
          <w:sz w:val="24"/>
          <w:szCs w:val="24"/>
          <w:lang w:eastAsia="es-CO"/>
        </w:rPr>
        <w:t xml:space="preserve"> hará efectiva la garantía de seriedad de la propuesta, como indemnización por perjuicios, sin menoscabo del inicio de las acciones legales conducentes.   </w:t>
      </w:r>
    </w:p>
    <w:p w14:paraId="61D2661C" w14:textId="77777777" w:rsidR="00907FDB" w:rsidRPr="00E90CA1" w:rsidRDefault="00907FDB" w:rsidP="00907FDB">
      <w:pPr>
        <w:pStyle w:val="Standard"/>
        <w:autoSpaceDE w:val="0"/>
        <w:ind w:right="-1"/>
        <w:jc w:val="both"/>
        <w:rPr>
          <w:rFonts w:ascii="Garamond" w:eastAsia="Garamond" w:hAnsi="Garamond" w:cs="Garamond"/>
          <w:b/>
          <w:bCs/>
          <w:noProof/>
          <w:sz w:val="24"/>
          <w:szCs w:val="24"/>
          <w:lang w:eastAsia="es-CO"/>
        </w:rPr>
      </w:pPr>
      <w:r w:rsidRPr="00E90CA1">
        <w:rPr>
          <w:rFonts w:ascii="Garamond" w:eastAsia="Garamond" w:hAnsi="Garamond" w:cs="Garamond"/>
          <w:noProof/>
          <w:sz w:val="24"/>
          <w:szCs w:val="24"/>
          <w:lang w:eastAsia="es-CO"/>
        </w:rPr>
        <w:t xml:space="preserve"> </w:t>
      </w:r>
    </w:p>
    <w:p w14:paraId="5FA422B3" w14:textId="77777777" w:rsidR="00907FDB" w:rsidRPr="00E90CA1" w:rsidRDefault="00907FDB" w:rsidP="00907FDB">
      <w:pPr>
        <w:pStyle w:val="Standard"/>
        <w:autoSpaceDE w:val="0"/>
        <w:ind w:right="-1"/>
        <w:jc w:val="both"/>
        <w:rPr>
          <w:rFonts w:ascii="Garamond" w:eastAsia="Garamond" w:hAnsi="Garamond" w:cs="Garamond"/>
          <w:noProof/>
          <w:sz w:val="24"/>
          <w:szCs w:val="24"/>
          <w:u w:val="single"/>
          <w:lang w:eastAsia="es-CO"/>
        </w:rPr>
      </w:pPr>
      <w:r w:rsidRPr="00E90CA1">
        <w:rPr>
          <w:rFonts w:ascii="Garamond" w:eastAsia="Garamond" w:hAnsi="Garamond" w:cs="Garamond"/>
          <w:noProof/>
          <w:sz w:val="24"/>
          <w:szCs w:val="24"/>
          <w:u w:val="single"/>
          <w:lang w:eastAsia="es-CO"/>
        </w:rPr>
        <w:t xml:space="preserve">La no presentación de la garantía de seriedad de forma simultánea con la oferta será causal de RECHAZO de esta última.   </w:t>
      </w:r>
    </w:p>
    <w:p w14:paraId="36D427C3"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04062B8D"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NOTA: En caso de que el proponente presente como mecanismo de cobertura del riesgo otra clase de garantía, de conformidad con el artículo 2.2.1.2.3.1.2. del Decreto 1082 de 2015, esta deberá cumplir con los requisitos estipulados para cada una de ellas en la mencionada reglamentación, además de cumplir con la información mínima requerida en el presente numeral.   </w:t>
      </w:r>
    </w:p>
    <w:p w14:paraId="7BC16D2D"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468656F3" w14:textId="66066D5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En caso de prórroga de los plazos previstos para la presentación de propuestas, evaluación, adjudicación y suscripción del contrato, dicha garantía deberá ser ampliada en su vigencia por solicitud del </w:t>
      </w:r>
      <w:r w:rsidR="0087713C">
        <w:rPr>
          <w:rFonts w:ascii="Garamond" w:eastAsia="Garamond" w:hAnsi="Garamond" w:cs="Garamond"/>
          <w:noProof/>
          <w:sz w:val="24"/>
          <w:szCs w:val="24"/>
          <w:lang w:eastAsia="es-CO"/>
        </w:rPr>
        <w:t>FDLK</w:t>
      </w:r>
      <w:r w:rsidRPr="00E90CA1">
        <w:rPr>
          <w:rFonts w:ascii="Garamond" w:eastAsia="Garamond" w:hAnsi="Garamond" w:cs="Garamond"/>
          <w:noProof/>
          <w:sz w:val="24"/>
          <w:szCs w:val="24"/>
          <w:lang w:eastAsia="es-CO"/>
        </w:rPr>
        <w:t xml:space="preserve">, si lo estima conveniente. Los costos que se causen por la expedición o prórrogas de la garantía estarán a cargo del proponente. </w:t>
      </w:r>
    </w:p>
    <w:p w14:paraId="2AC28F01"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 </w:t>
      </w:r>
    </w:p>
    <w:p w14:paraId="04F4F455"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r w:rsidRPr="00E90CA1">
        <w:rPr>
          <w:rFonts w:ascii="Garamond" w:eastAsia="Garamond" w:hAnsi="Garamond" w:cs="Garamond"/>
          <w:noProof/>
          <w:sz w:val="24"/>
          <w:szCs w:val="24"/>
          <w:lang w:eastAsia="es-CO"/>
        </w:rPr>
        <w:t xml:space="preserve">Se reitera que si el proponente es una Unión temporal o un consorcio, la garantía se deberá tomar en nombre de todos y cada uno de sus integrantes, no en el nombre de la forma asociativa o de uno solo de los miembros, dado que esto último conllevará a que se tenga como inhabilitado el proponente.    </w:t>
      </w:r>
    </w:p>
    <w:p w14:paraId="444E019F"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p>
    <w:p w14:paraId="7FA1190F"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noProof/>
          <w:lang w:eastAsia="es-CO"/>
        </w:rPr>
        <w:t xml:space="preserve">5.1.1.9. </w:t>
      </w:r>
      <w:r w:rsidRPr="00E90CA1">
        <w:rPr>
          <w:rFonts w:ascii="Garamond" w:eastAsia="Garamond" w:hAnsi="Garamond" w:cs="Garamond"/>
          <w:b/>
          <w:bCs/>
        </w:rPr>
        <w:t xml:space="preserve">PACTO DE PROBIDAD DE PROPONENTES VEEDURÍA DISTRITAL </w:t>
      </w:r>
    </w:p>
    <w:p w14:paraId="624B4EA8" w14:textId="77777777" w:rsidR="00907FDB" w:rsidRPr="00E90CA1" w:rsidRDefault="00907FDB" w:rsidP="00907FDB">
      <w:pPr>
        <w:jc w:val="both"/>
        <w:rPr>
          <w:rFonts w:ascii="Garamond" w:eastAsia="Garamond" w:hAnsi="Garamond" w:cs="Garamond"/>
        </w:rPr>
      </w:pPr>
    </w:p>
    <w:p w14:paraId="7E1566C2"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El oferente deberá diligenciar el formato correspondiente. Se verificará conforme se indica en el pliego electrónico de la plataforma SECOP II.</w:t>
      </w:r>
    </w:p>
    <w:p w14:paraId="1614179E" w14:textId="77777777" w:rsidR="00907FDB" w:rsidRPr="00E90CA1" w:rsidRDefault="00907FDB" w:rsidP="00907FDB">
      <w:pPr>
        <w:pStyle w:val="Standard"/>
        <w:autoSpaceDE w:val="0"/>
        <w:ind w:right="-1"/>
        <w:jc w:val="both"/>
        <w:rPr>
          <w:rFonts w:ascii="Garamond" w:eastAsia="Garamond" w:hAnsi="Garamond" w:cs="Garamond"/>
          <w:noProof/>
          <w:sz w:val="24"/>
          <w:szCs w:val="24"/>
          <w:lang w:eastAsia="es-CO"/>
        </w:rPr>
      </w:pPr>
    </w:p>
    <w:p w14:paraId="1BDAB4AF"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5.1.1.10.</w:t>
      </w:r>
      <w:r w:rsidRPr="00E90CA1">
        <w:rPr>
          <w:rFonts w:ascii="Garamond" w:hAnsi="Garamond"/>
        </w:rPr>
        <w:tab/>
      </w:r>
      <w:r w:rsidRPr="00E90CA1">
        <w:rPr>
          <w:rFonts w:ascii="Garamond" w:eastAsia="Garamond" w:hAnsi="Garamond" w:cs="Garamond"/>
          <w:b/>
          <w:bCs/>
        </w:rPr>
        <w:t xml:space="preserve">INHABILIDAD ARTÍCULO 8 DE LA LEY 80 DE 1993 Y ARTÍCULO 18 DE LA LEY 1150 DE 2007, LEY 1474 DE 2011 Y LEY 1801 DE 2016 </w:t>
      </w:r>
    </w:p>
    <w:p w14:paraId="30525E77" w14:textId="77777777" w:rsidR="00907FDB" w:rsidRPr="00E90CA1" w:rsidRDefault="00907FDB" w:rsidP="00907FDB">
      <w:pPr>
        <w:jc w:val="both"/>
        <w:rPr>
          <w:rFonts w:ascii="Garamond" w:eastAsia="Garamond" w:hAnsi="Garamond" w:cs="Garamond"/>
        </w:rPr>
      </w:pPr>
    </w:p>
    <w:p w14:paraId="62FEBA3E"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El oferente deberá diligenciar el formato correspondiente. Se verificará conforme se indica en el pliego electrónico de la plataforma electrónica SECOP II.</w:t>
      </w:r>
    </w:p>
    <w:p w14:paraId="613BD382" w14:textId="77777777" w:rsidR="00907FDB" w:rsidRPr="00E90CA1" w:rsidRDefault="00907FDB" w:rsidP="00907FDB">
      <w:pPr>
        <w:jc w:val="both"/>
        <w:rPr>
          <w:rFonts w:ascii="Garamond" w:eastAsia="Garamond" w:hAnsi="Garamond" w:cs="Garamond"/>
        </w:rPr>
      </w:pPr>
    </w:p>
    <w:p w14:paraId="4F2E0D26"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5.1.1.11.</w:t>
      </w:r>
      <w:r w:rsidRPr="00E90CA1">
        <w:rPr>
          <w:rFonts w:ascii="Garamond" w:hAnsi="Garamond"/>
        </w:rPr>
        <w:tab/>
      </w:r>
      <w:r w:rsidRPr="00E90CA1">
        <w:rPr>
          <w:rFonts w:ascii="Garamond" w:eastAsia="Garamond" w:hAnsi="Garamond" w:cs="Garamond"/>
          <w:b/>
          <w:bCs/>
        </w:rPr>
        <w:t xml:space="preserve">DECLARACIÓN DE MULTAS Y DEMÁS SANCIONES POR </w:t>
      </w:r>
      <w:r w:rsidRPr="00E90CA1">
        <w:rPr>
          <w:rFonts w:ascii="Garamond" w:eastAsia="Garamond" w:hAnsi="Garamond" w:cs="Garamond"/>
          <w:b/>
          <w:bCs/>
        </w:rPr>
        <w:lastRenderedPageBreak/>
        <w:t xml:space="preserve">INCUMPLIMIENTO Y EFECTIVIDAD DE AMPAROS DE LA GARANTÍA ÚNICA (Ley 1474 de 2011) </w:t>
      </w:r>
    </w:p>
    <w:p w14:paraId="34BB4C5D" w14:textId="77777777" w:rsidR="00907FDB" w:rsidRPr="00E90CA1" w:rsidRDefault="00907FDB" w:rsidP="00907FDB">
      <w:pPr>
        <w:jc w:val="both"/>
        <w:rPr>
          <w:rFonts w:ascii="Garamond" w:eastAsia="Garamond" w:hAnsi="Garamond" w:cs="Garamond"/>
        </w:rPr>
      </w:pPr>
    </w:p>
    <w:p w14:paraId="106D524C"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El oferente deberá diligenciar el formato correspondiente. Se verificará conforme se indica en el pliego electrónico de la plataforma electrónica SECOP II.</w:t>
      </w:r>
    </w:p>
    <w:p w14:paraId="4CFADE2A" w14:textId="77777777" w:rsidR="00907FDB" w:rsidRPr="00E90CA1" w:rsidRDefault="00907FDB" w:rsidP="00907FDB">
      <w:pPr>
        <w:jc w:val="both"/>
        <w:rPr>
          <w:rFonts w:ascii="Garamond" w:eastAsia="Garamond" w:hAnsi="Garamond" w:cs="Garamond"/>
        </w:rPr>
      </w:pPr>
    </w:p>
    <w:p w14:paraId="4F29BFB5"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 xml:space="preserve">5.1.1.12. PACTO DE TRANSPARENCIA Y COMPROMISO ANTICORRUPCIÓN </w:t>
      </w:r>
    </w:p>
    <w:p w14:paraId="0FAC636A" w14:textId="77777777" w:rsidR="00907FDB" w:rsidRPr="00E90CA1" w:rsidRDefault="00907FDB" w:rsidP="00907FDB">
      <w:pPr>
        <w:jc w:val="both"/>
        <w:rPr>
          <w:rFonts w:ascii="Garamond" w:eastAsia="Garamond" w:hAnsi="Garamond" w:cs="Garamond"/>
        </w:rPr>
      </w:pPr>
    </w:p>
    <w:p w14:paraId="636E991F"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El oferente deberá diligenciar el formato correspondiente. Se verificará conforme se indica en el pliego electrónico de la plataforma electrónica SECOP II.</w:t>
      </w:r>
    </w:p>
    <w:p w14:paraId="24F51C45" w14:textId="77777777" w:rsidR="00907FDB" w:rsidRPr="00E90CA1" w:rsidRDefault="00907FDB" w:rsidP="00907FDB">
      <w:pPr>
        <w:jc w:val="both"/>
        <w:rPr>
          <w:rFonts w:ascii="Garamond" w:eastAsia="Garamond" w:hAnsi="Garamond" w:cs="Garamond"/>
        </w:rPr>
      </w:pPr>
    </w:p>
    <w:p w14:paraId="6A4A4D05"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b/>
          <w:bCs/>
        </w:rPr>
        <w:t xml:space="preserve">5.1.1.13. COMPROMISO ANTICOLUSIÓN </w:t>
      </w:r>
    </w:p>
    <w:p w14:paraId="3F799D5F" w14:textId="77777777" w:rsidR="00907FDB" w:rsidRPr="00E90CA1" w:rsidRDefault="00907FDB" w:rsidP="00907FDB">
      <w:pPr>
        <w:jc w:val="both"/>
        <w:rPr>
          <w:rFonts w:ascii="Garamond" w:eastAsia="Garamond" w:hAnsi="Garamond" w:cs="Garamond"/>
        </w:rPr>
      </w:pPr>
    </w:p>
    <w:p w14:paraId="37971636"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El oferente deberá diligenciar el formato correspondiente. Se verificará conforme se indica en el pliego electrónico de la plataforma electrónica SECOP II.</w:t>
      </w:r>
    </w:p>
    <w:p w14:paraId="3A3BE125" w14:textId="77777777" w:rsidR="00907FDB" w:rsidRPr="00E90CA1" w:rsidRDefault="00907FDB" w:rsidP="00907FDB">
      <w:pPr>
        <w:jc w:val="both"/>
        <w:rPr>
          <w:rFonts w:ascii="Garamond" w:eastAsia="Garamond" w:hAnsi="Garamond" w:cs="Garamond"/>
        </w:rPr>
      </w:pPr>
    </w:p>
    <w:p w14:paraId="263925E1"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5.1.1.14. VERIFICACIÓN RESPONSABLES FISCALES, ANTECEDENTES DISCIPLINARIOS Y ANTECEDENTES JUDICIALES</w:t>
      </w:r>
    </w:p>
    <w:p w14:paraId="796EEF9E" w14:textId="77777777" w:rsidR="00907FDB" w:rsidRPr="00E90CA1" w:rsidRDefault="00907FDB" w:rsidP="00907FDB">
      <w:pPr>
        <w:jc w:val="both"/>
        <w:rPr>
          <w:rFonts w:ascii="Garamond" w:eastAsia="Garamond" w:hAnsi="Garamond" w:cs="Garamond"/>
        </w:rPr>
      </w:pPr>
    </w:p>
    <w:p w14:paraId="2FEB7A29" w14:textId="2E00495A"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El Fondo de Desarrollo Local de </w:t>
      </w:r>
      <w:r>
        <w:rPr>
          <w:rFonts w:ascii="Garamond" w:eastAsia="Garamond" w:hAnsi="Garamond" w:cs="Garamond"/>
        </w:rPr>
        <w:t>KENNEDY</w:t>
      </w:r>
      <w:r w:rsidRPr="00E90CA1">
        <w:rPr>
          <w:rFonts w:ascii="Garamond" w:eastAsia="Garamond" w:hAnsi="Garamond" w:cs="Garamond"/>
        </w:rPr>
        <w:t xml:space="preserve">se reserva el derecho de verificar si el proponente o cualquiera de los integrantes del consorcio o unión temporal, se encuentra (n) reportado (s) en el último boletín de responsables fiscales de la Contraloría General de la República o si aparece como inhabilitado para contratar en el Sistema de Información de Registro de Sanciones y Causas de Inhabilidad "SIRI" de la Procuraduría General de la Nación, o en el Sistema de Antecedentes Disciplinarios de la Personería de Bogotá. </w:t>
      </w:r>
    </w:p>
    <w:p w14:paraId="77BA30D0" w14:textId="77777777" w:rsidR="00907FDB" w:rsidRPr="00E90CA1" w:rsidRDefault="00907FDB" w:rsidP="00907FDB">
      <w:pPr>
        <w:jc w:val="both"/>
        <w:rPr>
          <w:rFonts w:ascii="Garamond" w:eastAsia="Garamond" w:hAnsi="Garamond" w:cs="Garamond"/>
        </w:rPr>
      </w:pPr>
    </w:p>
    <w:p w14:paraId="3CEF8510"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En caso de que el proponente o alguno de los integrantes del Consorcio o Unión Temporal, se encuentren relacionado en el boletín o se encuentre inhabilitado, no podrá contratar con la Entidad. Se verificarán conforme se indica en el pliego electrónico de la plataforma electrónica SECOP II.</w:t>
      </w:r>
    </w:p>
    <w:p w14:paraId="4BD0870F" w14:textId="77777777" w:rsidR="00907FDB" w:rsidRPr="00E90CA1" w:rsidRDefault="00907FDB" w:rsidP="00907FDB">
      <w:pPr>
        <w:jc w:val="both"/>
        <w:rPr>
          <w:rFonts w:ascii="Garamond" w:eastAsia="Garamond" w:hAnsi="Garamond" w:cs="Garamond"/>
        </w:rPr>
      </w:pPr>
    </w:p>
    <w:p w14:paraId="19DA38E5"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5.1.1.15. VERIFICACIÓN DE REGISTRO NACIONAL DE MEDIDAS CORRECTIVAS– CÓDIGO NACIONAL DE POLICÍA Y CONVIVENCIA</w:t>
      </w:r>
    </w:p>
    <w:p w14:paraId="63C578FD" w14:textId="77777777" w:rsidR="00907FDB" w:rsidRPr="00E90CA1" w:rsidRDefault="00907FDB" w:rsidP="00907FDB">
      <w:pPr>
        <w:jc w:val="both"/>
        <w:rPr>
          <w:rFonts w:ascii="Garamond" w:eastAsia="Garamond" w:hAnsi="Garamond" w:cs="Garamond"/>
        </w:rPr>
      </w:pPr>
    </w:p>
    <w:p w14:paraId="29BF6CE9"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De conformidad con lo establecido en el artículo 183 de la ley 1801 de 2016, la persona natural proponente o el representante legal o alguno de sus socios de la persona jurídica proponente o integrante del proponente plural no deberá encontrarse vinculado en el Registro Nacional de Medidas Correctivas de la Policía Nacional de Colombia como infractos de la citada ley.</w:t>
      </w:r>
    </w:p>
    <w:p w14:paraId="2FC1E8CF" w14:textId="77777777" w:rsidR="00907FDB" w:rsidRPr="00E90CA1" w:rsidRDefault="00907FDB" w:rsidP="00907FDB">
      <w:pPr>
        <w:jc w:val="both"/>
        <w:rPr>
          <w:rFonts w:ascii="Garamond" w:eastAsia="Garamond" w:hAnsi="Garamond" w:cs="Garamond"/>
        </w:rPr>
      </w:pPr>
    </w:p>
    <w:p w14:paraId="3D0D0F96" w14:textId="78CFF222"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En virtud de lo anterior los proponentes deberán manifestarlo a través del cuestionario de la plataforma electrónica SECOP II. En todo caso el </w:t>
      </w:r>
      <w:r w:rsidR="0087713C">
        <w:rPr>
          <w:rFonts w:ascii="Garamond" w:eastAsia="Garamond" w:hAnsi="Garamond" w:cs="Garamond"/>
        </w:rPr>
        <w:t>FDLK</w:t>
      </w:r>
      <w:r w:rsidRPr="00E90CA1">
        <w:rPr>
          <w:rFonts w:ascii="Garamond" w:eastAsia="Garamond" w:hAnsi="Garamond" w:cs="Garamond"/>
        </w:rPr>
        <w:t xml:space="preserve"> se reserva el derecho de verificar lo dispuesto en el </w:t>
      </w:r>
      <w:r w:rsidRPr="00E90CA1">
        <w:rPr>
          <w:rFonts w:ascii="Garamond" w:eastAsia="Garamond" w:hAnsi="Garamond" w:cs="Garamond"/>
        </w:rPr>
        <w:lastRenderedPageBreak/>
        <w:t>párrafo anterior.</w:t>
      </w:r>
    </w:p>
    <w:p w14:paraId="391BC4C9" w14:textId="77777777" w:rsidR="00907FDB" w:rsidRPr="00E90CA1" w:rsidRDefault="00907FDB" w:rsidP="00907FDB">
      <w:pPr>
        <w:jc w:val="both"/>
        <w:rPr>
          <w:rFonts w:ascii="Garamond" w:eastAsia="Garamond" w:hAnsi="Garamond" w:cs="Garamond"/>
        </w:rPr>
      </w:pPr>
    </w:p>
    <w:p w14:paraId="79591DF2"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b/>
          <w:bCs/>
        </w:rPr>
        <w:t>Nota 1:</w:t>
      </w:r>
      <w:r w:rsidRPr="00E90CA1">
        <w:rPr>
          <w:rFonts w:ascii="Garamond" w:eastAsia="Garamond" w:hAnsi="Garamond" w:cs="Garamond"/>
        </w:rPr>
        <w:t xml:space="preserve"> Para el caso de propuestas plurales (Unión Temporal o Consorcio) cada uno de los consorciados deberá diligenciar el referido formato.</w:t>
      </w:r>
    </w:p>
    <w:p w14:paraId="6ADEBF54" w14:textId="77777777" w:rsidR="00907FDB" w:rsidRPr="00E90CA1" w:rsidRDefault="00907FDB" w:rsidP="00907FDB">
      <w:pPr>
        <w:jc w:val="both"/>
        <w:rPr>
          <w:rFonts w:ascii="Garamond" w:eastAsia="Garamond" w:hAnsi="Garamond" w:cs="Garamond"/>
        </w:rPr>
      </w:pPr>
    </w:p>
    <w:p w14:paraId="7E5EE170"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5.1.1.16. CUMPLIMIENTO DE LAS DISPOSICIONES CONTENIDAS EN EL DECRETO 1072 DE 2015 PARA EMPRESAS CON MÁXIMO 10 TRABAJADORES O EL DEL CUMPLIMIENTO PARA EMPRESAS CON MÁS DE DIEZ (10) TRABAJADORES</w:t>
      </w:r>
      <w:r w:rsidRPr="00E90CA1">
        <w:rPr>
          <w:rFonts w:ascii="Garamond" w:eastAsia="Garamond" w:hAnsi="Garamond" w:cs="Garamond"/>
        </w:rPr>
        <w:t xml:space="preserve"> </w:t>
      </w:r>
    </w:p>
    <w:p w14:paraId="18FB837F" w14:textId="77777777" w:rsidR="00907FDB" w:rsidRPr="00E90CA1" w:rsidRDefault="00907FDB" w:rsidP="00907FDB">
      <w:pPr>
        <w:rPr>
          <w:rFonts w:ascii="Garamond" w:eastAsia="Garamond" w:hAnsi="Garamond" w:cs="Garamond"/>
          <w:color w:val="FF0000"/>
        </w:rPr>
      </w:pPr>
    </w:p>
    <w:p w14:paraId="03F051B8" w14:textId="77777777" w:rsidR="00907FDB" w:rsidRPr="00E90CA1" w:rsidRDefault="00907FDB" w:rsidP="00907FDB">
      <w:pPr>
        <w:tabs>
          <w:tab w:val="left" w:pos="9498"/>
        </w:tabs>
        <w:ind w:right="49"/>
        <w:rPr>
          <w:rFonts w:ascii="Garamond" w:eastAsia="Garamond" w:hAnsi="Garamond" w:cs="Garamond"/>
        </w:rPr>
      </w:pPr>
      <w:r w:rsidRPr="00E90CA1">
        <w:rPr>
          <w:rFonts w:ascii="Garamond" w:eastAsia="Garamond" w:hAnsi="Garamond" w:cs="Garamond"/>
        </w:rPr>
        <w:t>El oferente deberá diligenciar el formato correspondiente. Se verificará conforme se indica en el pliego electrónico de la plataforma electrónica SECOP II.</w:t>
      </w:r>
    </w:p>
    <w:p w14:paraId="357BA443" w14:textId="77777777" w:rsidR="00907FDB" w:rsidRPr="00E90CA1" w:rsidRDefault="00907FDB" w:rsidP="00907FDB">
      <w:pPr>
        <w:rPr>
          <w:rFonts w:ascii="Garamond" w:eastAsia="Garamond" w:hAnsi="Garamond" w:cs="Garamond"/>
        </w:rPr>
      </w:pPr>
    </w:p>
    <w:p w14:paraId="63595C74" w14:textId="77777777" w:rsidR="00907FDB" w:rsidRPr="00E90CA1" w:rsidRDefault="00907FDB" w:rsidP="00907FDB">
      <w:pPr>
        <w:jc w:val="both"/>
        <w:rPr>
          <w:rFonts w:ascii="Garamond" w:eastAsia="Garamond" w:hAnsi="Garamond" w:cs="Garamond"/>
          <w:lang w:val="es-ES"/>
        </w:rPr>
      </w:pPr>
      <w:r w:rsidRPr="00E90CA1">
        <w:rPr>
          <w:rFonts w:ascii="Garamond" w:eastAsia="Garamond" w:hAnsi="Garamond" w:cs="Garamond"/>
          <w:b/>
          <w:bCs/>
          <w:lang w:val="es-ES"/>
        </w:rPr>
        <w:t xml:space="preserve">NOTA 1: </w:t>
      </w:r>
      <w:r w:rsidRPr="00E90CA1">
        <w:rPr>
          <w:rFonts w:ascii="Garamond" w:eastAsia="Garamond" w:hAnsi="Garamond" w:cs="Garamond"/>
          <w:lang w:val="es-ES"/>
        </w:rPr>
        <w:t>VIGENCIA DE LA PROPUESTA:</w:t>
      </w:r>
      <w:r w:rsidRPr="00E90CA1">
        <w:rPr>
          <w:rFonts w:ascii="Garamond" w:eastAsia="Garamond" w:hAnsi="Garamond" w:cs="Garamond"/>
          <w:b/>
          <w:bCs/>
          <w:lang w:val="es-ES"/>
        </w:rPr>
        <w:t xml:space="preserve"> </w:t>
      </w:r>
      <w:r w:rsidRPr="00E90CA1">
        <w:rPr>
          <w:rFonts w:ascii="Garamond" w:eastAsia="Garamond" w:hAnsi="Garamond" w:cs="Garamond"/>
          <w:lang w:val="es-ES"/>
        </w:rPr>
        <w:t xml:space="preserve">El proponente deberá indicar en su propuesta que la vigencia de la misma se mantendrá por noventa (90) días contados a partir de la presentación de la misma. </w:t>
      </w:r>
    </w:p>
    <w:p w14:paraId="763CBE3B" w14:textId="77777777" w:rsidR="00907FDB" w:rsidRPr="00E90CA1" w:rsidRDefault="00907FDB" w:rsidP="00907FDB">
      <w:pPr>
        <w:jc w:val="both"/>
        <w:rPr>
          <w:rFonts w:ascii="Garamond" w:eastAsia="Garamond" w:hAnsi="Garamond" w:cs="Garamond"/>
          <w:lang w:val="es-ES"/>
        </w:rPr>
      </w:pPr>
    </w:p>
    <w:p w14:paraId="135AD373"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b/>
          <w:bCs/>
          <w:lang w:val="es-ES"/>
        </w:rPr>
        <w:t xml:space="preserve">NOTA 2: </w:t>
      </w:r>
      <w:r w:rsidRPr="00E90CA1">
        <w:rPr>
          <w:rFonts w:ascii="Garamond" w:eastAsia="Garamond" w:hAnsi="Garamond" w:cs="Garamond"/>
        </w:rPr>
        <w:t>En caso de no cumplir con los requisitos jurídicos, la propuesta se considerará NO HÁBIL.</w:t>
      </w:r>
    </w:p>
    <w:p w14:paraId="1E6E998D" w14:textId="77777777" w:rsidR="00907FDB" w:rsidRPr="00E90CA1" w:rsidRDefault="00907FDB" w:rsidP="00907FDB">
      <w:pPr>
        <w:jc w:val="both"/>
        <w:rPr>
          <w:rFonts w:ascii="Garamond" w:eastAsia="Garamond" w:hAnsi="Garamond" w:cs="Garamond"/>
          <w:b/>
          <w:bCs/>
        </w:rPr>
      </w:pPr>
    </w:p>
    <w:p w14:paraId="14058799"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b/>
          <w:bCs/>
          <w:lang w:val="es-ES"/>
        </w:rPr>
        <w:t xml:space="preserve">NOTA 3: </w:t>
      </w:r>
      <w:r w:rsidRPr="00E90CA1">
        <w:rPr>
          <w:rFonts w:ascii="Garamond" w:eastAsia="Garamond" w:hAnsi="Garamond" w:cs="Garamond"/>
        </w:rPr>
        <w:t>En caso de presentarse la oferta en Consorcio o Unión Temporal, los documentos habilitantes jurídicos, con excepción de la póliza de seriedad de la oferta y el documento de constitución deben ser presentados en forma individual por cada uno de los integrantes.</w:t>
      </w:r>
    </w:p>
    <w:p w14:paraId="332FB619" w14:textId="77777777" w:rsidR="00907FDB" w:rsidRPr="00E90CA1" w:rsidRDefault="00907FDB" w:rsidP="00907FDB">
      <w:pPr>
        <w:jc w:val="both"/>
        <w:rPr>
          <w:rFonts w:ascii="Garamond" w:eastAsia="Garamond" w:hAnsi="Garamond" w:cs="Garamond"/>
        </w:rPr>
      </w:pPr>
    </w:p>
    <w:p w14:paraId="489AD2EF" w14:textId="77777777" w:rsidR="00F81C41" w:rsidRPr="00D23469" w:rsidRDefault="00F81C41" w:rsidP="00F81C41">
      <w:pPr>
        <w:pStyle w:val="Standard"/>
        <w:jc w:val="both"/>
        <w:rPr>
          <w:rFonts w:ascii="Garamond" w:hAnsi="Garamond" w:cs="Arial"/>
          <w:sz w:val="24"/>
          <w:szCs w:val="24"/>
        </w:rPr>
      </w:pPr>
    </w:p>
    <w:p w14:paraId="769B01D9" w14:textId="77777777" w:rsidR="00F81C41" w:rsidRPr="00D23469" w:rsidRDefault="00F81C41" w:rsidP="00F81C41">
      <w:pPr>
        <w:pStyle w:val="Standard"/>
        <w:jc w:val="both"/>
        <w:rPr>
          <w:rFonts w:ascii="Garamond" w:hAnsi="Garamond" w:cs="Arial"/>
          <w:sz w:val="24"/>
          <w:szCs w:val="24"/>
        </w:rPr>
      </w:pPr>
      <w:r w:rsidRPr="00D23469">
        <w:rPr>
          <w:rFonts w:ascii="Garamond" w:hAnsi="Garamond" w:cs="Arial"/>
          <w:b/>
          <w:bCs/>
          <w:sz w:val="24"/>
          <w:szCs w:val="24"/>
        </w:rPr>
        <w:t>5.1.2 REQUISITOS HABILITANTES FINANCIEROS</w:t>
      </w:r>
    </w:p>
    <w:p w14:paraId="33A2D8AB" w14:textId="77777777" w:rsidR="00F81C41" w:rsidRPr="00D23469" w:rsidRDefault="00F81C41" w:rsidP="00F81C41">
      <w:pPr>
        <w:pStyle w:val="Standard"/>
        <w:jc w:val="both"/>
        <w:rPr>
          <w:rFonts w:ascii="Garamond" w:hAnsi="Garamond" w:cs="Arial"/>
          <w:b/>
          <w:bCs/>
          <w:sz w:val="24"/>
          <w:szCs w:val="24"/>
        </w:rPr>
      </w:pPr>
    </w:p>
    <w:p w14:paraId="1AF3B65A" w14:textId="18F00520" w:rsidR="00F81C41" w:rsidRDefault="00907FDB" w:rsidP="00907FDB">
      <w:pPr>
        <w:pStyle w:val="Standard"/>
        <w:jc w:val="both"/>
        <w:rPr>
          <w:rFonts w:ascii="Garamond" w:hAnsi="Garamond" w:cs="Arial"/>
          <w:sz w:val="24"/>
          <w:szCs w:val="24"/>
        </w:rPr>
      </w:pPr>
      <w:r w:rsidRPr="00907FDB">
        <w:rPr>
          <w:rFonts w:ascii="Garamond" w:hAnsi="Garamond" w:cs="Arial"/>
          <w:sz w:val="24"/>
          <w:szCs w:val="24"/>
        </w:rPr>
        <w:t>Los requisitos habilitantes de carácter financiero están contenidos en la Matriz 2 - Estudio financiero, el cual hace parte integral del presente estudio previo</w:t>
      </w:r>
      <w:r>
        <w:rPr>
          <w:rFonts w:ascii="Garamond" w:hAnsi="Garamond" w:cs="Arial"/>
          <w:sz w:val="24"/>
          <w:szCs w:val="24"/>
        </w:rPr>
        <w:t>.</w:t>
      </w:r>
    </w:p>
    <w:p w14:paraId="10479AA2" w14:textId="77777777" w:rsidR="00907FDB" w:rsidRPr="00907FDB" w:rsidRDefault="00907FDB" w:rsidP="00907FDB">
      <w:pPr>
        <w:pStyle w:val="Standard"/>
        <w:jc w:val="both"/>
        <w:rPr>
          <w:rFonts w:ascii="Garamond" w:hAnsi="Garamond" w:cs="Arial"/>
          <w:sz w:val="24"/>
          <w:szCs w:val="24"/>
        </w:rPr>
      </w:pPr>
    </w:p>
    <w:p w14:paraId="12A75837" w14:textId="77777777" w:rsidR="00F81C41" w:rsidRDefault="00F81C41" w:rsidP="00F81C41">
      <w:pPr>
        <w:pStyle w:val="Standard"/>
        <w:jc w:val="both"/>
        <w:rPr>
          <w:rFonts w:ascii="Garamond" w:hAnsi="Garamond" w:cs="Arial"/>
          <w:b/>
          <w:bCs/>
          <w:sz w:val="24"/>
          <w:szCs w:val="24"/>
        </w:rPr>
      </w:pPr>
      <w:r w:rsidRPr="00D23469">
        <w:rPr>
          <w:rFonts w:ascii="Garamond" w:hAnsi="Garamond" w:cs="Arial"/>
          <w:b/>
          <w:bCs/>
          <w:sz w:val="24"/>
          <w:szCs w:val="24"/>
        </w:rPr>
        <w:t>5.1.3 REQUISITOS HABILITANTES TÉCNICOS</w:t>
      </w:r>
    </w:p>
    <w:p w14:paraId="5D454B9E" w14:textId="77777777" w:rsidR="00907FDB" w:rsidRDefault="00907FDB" w:rsidP="00F81C41">
      <w:pPr>
        <w:pStyle w:val="Standard"/>
        <w:jc w:val="both"/>
        <w:rPr>
          <w:rFonts w:ascii="Garamond" w:hAnsi="Garamond" w:cs="Arial"/>
          <w:b/>
          <w:bCs/>
          <w:sz w:val="24"/>
          <w:szCs w:val="24"/>
        </w:rPr>
      </w:pPr>
    </w:p>
    <w:p w14:paraId="543C12CD" w14:textId="724BD55B"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Los proponentes o los integrantes en caso de consorcio o unión temporal, interesados en participar en el presente proceso, deberán aportar hasta un máximo de Tres (3) certificaciones de contratos ejecutados y/o liquidados con anterioridad a la fecha del cierre del presente proceso de contratación, cuyo objeto y/o actividades y/u obligaciones estén relacionadas </w:t>
      </w:r>
      <w:r w:rsidRPr="0087713C">
        <w:rPr>
          <w:rFonts w:ascii="Garamond" w:eastAsia="Garamond" w:hAnsi="Garamond" w:cs="Garamond"/>
          <w:highlight w:val="yellow"/>
        </w:rPr>
        <w:t>con</w:t>
      </w:r>
      <w:r w:rsidRPr="00991699">
        <w:rPr>
          <w:rFonts w:ascii="Garamond" w:eastAsia="Garamond" w:hAnsi="Garamond" w:cs="Garamond"/>
          <w:highlight w:val="yellow"/>
        </w:rPr>
        <w:t xml:space="preserve"> </w:t>
      </w:r>
      <w:r w:rsidRPr="00991699">
        <w:rPr>
          <w:rFonts w:ascii="Garamond" w:eastAsia="Garamond" w:hAnsi="Garamond" w:cs="Garamond"/>
          <w:b/>
          <w:bCs/>
          <w:highlight w:val="yellow"/>
        </w:rPr>
        <w:t xml:space="preserve">la prestación de servicios relacionados con proyectos relacionados con </w:t>
      </w:r>
      <w:r w:rsidR="00991699" w:rsidRPr="00991699">
        <w:rPr>
          <w:rFonts w:ascii="Garamond" w:eastAsia="Garamond" w:hAnsi="Garamond" w:cs="Garamond"/>
          <w:b/>
          <w:bCs/>
          <w:highlight w:val="yellow"/>
        </w:rPr>
        <w:t>prestar servicios para el fortalecimiento de los mecanismos de justicia comunitaria para la transformación de la conflictividad</w:t>
      </w:r>
      <w:r w:rsidR="00991699" w:rsidRPr="00991699">
        <w:rPr>
          <w:rFonts w:ascii="Garamond" w:eastAsia="Garamond" w:hAnsi="Garamond" w:cs="Garamond"/>
          <w:b/>
          <w:bCs/>
          <w:highlight w:val="yellow"/>
        </w:rPr>
        <w:t xml:space="preserve"> y </w:t>
      </w:r>
      <w:r w:rsidR="00991699" w:rsidRPr="00991699">
        <w:rPr>
          <w:rFonts w:ascii="Garamond" w:eastAsia="Garamond" w:hAnsi="Garamond" w:cs="Garamond"/>
          <w:b/>
          <w:bCs/>
          <w:highlight w:val="yellow"/>
        </w:rPr>
        <w:t>mantenimiento e instalación de Circuitos cerrados de televisión (cctv).</w:t>
      </w:r>
      <w:r w:rsidR="00991699" w:rsidRPr="00991699">
        <w:rPr>
          <w:rFonts w:ascii="Garamond" w:eastAsia="Garamond" w:hAnsi="Garamond" w:cs="Garamond"/>
          <w:b/>
          <w:bCs/>
        </w:rPr>
        <w:t xml:space="preserve"> </w:t>
      </w:r>
      <w:r w:rsidRPr="00E90CA1">
        <w:rPr>
          <w:rFonts w:ascii="Garamond" w:eastAsia="Garamond" w:hAnsi="Garamond" w:cs="Garamond"/>
          <w:b/>
          <w:bCs/>
        </w:rPr>
        <w:t xml:space="preserve"> </w:t>
      </w:r>
      <w:r w:rsidRPr="00E90CA1">
        <w:rPr>
          <w:rFonts w:ascii="Garamond" w:eastAsia="Garamond" w:hAnsi="Garamond" w:cs="Garamond"/>
        </w:rPr>
        <w:t>y cuya sumatoria sea igual o superior al 100% del presupuesto oficial asignado a la presente convocatoria.</w:t>
      </w:r>
    </w:p>
    <w:p w14:paraId="1FAA25FB" w14:textId="77777777" w:rsidR="00907FDB" w:rsidRPr="00E90CA1" w:rsidRDefault="00907FDB" w:rsidP="00907FDB">
      <w:pPr>
        <w:jc w:val="both"/>
        <w:rPr>
          <w:rFonts w:ascii="Garamond" w:eastAsia="Garamond" w:hAnsi="Garamond" w:cs="Garamond"/>
        </w:rPr>
      </w:pPr>
    </w:p>
    <w:p w14:paraId="5D7FD584"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Las certificaciones aportadas deberán encontrarse debidamente registradas y clasificadas en el RUP., </w:t>
      </w:r>
      <w:r w:rsidRPr="00E90CA1">
        <w:rPr>
          <w:rFonts w:ascii="Garamond" w:eastAsia="Garamond" w:hAnsi="Garamond" w:cs="Garamond"/>
        </w:rPr>
        <w:lastRenderedPageBreak/>
        <w:t xml:space="preserve">acreditada con el certificado de inscripción, clasificación y calificación en el Registro único de Proponentes, expedido por la Cámara de Comercio con los códigos UNSPSC descritos en el numeral 2.1.2 del presente documento. </w:t>
      </w:r>
    </w:p>
    <w:p w14:paraId="0C2EFFCC"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 </w:t>
      </w:r>
    </w:p>
    <w:p w14:paraId="0217FC98" w14:textId="38D09E4F" w:rsidR="00907FDB" w:rsidRDefault="00907FDB" w:rsidP="00907FDB">
      <w:pPr>
        <w:jc w:val="both"/>
        <w:rPr>
          <w:rFonts w:ascii="Garamond" w:eastAsia="Garamond" w:hAnsi="Garamond" w:cs="Garamond"/>
        </w:rPr>
      </w:pPr>
      <w:r w:rsidRPr="00E90CA1">
        <w:rPr>
          <w:rFonts w:ascii="Garamond" w:eastAsia="Garamond" w:hAnsi="Garamond" w:cs="Garamond"/>
        </w:rPr>
        <w:t xml:space="preserve">La experiencia debe estar clasificada cada una en por lo menos </w:t>
      </w:r>
      <w:r w:rsidR="00DE6A13">
        <w:rPr>
          <w:rFonts w:ascii="Garamond" w:eastAsia="Garamond" w:hAnsi="Garamond" w:cs="Garamond"/>
        </w:rPr>
        <w:t xml:space="preserve">Cuatro </w:t>
      </w:r>
      <w:r w:rsidRPr="00E90CA1">
        <w:rPr>
          <w:rFonts w:ascii="Garamond" w:eastAsia="Garamond" w:hAnsi="Garamond" w:cs="Garamond"/>
        </w:rPr>
        <w:t>(</w:t>
      </w:r>
      <w:r w:rsidR="00DE6A13">
        <w:rPr>
          <w:rFonts w:ascii="Garamond" w:eastAsia="Garamond" w:hAnsi="Garamond" w:cs="Garamond"/>
        </w:rPr>
        <w:t>4</w:t>
      </w:r>
      <w:r w:rsidRPr="00E90CA1">
        <w:rPr>
          <w:rFonts w:ascii="Garamond" w:eastAsia="Garamond" w:hAnsi="Garamond" w:cs="Garamond"/>
        </w:rPr>
        <w:t>) de los códigos UNSPSC, descritos a continuación</w:t>
      </w:r>
    </w:p>
    <w:p w14:paraId="31498255" w14:textId="77777777" w:rsidR="00DE6A13" w:rsidRDefault="00DE6A13" w:rsidP="00907FDB">
      <w:pPr>
        <w:jc w:val="both"/>
        <w:rPr>
          <w:rFonts w:ascii="Garamond" w:eastAsia="Garamond" w:hAnsi="Garamond" w:cs="Garamond"/>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26"/>
        <w:gridCol w:w="1366"/>
        <w:gridCol w:w="966"/>
        <w:gridCol w:w="1329"/>
        <w:gridCol w:w="4301"/>
      </w:tblGrid>
      <w:tr w:rsidR="00991699" w:rsidRPr="00991699" w14:paraId="7C370253" w14:textId="77777777" w:rsidTr="00BD391C">
        <w:trPr>
          <w:trHeight w:val="300"/>
        </w:trPr>
        <w:tc>
          <w:tcPr>
            <w:tcW w:w="1260" w:type="dxa"/>
            <w:tcBorders>
              <w:top w:val="single" w:sz="6" w:space="0" w:color="000000"/>
              <w:left w:val="single" w:sz="6" w:space="0" w:color="000000"/>
              <w:bottom w:val="single" w:sz="6" w:space="0" w:color="000000"/>
              <w:right w:val="single" w:sz="6" w:space="0" w:color="000000"/>
            </w:tcBorders>
            <w:shd w:val="clear" w:color="auto" w:fill="E7E6E6"/>
            <w:vAlign w:val="center"/>
            <w:hideMark/>
          </w:tcPr>
          <w:p w14:paraId="5EC38863" w14:textId="77777777" w:rsidR="00991699" w:rsidRPr="00991699" w:rsidRDefault="00991699" w:rsidP="00BD391C">
            <w:pPr>
              <w:jc w:val="center"/>
              <w:rPr>
                <w:rFonts w:ascii="Garamond" w:hAnsi="Garamond" w:cs="Arial"/>
                <w:b/>
                <w:lang w:val="es-ES_tradnl"/>
              </w:rPr>
            </w:pPr>
            <w:r w:rsidRPr="00991699">
              <w:rPr>
                <w:rFonts w:ascii="Garamond" w:hAnsi="Garamond" w:cs="Arial"/>
                <w:b/>
              </w:rPr>
              <w:t>SEGMENTO</w:t>
            </w:r>
          </w:p>
        </w:tc>
        <w:tc>
          <w:tcPr>
            <w:tcW w:w="1410" w:type="dxa"/>
            <w:tcBorders>
              <w:top w:val="single" w:sz="6" w:space="0" w:color="000000"/>
              <w:left w:val="single" w:sz="6" w:space="0" w:color="000000"/>
              <w:bottom w:val="single" w:sz="6" w:space="0" w:color="000000"/>
              <w:right w:val="single" w:sz="6" w:space="0" w:color="000000"/>
            </w:tcBorders>
            <w:shd w:val="clear" w:color="auto" w:fill="E7E6E6"/>
            <w:vAlign w:val="center"/>
            <w:hideMark/>
          </w:tcPr>
          <w:p w14:paraId="0E542991" w14:textId="77777777" w:rsidR="00991699" w:rsidRPr="00991699" w:rsidRDefault="00991699" w:rsidP="00BD391C">
            <w:pPr>
              <w:jc w:val="center"/>
              <w:rPr>
                <w:rFonts w:ascii="Garamond" w:hAnsi="Garamond" w:cs="Arial"/>
                <w:b/>
                <w:lang w:val="es-ES_tradnl"/>
              </w:rPr>
            </w:pPr>
            <w:r w:rsidRPr="00991699">
              <w:rPr>
                <w:rFonts w:ascii="Garamond" w:hAnsi="Garamond" w:cs="Arial"/>
                <w:b/>
              </w:rPr>
              <w:t>FAMILIA</w:t>
            </w:r>
          </w:p>
        </w:tc>
        <w:tc>
          <w:tcPr>
            <w:tcW w:w="990" w:type="dxa"/>
            <w:tcBorders>
              <w:top w:val="single" w:sz="6" w:space="0" w:color="000000"/>
              <w:left w:val="nil"/>
              <w:bottom w:val="single" w:sz="6" w:space="0" w:color="000000"/>
              <w:right w:val="single" w:sz="6" w:space="0" w:color="000000"/>
            </w:tcBorders>
            <w:shd w:val="clear" w:color="auto" w:fill="E7E6E6"/>
            <w:vAlign w:val="center"/>
            <w:hideMark/>
          </w:tcPr>
          <w:p w14:paraId="4DCB4CDB" w14:textId="77777777" w:rsidR="00991699" w:rsidRPr="00991699" w:rsidRDefault="00991699" w:rsidP="00BD391C">
            <w:pPr>
              <w:jc w:val="center"/>
              <w:rPr>
                <w:rFonts w:ascii="Garamond" w:hAnsi="Garamond" w:cs="Arial"/>
                <w:b/>
                <w:lang w:val="es-ES_tradnl"/>
              </w:rPr>
            </w:pPr>
            <w:r w:rsidRPr="00991699">
              <w:rPr>
                <w:rFonts w:ascii="Garamond" w:hAnsi="Garamond" w:cs="Arial"/>
                <w:b/>
              </w:rPr>
              <w:t>CLASE</w:t>
            </w:r>
          </w:p>
        </w:tc>
        <w:tc>
          <w:tcPr>
            <w:tcW w:w="1410" w:type="dxa"/>
            <w:tcBorders>
              <w:top w:val="single" w:sz="6" w:space="0" w:color="000000"/>
              <w:left w:val="nil"/>
              <w:bottom w:val="single" w:sz="6" w:space="0" w:color="000000"/>
              <w:right w:val="single" w:sz="6" w:space="0" w:color="000000"/>
            </w:tcBorders>
            <w:shd w:val="clear" w:color="auto" w:fill="E7E6E6"/>
            <w:vAlign w:val="center"/>
            <w:hideMark/>
          </w:tcPr>
          <w:p w14:paraId="0B505BB5" w14:textId="77777777" w:rsidR="00991699" w:rsidRPr="00991699" w:rsidRDefault="00991699" w:rsidP="00BD391C">
            <w:pPr>
              <w:jc w:val="center"/>
              <w:rPr>
                <w:rFonts w:ascii="Garamond" w:hAnsi="Garamond" w:cs="Arial"/>
                <w:b/>
                <w:lang w:val="es-ES_tradnl"/>
              </w:rPr>
            </w:pPr>
            <w:r w:rsidRPr="00991699">
              <w:rPr>
                <w:rFonts w:ascii="Garamond" w:hAnsi="Garamond" w:cs="Arial"/>
                <w:b/>
              </w:rPr>
              <w:t>PROD</w:t>
            </w:r>
          </w:p>
        </w:tc>
        <w:tc>
          <w:tcPr>
            <w:tcW w:w="4635" w:type="dxa"/>
            <w:tcBorders>
              <w:top w:val="single" w:sz="6" w:space="0" w:color="000000"/>
              <w:left w:val="nil"/>
              <w:bottom w:val="single" w:sz="6" w:space="0" w:color="000000"/>
              <w:right w:val="single" w:sz="6" w:space="0" w:color="000000"/>
            </w:tcBorders>
            <w:shd w:val="clear" w:color="auto" w:fill="E7E6E6"/>
            <w:hideMark/>
          </w:tcPr>
          <w:p w14:paraId="24DAE2AE" w14:textId="77777777" w:rsidR="00991699" w:rsidRPr="00991699" w:rsidRDefault="00991699" w:rsidP="00BD391C">
            <w:pPr>
              <w:jc w:val="center"/>
              <w:rPr>
                <w:rFonts w:ascii="Garamond" w:hAnsi="Garamond" w:cs="Arial"/>
                <w:b/>
                <w:lang w:val="es-ES_tradnl"/>
              </w:rPr>
            </w:pPr>
            <w:r w:rsidRPr="00991699">
              <w:rPr>
                <w:rFonts w:ascii="Garamond" w:hAnsi="Garamond" w:cs="Arial"/>
                <w:b/>
              </w:rPr>
              <w:t>DESCRIPCION</w:t>
            </w:r>
          </w:p>
        </w:tc>
      </w:tr>
      <w:tr w:rsidR="00991699" w:rsidRPr="00991699" w14:paraId="70AB7938" w14:textId="77777777" w:rsidTr="00BD391C">
        <w:trPr>
          <w:trHeight w:val="300"/>
        </w:trPr>
        <w:tc>
          <w:tcPr>
            <w:tcW w:w="126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561378A"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93</w:t>
            </w:r>
          </w:p>
        </w:tc>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D9CA00B"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14</w:t>
            </w:r>
          </w:p>
        </w:tc>
        <w:tc>
          <w:tcPr>
            <w:tcW w:w="990" w:type="dxa"/>
            <w:tcBorders>
              <w:top w:val="single" w:sz="6" w:space="0" w:color="000000"/>
              <w:left w:val="nil"/>
              <w:bottom w:val="single" w:sz="6" w:space="0" w:color="000000"/>
              <w:right w:val="single" w:sz="6" w:space="0" w:color="000000"/>
            </w:tcBorders>
            <w:shd w:val="clear" w:color="auto" w:fill="auto"/>
            <w:vAlign w:val="center"/>
            <w:hideMark/>
          </w:tcPr>
          <w:p w14:paraId="5CB4A9F3"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17</w:t>
            </w:r>
          </w:p>
        </w:tc>
        <w:tc>
          <w:tcPr>
            <w:tcW w:w="1410" w:type="dxa"/>
            <w:tcBorders>
              <w:top w:val="single" w:sz="6" w:space="0" w:color="000000"/>
              <w:left w:val="nil"/>
              <w:bottom w:val="single" w:sz="6" w:space="0" w:color="000000"/>
              <w:right w:val="single" w:sz="6" w:space="0" w:color="000000"/>
            </w:tcBorders>
            <w:shd w:val="clear" w:color="auto" w:fill="auto"/>
            <w:vAlign w:val="center"/>
            <w:hideMark/>
          </w:tcPr>
          <w:p w14:paraId="19E8B4F5"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00</w:t>
            </w:r>
          </w:p>
        </w:tc>
        <w:tc>
          <w:tcPr>
            <w:tcW w:w="4635" w:type="dxa"/>
            <w:tcBorders>
              <w:top w:val="single" w:sz="6" w:space="0" w:color="000000"/>
              <w:left w:val="nil"/>
              <w:bottom w:val="single" w:sz="6" w:space="0" w:color="000000"/>
              <w:right w:val="single" w:sz="6" w:space="0" w:color="000000"/>
            </w:tcBorders>
            <w:shd w:val="clear" w:color="auto" w:fill="auto"/>
            <w:hideMark/>
          </w:tcPr>
          <w:p w14:paraId="0F72E124" w14:textId="77777777" w:rsidR="00991699" w:rsidRPr="00991699" w:rsidRDefault="00991699" w:rsidP="00BD391C">
            <w:pPr>
              <w:jc w:val="center"/>
              <w:rPr>
                <w:rFonts w:ascii="Garamond" w:hAnsi="Garamond" w:cs="Arial"/>
                <w:bCs/>
                <w:sz w:val="20"/>
                <w:szCs w:val="20"/>
                <w:lang w:val="es-ES_tradnl"/>
              </w:rPr>
            </w:pPr>
          </w:p>
          <w:p w14:paraId="4533D627"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SERVICIOS COMUNITARIOS Y SOCIALES</w:t>
            </w:r>
          </w:p>
        </w:tc>
      </w:tr>
      <w:tr w:rsidR="00991699" w:rsidRPr="00991699" w14:paraId="23B2E57C" w14:textId="77777777" w:rsidTr="00BD391C">
        <w:trPr>
          <w:trHeight w:val="300"/>
        </w:trPr>
        <w:tc>
          <w:tcPr>
            <w:tcW w:w="126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D565E7D"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50</w:t>
            </w:r>
          </w:p>
        </w:tc>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573D911"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19</w:t>
            </w:r>
          </w:p>
        </w:tc>
        <w:tc>
          <w:tcPr>
            <w:tcW w:w="990" w:type="dxa"/>
            <w:tcBorders>
              <w:top w:val="single" w:sz="6" w:space="0" w:color="000000"/>
              <w:left w:val="nil"/>
              <w:bottom w:val="single" w:sz="6" w:space="0" w:color="000000"/>
              <w:right w:val="single" w:sz="6" w:space="0" w:color="000000"/>
            </w:tcBorders>
            <w:shd w:val="clear" w:color="auto" w:fill="auto"/>
            <w:vAlign w:val="center"/>
            <w:hideMark/>
          </w:tcPr>
          <w:p w14:paraId="785B6486"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21</w:t>
            </w:r>
          </w:p>
        </w:tc>
        <w:tc>
          <w:tcPr>
            <w:tcW w:w="1410" w:type="dxa"/>
            <w:tcBorders>
              <w:top w:val="single" w:sz="6" w:space="0" w:color="000000"/>
              <w:left w:val="nil"/>
              <w:bottom w:val="single" w:sz="6" w:space="0" w:color="000000"/>
              <w:right w:val="single" w:sz="6" w:space="0" w:color="000000"/>
            </w:tcBorders>
            <w:shd w:val="clear" w:color="auto" w:fill="auto"/>
            <w:vAlign w:val="center"/>
            <w:hideMark/>
          </w:tcPr>
          <w:p w14:paraId="652C528D"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00</w:t>
            </w:r>
          </w:p>
        </w:tc>
        <w:tc>
          <w:tcPr>
            <w:tcW w:w="4635" w:type="dxa"/>
            <w:tcBorders>
              <w:top w:val="single" w:sz="6" w:space="0" w:color="000000"/>
              <w:left w:val="nil"/>
              <w:bottom w:val="single" w:sz="6" w:space="0" w:color="000000"/>
              <w:right w:val="single" w:sz="6" w:space="0" w:color="000000"/>
            </w:tcBorders>
            <w:shd w:val="clear" w:color="auto" w:fill="auto"/>
            <w:hideMark/>
          </w:tcPr>
          <w:p w14:paraId="7067DE63" w14:textId="77777777" w:rsidR="00991699" w:rsidRPr="00991699" w:rsidRDefault="00991699" w:rsidP="00BD391C">
            <w:pPr>
              <w:jc w:val="center"/>
              <w:rPr>
                <w:rFonts w:ascii="Garamond" w:hAnsi="Garamond" w:cs="Arial"/>
                <w:bCs/>
                <w:sz w:val="20"/>
                <w:szCs w:val="20"/>
                <w:lang w:val="es-ES_tradnl"/>
              </w:rPr>
            </w:pPr>
          </w:p>
          <w:p w14:paraId="5BCB5CC5"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ALIMENTOS PREPARADOS Y CONSERVADOS</w:t>
            </w:r>
          </w:p>
        </w:tc>
      </w:tr>
      <w:tr w:rsidR="00991699" w:rsidRPr="00991699" w14:paraId="2A8CD27A" w14:textId="77777777" w:rsidTr="00BD391C">
        <w:trPr>
          <w:trHeight w:val="300"/>
        </w:trPr>
        <w:tc>
          <w:tcPr>
            <w:tcW w:w="126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11A7973"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86</w:t>
            </w:r>
          </w:p>
        </w:tc>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FB1FB7C"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14</w:t>
            </w:r>
          </w:p>
        </w:tc>
        <w:tc>
          <w:tcPr>
            <w:tcW w:w="990" w:type="dxa"/>
            <w:tcBorders>
              <w:top w:val="single" w:sz="6" w:space="0" w:color="000000"/>
              <w:left w:val="nil"/>
              <w:bottom w:val="single" w:sz="6" w:space="0" w:color="000000"/>
              <w:right w:val="single" w:sz="6" w:space="0" w:color="000000"/>
            </w:tcBorders>
            <w:shd w:val="clear" w:color="auto" w:fill="auto"/>
            <w:vAlign w:val="center"/>
            <w:hideMark/>
          </w:tcPr>
          <w:p w14:paraId="3A097B32"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17</w:t>
            </w:r>
          </w:p>
        </w:tc>
        <w:tc>
          <w:tcPr>
            <w:tcW w:w="1410" w:type="dxa"/>
            <w:tcBorders>
              <w:top w:val="single" w:sz="6" w:space="0" w:color="000000"/>
              <w:left w:val="nil"/>
              <w:bottom w:val="single" w:sz="6" w:space="0" w:color="000000"/>
              <w:right w:val="single" w:sz="6" w:space="0" w:color="000000"/>
            </w:tcBorders>
            <w:shd w:val="clear" w:color="auto" w:fill="auto"/>
            <w:vAlign w:val="center"/>
            <w:hideMark/>
          </w:tcPr>
          <w:p w14:paraId="18C7FB04"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00</w:t>
            </w:r>
          </w:p>
        </w:tc>
        <w:tc>
          <w:tcPr>
            <w:tcW w:w="4635" w:type="dxa"/>
            <w:tcBorders>
              <w:top w:val="single" w:sz="6" w:space="0" w:color="000000"/>
              <w:left w:val="nil"/>
              <w:bottom w:val="single" w:sz="6" w:space="0" w:color="000000"/>
              <w:right w:val="single" w:sz="6" w:space="0" w:color="000000"/>
            </w:tcBorders>
            <w:shd w:val="clear" w:color="auto" w:fill="auto"/>
            <w:hideMark/>
          </w:tcPr>
          <w:p w14:paraId="4AF597BA" w14:textId="77777777" w:rsidR="00991699" w:rsidRPr="00991699" w:rsidRDefault="00991699" w:rsidP="00BD391C">
            <w:pPr>
              <w:jc w:val="center"/>
              <w:rPr>
                <w:rFonts w:ascii="Garamond" w:hAnsi="Garamond" w:cs="Arial"/>
                <w:bCs/>
                <w:sz w:val="20"/>
                <w:szCs w:val="20"/>
                <w:lang w:val="es-ES_tradnl"/>
              </w:rPr>
            </w:pPr>
          </w:p>
          <w:p w14:paraId="4ACA9B27"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TECNOLOGIA EDUCACIONAL</w:t>
            </w:r>
          </w:p>
          <w:p w14:paraId="59AF062D" w14:textId="77777777" w:rsidR="00991699" w:rsidRPr="00991699" w:rsidRDefault="00991699" w:rsidP="00BD391C">
            <w:pPr>
              <w:jc w:val="center"/>
              <w:rPr>
                <w:rFonts w:ascii="Garamond" w:hAnsi="Garamond" w:cs="Arial"/>
                <w:bCs/>
                <w:sz w:val="20"/>
                <w:szCs w:val="20"/>
                <w:lang w:val="es-ES_tradnl"/>
              </w:rPr>
            </w:pPr>
          </w:p>
        </w:tc>
      </w:tr>
      <w:tr w:rsidR="00991699" w:rsidRPr="00991699" w14:paraId="2D50DE1A" w14:textId="77777777" w:rsidTr="00BD391C">
        <w:trPr>
          <w:trHeight w:val="300"/>
        </w:trPr>
        <w:tc>
          <w:tcPr>
            <w:tcW w:w="126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7735BE6"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86</w:t>
            </w:r>
          </w:p>
        </w:tc>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F996EA2"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13</w:t>
            </w:r>
          </w:p>
        </w:tc>
        <w:tc>
          <w:tcPr>
            <w:tcW w:w="990" w:type="dxa"/>
            <w:tcBorders>
              <w:top w:val="single" w:sz="6" w:space="0" w:color="000000"/>
              <w:left w:val="nil"/>
              <w:bottom w:val="single" w:sz="6" w:space="0" w:color="000000"/>
              <w:right w:val="single" w:sz="6" w:space="0" w:color="000000"/>
            </w:tcBorders>
            <w:shd w:val="clear" w:color="auto" w:fill="auto"/>
            <w:vAlign w:val="center"/>
            <w:hideMark/>
          </w:tcPr>
          <w:p w14:paraId="5C35FBDD"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20</w:t>
            </w:r>
          </w:p>
        </w:tc>
        <w:tc>
          <w:tcPr>
            <w:tcW w:w="1410" w:type="dxa"/>
            <w:tcBorders>
              <w:top w:val="single" w:sz="6" w:space="0" w:color="000000"/>
              <w:left w:val="nil"/>
              <w:bottom w:val="single" w:sz="6" w:space="0" w:color="000000"/>
              <w:right w:val="single" w:sz="6" w:space="0" w:color="000000"/>
            </w:tcBorders>
            <w:shd w:val="clear" w:color="auto" w:fill="auto"/>
            <w:vAlign w:val="center"/>
            <w:hideMark/>
          </w:tcPr>
          <w:p w14:paraId="1E0C4446"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00</w:t>
            </w:r>
          </w:p>
        </w:tc>
        <w:tc>
          <w:tcPr>
            <w:tcW w:w="4635" w:type="dxa"/>
            <w:tcBorders>
              <w:top w:val="single" w:sz="6" w:space="0" w:color="000000"/>
              <w:left w:val="nil"/>
              <w:bottom w:val="single" w:sz="6" w:space="0" w:color="000000"/>
              <w:right w:val="single" w:sz="6" w:space="0" w:color="000000"/>
            </w:tcBorders>
            <w:shd w:val="clear" w:color="auto" w:fill="auto"/>
            <w:hideMark/>
          </w:tcPr>
          <w:p w14:paraId="57A3F5FD" w14:textId="77777777" w:rsidR="00991699" w:rsidRPr="00991699" w:rsidRDefault="00991699" w:rsidP="00BD391C">
            <w:pPr>
              <w:jc w:val="center"/>
              <w:rPr>
                <w:rFonts w:ascii="Garamond" w:hAnsi="Garamond" w:cs="Arial"/>
                <w:bCs/>
                <w:sz w:val="20"/>
                <w:szCs w:val="20"/>
                <w:lang w:val="es-ES_tradnl"/>
              </w:rPr>
            </w:pPr>
          </w:p>
          <w:p w14:paraId="4820CC77"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SERVICIOS EDUCATIVOS ESPECIALIZADOS</w:t>
            </w:r>
          </w:p>
        </w:tc>
      </w:tr>
      <w:tr w:rsidR="00991699" w:rsidRPr="00991699" w14:paraId="64C8F659" w14:textId="77777777" w:rsidTr="00BD391C">
        <w:trPr>
          <w:trHeight w:val="300"/>
        </w:trPr>
        <w:tc>
          <w:tcPr>
            <w:tcW w:w="126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265625E"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86</w:t>
            </w:r>
          </w:p>
        </w:tc>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67B583C"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11</w:t>
            </w:r>
          </w:p>
        </w:tc>
        <w:tc>
          <w:tcPr>
            <w:tcW w:w="990" w:type="dxa"/>
            <w:tcBorders>
              <w:top w:val="single" w:sz="6" w:space="0" w:color="000000"/>
              <w:left w:val="nil"/>
              <w:bottom w:val="single" w:sz="6" w:space="0" w:color="000000"/>
              <w:right w:val="single" w:sz="6" w:space="0" w:color="000000"/>
            </w:tcBorders>
            <w:shd w:val="clear" w:color="auto" w:fill="auto"/>
            <w:vAlign w:val="center"/>
            <w:hideMark/>
          </w:tcPr>
          <w:p w14:paraId="54F4D674"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16</w:t>
            </w:r>
          </w:p>
        </w:tc>
        <w:tc>
          <w:tcPr>
            <w:tcW w:w="1410" w:type="dxa"/>
            <w:tcBorders>
              <w:top w:val="single" w:sz="6" w:space="0" w:color="000000"/>
              <w:left w:val="nil"/>
              <w:bottom w:val="single" w:sz="6" w:space="0" w:color="000000"/>
              <w:right w:val="single" w:sz="6" w:space="0" w:color="000000"/>
            </w:tcBorders>
            <w:shd w:val="clear" w:color="auto" w:fill="auto"/>
            <w:vAlign w:val="center"/>
            <w:hideMark/>
          </w:tcPr>
          <w:p w14:paraId="4FD4061E"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00</w:t>
            </w:r>
          </w:p>
        </w:tc>
        <w:tc>
          <w:tcPr>
            <w:tcW w:w="4635" w:type="dxa"/>
            <w:tcBorders>
              <w:top w:val="single" w:sz="6" w:space="0" w:color="000000"/>
              <w:left w:val="nil"/>
              <w:bottom w:val="single" w:sz="6" w:space="0" w:color="000000"/>
              <w:right w:val="single" w:sz="6" w:space="0" w:color="000000"/>
            </w:tcBorders>
            <w:shd w:val="clear" w:color="auto" w:fill="auto"/>
            <w:hideMark/>
          </w:tcPr>
          <w:p w14:paraId="13FB8EE8" w14:textId="77777777" w:rsidR="00991699" w:rsidRPr="00991699" w:rsidRDefault="00991699" w:rsidP="00BD391C">
            <w:pPr>
              <w:jc w:val="center"/>
              <w:rPr>
                <w:rFonts w:ascii="Garamond" w:hAnsi="Garamond" w:cs="Arial"/>
                <w:bCs/>
                <w:sz w:val="20"/>
                <w:szCs w:val="20"/>
                <w:lang w:val="es-ES_tradnl"/>
              </w:rPr>
            </w:pPr>
          </w:p>
          <w:p w14:paraId="34A6243D"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SERVICIOS EDUCATIVOS Y DE FORMACION</w:t>
            </w:r>
          </w:p>
        </w:tc>
      </w:tr>
      <w:tr w:rsidR="00991699" w:rsidRPr="00991699" w14:paraId="79647247" w14:textId="77777777" w:rsidTr="00BD391C">
        <w:trPr>
          <w:trHeight w:val="300"/>
        </w:trPr>
        <w:tc>
          <w:tcPr>
            <w:tcW w:w="126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C9FAB66"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86</w:t>
            </w:r>
          </w:p>
        </w:tc>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47F0D38"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11</w:t>
            </w:r>
          </w:p>
        </w:tc>
        <w:tc>
          <w:tcPr>
            <w:tcW w:w="990" w:type="dxa"/>
            <w:tcBorders>
              <w:top w:val="single" w:sz="6" w:space="0" w:color="000000"/>
              <w:left w:val="nil"/>
              <w:bottom w:val="single" w:sz="6" w:space="0" w:color="000000"/>
              <w:right w:val="single" w:sz="6" w:space="0" w:color="000000"/>
            </w:tcBorders>
            <w:shd w:val="clear" w:color="auto" w:fill="auto"/>
            <w:vAlign w:val="center"/>
            <w:hideMark/>
          </w:tcPr>
          <w:p w14:paraId="792AFAC7"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16</w:t>
            </w:r>
          </w:p>
        </w:tc>
        <w:tc>
          <w:tcPr>
            <w:tcW w:w="1410" w:type="dxa"/>
            <w:tcBorders>
              <w:top w:val="single" w:sz="6" w:space="0" w:color="000000"/>
              <w:left w:val="nil"/>
              <w:bottom w:val="single" w:sz="6" w:space="0" w:color="000000"/>
              <w:right w:val="single" w:sz="6" w:space="0" w:color="000000"/>
            </w:tcBorders>
            <w:shd w:val="clear" w:color="auto" w:fill="auto"/>
            <w:vAlign w:val="center"/>
            <w:hideMark/>
          </w:tcPr>
          <w:p w14:paraId="00E3918B"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00</w:t>
            </w:r>
          </w:p>
        </w:tc>
        <w:tc>
          <w:tcPr>
            <w:tcW w:w="4635" w:type="dxa"/>
            <w:tcBorders>
              <w:top w:val="single" w:sz="6" w:space="0" w:color="000000"/>
              <w:left w:val="nil"/>
              <w:bottom w:val="single" w:sz="6" w:space="0" w:color="000000"/>
              <w:right w:val="single" w:sz="6" w:space="0" w:color="000000"/>
            </w:tcBorders>
            <w:shd w:val="clear" w:color="auto" w:fill="auto"/>
            <w:hideMark/>
          </w:tcPr>
          <w:p w14:paraId="35532E87" w14:textId="77777777" w:rsidR="00991699" w:rsidRPr="00991699" w:rsidRDefault="00991699" w:rsidP="00BD391C">
            <w:pPr>
              <w:jc w:val="center"/>
              <w:rPr>
                <w:rFonts w:ascii="Garamond" w:hAnsi="Garamond" w:cs="Arial"/>
                <w:bCs/>
                <w:sz w:val="20"/>
                <w:szCs w:val="20"/>
                <w:lang w:val="es-ES_tradnl"/>
              </w:rPr>
            </w:pPr>
          </w:p>
          <w:p w14:paraId="532CD140"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SERVICIOS EDUCATIVOS Y DE FORMACION</w:t>
            </w:r>
          </w:p>
        </w:tc>
      </w:tr>
      <w:tr w:rsidR="00991699" w:rsidRPr="00991699" w14:paraId="7FE2F9CF" w14:textId="77777777" w:rsidTr="00BD391C">
        <w:trPr>
          <w:trHeight w:val="300"/>
        </w:trPr>
        <w:tc>
          <w:tcPr>
            <w:tcW w:w="126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D811737"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46</w:t>
            </w:r>
          </w:p>
        </w:tc>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C645166"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17</w:t>
            </w:r>
          </w:p>
        </w:tc>
        <w:tc>
          <w:tcPr>
            <w:tcW w:w="990" w:type="dxa"/>
            <w:tcBorders>
              <w:top w:val="single" w:sz="6" w:space="0" w:color="000000"/>
              <w:left w:val="nil"/>
              <w:bottom w:val="single" w:sz="6" w:space="0" w:color="000000"/>
              <w:right w:val="single" w:sz="6" w:space="0" w:color="000000"/>
            </w:tcBorders>
            <w:shd w:val="clear" w:color="auto" w:fill="auto"/>
            <w:vAlign w:val="center"/>
            <w:hideMark/>
          </w:tcPr>
          <w:p w14:paraId="2F93ADA4"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16</w:t>
            </w:r>
          </w:p>
        </w:tc>
        <w:tc>
          <w:tcPr>
            <w:tcW w:w="1410" w:type="dxa"/>
            <w:tcBorders>
              <w:top w:val="single" w:sz="6" w:space="0" w:color="000000"/>
              <w:left w:val="nil"/>
              <w:bottom w:val="single" w:sz="6" w:space="0" w:color="000000"/>
              <w:right w:val="single" w:sz="6" w:space="0" w:color="000000"/>
            </w:tcBorders>
            <w:shd w:val="clear" w:color="auto" w:fill="auto"/>
            <w:vAlign w:val="center"/>
            <w:hideMark/>
          </w:tcPr>
          <w:p w14:paraId="4F794285"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00</w:t>
            </w:r>
          </w:p>
        </w:tc>
        <w:tc>
          <w:tcPr>
            <w:tcW w:w="4635" w:type="dxa"/>
            <w:tcBorders>
              <w:top w:val="single" w:sz="6" w:space="0" w:color="000000"/>
              <w:left w:val="nil"/>
              <w:bottom w:val="single" w:sz="6" w:space="0" w:color="000000"/>
              <w:right w:val="single" w:sz="6" w:space="0" w:color="000000"/>
            </w:tcBorders>
            <w:shd w:val="clear" w:color="auto" w:fill="auto"/>
            <w:hideMark/>
          </w:tcPr>
          <w:p w14:paraId="79F9CF44" w14:textId="77777777" w:rsidR="00991699" w:rsidRPr="00991699" w:rsidRDefault="00991699" w:rsidP="00BD391C">
            <w:pPr>
              <w:jc w:val="center"/>
              <w:rPr>
                <w:rFonts w:ascii="Garamond" w:hAnsi="Garamond" w:cs="Arial"/>
                <w:bCs/>
                <w:sz w:val="20"/>
                <w:szCs w:val="20"/>
                <w:lang w:val="es-ES_tradnl"/>
              </w:rPr>
            </w:pPr>
          </w:p>
          <w:p w14:paraId="7F915391"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EQUIPO DE VIGILANCIA Y DETECCIÓN</w:t>
            </w:r>
          </w:p>
          <w:p w14:paraId="053FE93A" w14:textId="77777777" w:rsidR="00991699" w:rsidRPr="00991699" w:rsidRDefault="00991699" w:rsidP="00BD391C">
            <w:pPr>
              <w:jc w:val="center"/>
              <w:rPr>
                <w:rFonts w:ascii="Garamond" w:hAnsi="Garamond" w:cs="Arial"/>
                <w:bCs/>
                <w:sz w:val="20"/>
                <w:szCs w:val="20"/>
                <w:lang w:val="es-ES_tradnl"/>
              </w:rPr>
            </w:pPr>
          </w:p>
        </w:tc>
      </w:tr>
      <w:tr w:rsidR="00991699" w:rsidRPr="00991699" w14:paraId="38A5B421" w14:textId="77777777" w:rsidTr="00BD391C">
        <w:trPr>
          <w:trHeight w:val="300"/>
        </w:trPr>
        <w:tc>
          <w:tcPr>
            <w:tcW w:w="126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1966CB1"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45</w:t>
            </w:r>
          </w:p>
        </w:tc>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2D48AC2"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12</w:t>
            </w:r>
          </w:p>
        </w:tc>
        <w:tc>
          <w:tcPr>
            <w:tcW w:w="990" w:type="dxa"/>
            <w:tcBorders>
              <w:top w:val="single" w:sz="6" w:space="0" w:color="000000"/>
              <w:left w:val="nil"/>
              <w:bottom w:val="single" w:sz="6" w:space="0" w:color="000000"/>
              <w:right w:val="single" w:sz="6" w:space="0" w:color="000000"/>
            </w:tcBorders>
            <w:shd w:val="clear" w:color="auto" w:fill="auto"/>
            <w:vAlign w:val="center"/>
            <w:hideMark/>
          </w:tcPr>
          <w:p w14:paraId="6EDC00C0"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15</w:t>
            </w:r>
          </w:p>
        </w:tc>
        <w:tc>
          <w:tcPr>
            <w:tcW w:w="1410" w:type="dxa"/>
            <w:tcBorders>
              <w:top w:val="single" w:sz="6" w:space="0" w:color="000000"/>
              <w:left w:val="nil"/>
              <w:bottom w:val="single" w:sz="6" w:space="0" w:color="000000"/>
              <w:right w:val="single" w:sz="6" w:space="0" w:color="000000"/>
            </w:tcBorders>
            <w:shd w:val="clear" w:color="auto" w:fill="auto"/>
            <w:vAlign w:val="center"/>
            <w:hideMark/>
          </w:tcPr>
          <w:p w14:paraId="0915C282"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00</w:t>
            </w:r>
          </w:p>
        </w:tc>
        <w:tc>
          <w:tcPr>
            <w:tcW w:w="4635" w:type="dxa"/>
            <w:tcBorders>
              <w:top w:val="single" w:sz="6" w:space="0" w:color="000000"/>
              <w:left w:val="nil"/>
              <w:bottom w:val="single" w:sz="6" w:space="0" w:color="000000"/>
              <w:right w:val="single" w:sz="6" w:space="0" w:color="000000"/>
            </w:tcBorders>
            <w:shd w:val="clear" w:color="auto" w:fill="auto"/>
            <w:hideMark/>
          </w:tcPr>
          <w:p w14:paraId="22D3B957" w14:textId="77777777" w:rsidR="00991699" w:rsidRPr="00991699" w:rsidRDefault="00991699" w:rsidP="00BD391C">
            <w:pPr>
              <w:jc w:val="center"/>
              <w:rPr>
                <w:rFonts w:ascii="Garamond" w:hAnsi="Garamond" w:cs="Arial"/>
                <w:bCs/>
                <w:sz w:val="20"/>
                <w:szCs w:val="20"/>
                <w:lang w:val="es-ES_tradnl"/>
              </w:rPr>
            </w:pPr>
          </w:p>
          <w:p w14:paraId="2F79F65A"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SERVICIOS DE SISTEMAS DE SEGURIDAD</w:t>
            </w:r>
          </w:p>
          <w:p w14:paraId="74ECB9ED" w14:textId="77777777" w:rsidR="00991699" w:rsidRPr="00991699" w:rsidRDefault="00991699" w:rsidP="00BD391C">
            <w:pPr>
              <w:jc w:val="center"/>
              <w:rPr>
                <w:rFonts w:ascii="Garamond" w:hAnsi="Garamond" w:cs="Arial"/>
                <w:bCs/>
                <w:sz w:val="20"/>
                <w:szCs w:val="20"/>
                <w:lang w:val="es-ES_tradnl"/>
              </w:rPr>
            </w:pPr>
          </w:p>
        </w:tc>
      </w:tr>
      <w:tr w:rsidR="00991699" w:rsidRPr="00991699" w14:paraId="105855CE" w14:textId="77777777" w:rsidTr="00BD391C">
        <w:trPr>
          <w:trHeight w:val="300"/>
        </w:trPr>
        <w:tc>
          <w:tcPr>
            <w:tcW w:w="126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7FC3991"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45</w:t>
            </w:r>
          </w:p>
        </w:tc>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23958E0"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12</w:t>
            </w:r>
          </w:p>
        </w:tc>
        <w:tc>
          <w:tcPr>
            <w:tcW w:w="990" w:type="dxa"/>
            <w:tcBorders>
              <w:top w:val="single" w:sz="6" w:space="0" w:color="000000"/>
              <w:left w:val="nil"/>
              <w:bottom w:val="single" w:sz="6" w:space="0" w:color="000000"/>
              <w:right w:val="single" w:sz="6" w:space="0" w:color="000000"/>
            </w:tcBorders>
            <w:shd w:val="clear" w:color="auto" w:fill="auto"/>
            <w:vAlign w:val="center"/>
            <w:hideMark/>
          </w:tcPr>
          <w:p w14:paraId="5D13641D"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15</w:t>
            </w:r>
          </w:p>
        </w:tc>
        <w:tc>
          <w:tcPr>
            <w:tcW w:w="1410" w:type="dxa"/>
            <w:tcBorders>
              <w:top w:val="single" w:sz="6" w:space="0" w:color="000000"/>
              <w:left w:val="nil"/>
              <w:bottom w:val="single" w:sz="6" w:space="0" w:color="000000"/>
              <w:right w:val="single" w:sz="6" w:space="0" w:color="000000"/>
            </w:tcBorders>
            <w:shd w:val="clear" w:color="auto" w:fill="auto"/>
            <w:vAlign w:val="center"/>
            <w:hideMark/>
          </w:tcPr>
          <w:p w14:paraId="4BF4851A"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00</w:t>
            </w:r>
          </w:p>
        </w:tc>
        <w:tc>
          <w:tcPr>
            <w:tcW w:w="4635" w:type="dxa"/>
            <w:tcBorders>
              <w:top w:val="single" w:sz="6" w:space="0" w:color="000000"/>
              <w:left w:val="nil"/>
              <w:bottom w:val="single" w:sz="6" w:space="0" w:color="000000"/>
              <w:right w:val="single" w:sz="6" w:space="0" w:color="000000"/>
            </w:tcBorders>
            <w:shd w:val="clear" w:color="auto" w:fill="auto"/>
            <w:hideMark/>
          </w:tcPr>
          <w:p w14:paraId="7EA304BE" w14:textId="77777777" w:rsidR="00991699" w:rsidRPr="00991699" w:rsidRDefault="00991699" w:rsidP="00BD391C">
            <w:pPr>
              <w:jc w:val="center"/>
              <w:rPr>
                <w:rFonts w:ascii="Garamond" w:hAnsi="Garamond" w:cs="Arial"/>
                <w:bCs/>
                <w:sz w:val="20"/>
                <w:szCs w:val="20"/>
                <w:lang w:val="es-ES_tradnl"/>
              </w:rPr>
            </w:pPr>
          </w:p>
          <w:p w14:paraId="4EF9E61B"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CAMARAS</w:t>
            </w:r>
          </w:p>
          <w:p w14:paraId="63FD8807" w14:textId="77777777" w:rsidR="00991699" w:rsidRPr="00991699" w:rsidRDefault="00991699" w:rsidP="00BD391C">
            <w:pPr>
              <w:jc w:val="center"/>
              <w:rPr>
                <w:rFonts w:ascii="Garamond" w:hAnsi="Garamond" w:cs="Arial"/>
                <w:bCs/>
                <w:sz w:val="20"/>
                <w:szCs w:val="20"/>
                <w:lang w:val="es-ES_tradnl"/>
              </w:rPr>
            </w:pPr>
          </w:p>
        </w:tc>
      </w:tr>
      <w:tr w:rsidR="00991699" w:rsidRPr="00991699" w14:paraId="41B5A982" w14:textId="77777777" w:rsidTr="00BD391C">
        <w:trPr>
          <w:trHeight w:val="300"/>
        </w:trPr>
        <w:tc>
          <w:tcPr>
            <w:tcW w:w="126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7E06A79"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45</w:t>
            </w:r>
          </w:p>
        </w:tc>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76164FE"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12</w:t>
            </w:r>
          </w:p>
        </w:tc>
        <w:tc>
          <w:tcPr>
            <w:tcW w:w="990" w:type="dxa"/>
            <w:tcBorders>
              <w:top w:val="single" w:sz="6" w:space="0" w:color="000000"/>
              <w:left w:val="nil"/>
              <w:bottom w:val="single" w:sz="6" w:space="0" w:color="000000"/>
              <w:right w:val="single" w:sz="6" w:space="0" w:color="000000"/>
            </w:tcBorders>
            <w:shd w:val="clear" w:color="auto" w:fill="auto"/>
            <w:vAlign w:val="center"/>
            <w:hideMark/>
          </w:tcPr>
          <w:p w14:paraId="1E6C5797"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16</w:t>
            </w:r>
          </w:p>
        </w:tc>
        <w:tc>
          <w:tcPr>
            <w:tcW w:w="1410" w:type="dxa"/>
            <w:tcBorders>
              <w:top w:val="single" w:sz="6" w:space="0" w:color="000000"/>
              <w:left w:val="nil"/>
              <w:bottom w:val="single" w:sz="6" w:space="0" w:color="000000"/>
              <w:right w:val="single" w:sz="6" w:space="0" w:color="000000"/>
            </w:tcBorders>
            <w:shd w:val="clear" w:color="auto" w:fill="auto"/>
            <w:vAlign w:val="center"/>
            <w:hideMark/>
          </w:tcPr>
          <w:p w14:paraId="3D69043D"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00</w:t>
            </w:r>
          </w:p>
        </w:tc>
        <w:tc>
          <w:tcPr>
            <w:tcW w:w="4635" w:type="dxa"/>
            <w:tcBorders>
              <w:top w:val="single" w:sz="6" w:space="0" w:color="000000"/>
              <w:left w:val="nil"/>
              <w:bottom w:val="single" w:sz="6" w:space="0" w:color="000000"/>
              <w:right w:val="single" w:sz="6" w:space="0" w:color="000000"/>
            </w:tcBorders>
            <w:shd w:val="clear" w:color="auto" w:fill="auto"/>
            <w:hideMark/>
          </w:tcPr>
          <w:p w14:paraId="00D45D79" w14:textId="77777777" w:rsidR="00991699" w:rsidRPr="00991699" w:rsidRDefault="00991699" w:rsidP="00BD391C">
            <w:pPr>
              <w:jc w:val="center"/>
              <w:rPr>
                <w:rFonts w:ascii="Garamond" w:hAnsi="Garamond" w:cs="Arial"/>
                <w:bCs/>
                <w:sz w:val="20"/>
                <w:szCs w:val="20"/>
                <w:lang w:val="es-ES_tradnl"/>
              </w:rPr>
            </w:pPr>
          </w:p>
          <w:p w14:paraId="6E129F1B"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ACCESORIOS PARA CÁMARAS</w:t>
            </w:r>
          </w:p>
          <w:p w14:paraId="5B6EB8D5" w14:textId="77777777" w:rsidR="00991699" w:rsidRPr="00991699" w:rsidRDefault="00991699" w:rsidP="00BD391C">
            <w:pPr>
              <w:jc w:val="center"/>
              <w:rPr>
                <w:rFonts w:ascii="Garamond" w:hAnsi="Garamond" w:cs="Arial"/>
                <w:bCs/>
                <w:sz w:val="20"/>
                <w:szCs w:val="20"/>
                <w:lang w:val="es-ES_tradnl"/>
              </w:rPr>
            </w:pPr>
          </w:p>
        </w:tc>
      </w:tr>
      <w:tr w:rsidR="00991699" w:rsidRPr="00991699" w14:paraId="7A05F9C1" w14:textId="77777777" w:rsidTr="00BD391C">
        <w:trPr>
          <w:trHeight w:val="300"/>
        </w:trPr>
        <w:tc>
          <w:tcPr>
            <w:tcW w:w="126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134A9CE"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43</w:t>
            </w:r>
          </w:p>
        </w:tc>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C632BEA"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22</w:t>
            </w:r>
          </w:p>
        </w:tc>
        <w:tc>
          <w:tcPr>
            <w:tcW w:w="990" w:type="dxa"/>
            <w:tcBorders>
              <w:top w:val="single" w:sz="6" w:space="0" w:color="000000"/>
              <w:left w:val="nil"/>
              <w:bottom w:val="single" w:sz="6" w:space="0" w:color="000000"/>
              <w:right w:val="single" w:sz="6" w:space="0" w:color="000000"/>
            </w:tcBorders>
            <w:shd w:val="clear" w:color="auto" w:fill="auto"/>
            <w:vAlign w:val="center"/>
            <w:hideMark/>
          </w:tcPr>
          <w:p w14:paraId="53986F06"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25</w:t>
            </w:r>
          </w:p>
        </w:tc>
        <w:tc>
          <w:tcPr>
            <w:tcW w:w="1410" w:type="dxa"/>
            <w:tcBorders>
              <w:top w:val="single" w:sz="6" w:space="0" w:color="000000"/>
              <w:left w:val="nil"/>
              <w:bottom w:val="single" w:sz="6" w:space="0" w:color="000000"/>
              <w:right w:val="single" w:sz="6" w:space="0" w:color="000000"/>
            </w:tcBorders>
            <w:shd w:val="clear" w:color="auto" w:fill="auto"/>
            <w:vAlign w:val="center"/>
            <w:hideMark/>
          </w:tcPr>
          <w:p w14:paraId="19E809CE"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00</w:t>
            </w:r>
          </w:p>
        </w:tc>
        <w:tc>
          <w:tcPr>
            <w:tcW w:w="4635" w:type="dxa"/>
            <w:tcBorders>
              <w:top w:val="single" w:sz="6" w:space="0" w:color="000000"/>
              <w:left w:val="nil"/>
              <w:bottom w:val="single" w:sz="6" w:space="0" w:color="000000"/>
              <w:right w:val="single" w:sz="6" w:space="0" w:color="000000"/>
            </w:tcBorders>
            <w:shd w:val="clear" w:color="auto" w:fill="auto"/>
            <w:hideMark/>
          </w:tcPr>
          <w:p w14:paraId="75CCE864" w14:textId="77777777" w:rsidR="00991699" w:rsidRPr="00991699" w:rsidRDefault="00991699" w:rsidP="00BD391C">
            <w:pPr>
              <w:jc w:val="center"/>
              <w:rPr>
                <w:rFonts w:ascii="Garamond" w:hAnsi="Garamond" w:cs="Arial"/>
                <w:bCs/>
                <w:sz w:val="20"/>
                <w:szCs w:val="20"/>
                <w:lang w:val="es-ES_tradnl"/>
              </w:rPr>
            </w:pPr>
          </w:p>
          <w:p w14:paraId="50FC4C3F" w14:textId="77777777" w:rsidR="00991699" w:rsidRPr="00991699" w:rsidRDefault="00991699" w:rsidP="00BD391C">
            <w:pPr>
              <w:jc w:val="center"/>
              <w:rPr>
                <w:rFonts w:ascii="Garamond" w:hAnsi="Garamond" w:cs="Arial"/>
                <w:bCs/>
                <w:sz w:val="20"/>
                <w:szCs w:val="20"/>
                <w:lang w:val="es-ES_tradnl"/>
              </w:rPr>
            </w:pPr>
            <w:r w:rsidRPr="00991699">
              <w:rPr>
                <w:rFonts w:ascii="Garamond" w:hAnsi="Garamond" w:cs="Arial"/>
                <w:bCs/>
                <w:sz w:val="20"/>
                <w:szCs w:val="20"/>
              </w:rPr>
              <w:t>EQUIPO DE SEGURIDAD DE RED</w:t>
            </w:r>
          </w:p>
        </w:tc>
      </w:tr>
    </w:tbl>
    <w:p w14:paraId="31FC3BF6" w14:textId="77777777" w:rsidR="00DE6A13" w:rsidRDefault="00DE6A13" w:rsidP="00907FDB">
      <w:pPr>
        <w:jc w:val="both"/>
        <w:rPr>
          <w:rFonts w:ascii="Garamond" w:eastAsia="Garamond" w:hAnsi="Garamond" w:cs="Garamond"/>
        </w:rPr>
      </w:pPr>
    </w:p>
    <w:p w14:paraId="6E0E78C0"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Lo anterior, atendiendo las disposiciones previstas en el Decreto 1082 de 2015 y la Circular Única Externa publicada por La Agencia Nacional de Contratación Pública -Colombia Compra Eficiente en la cual dispone en lo pertinente “(…) La experiencia es un requisito habilitante. Los proponentes deben inscribir en el RUP su experiencia usando los códigos del Clasificador de Bienes y Servicios. Por su parte, las Entidades Estatales al establecer el requisito habilitante de experiencia deben incluir los códigos específicos del objeto a contratar o el de bienes, obras o servicios afines al Proceso de Contratación respecto de los cuales los proponentes deben acreditar su experiencia. (…)”.</w:t>
      </w:r>
    </w:p>
    <w:p w14:paraId="3C3B4B25" w14:textId="77777777" w:rsidR="00907FDB" w:rsidRPr="00E90CA1" w:rsidRDefault="00907FDB" w:rsidP="00907FDB">
      <w:pPr>
        <w:jc w:val="both"/>
        <w:rPr>
          <w:rFonts w:ascii="Garamond" w:eastAsia="Garamond" w:hAnsi="Garamond" w:cs="Garamond"/>
        </w:rPr>
      </w:pPr>
    </w:p>
    <w:p w14:paraId="49BEABC6" w14:textId="08F6AA06" w:rsidR="00907FDB" w:rsidRPr="00E90CA1" w:rsidRDefault="00907FDB" w:rsidP="00907FDB">
      <w:pPr>
        <w:jc w:val="both"/>
        <w:rPr>
          <w:rFonts w:ascii="Garamond" w:eastAsia="Garamond" w:hAnsi="Garamond" w:cs="Garamond"/>
        </w:rPr>
      </w:pPr>
      <w:r w:rsidRPr="00E90CA1">
        <w:rPr>
          <w:rFonts w:ascii="Garamond" w:eastAsia="Garamond" w:hAnsi="Garamond" w:cs="Garamond"/>
        </w:rPr>
        <w:t>NOTA 1: En el evento que se presenten diferencias entre la información relacionada en el RUP y lo relacionado en el formato EXPERIENCIA HABILITANTE DEL PROPONENTE prevalecerá la información que conste en el RUP, con fundamento en el cual el FDL</w:t>
      </w:r>
      <w:r w:rsidR="0087713C">
        <w:rPr>
          <w:rFonts w:ascii="Garamond" w:eastAsia="Garamond" w:hAnsi="Garamond" w:cs="Garamond"/>
        </w:rPr>
        <w:t>K</w:t>
      </w:r>
      <w:r w:rsidRPr="00E90CA1">
        <w:rPr>
          <w:rFonts w:ascii="Garamond" w:eastAsia="Garamond" w:hAnsi="Garamond" w:cs="Garamond"/>
        </w:rPr>
        <w:t xml:space="preserve"> verificará el cumplimiento de la experiencia general del proponente, teniendo en cuenta que la presentación de dicho formato es un </w:t>
      </w:r>
      <w:r w:rsidRPr="00E90CA1">
        <w:rPr>
          <w:rFonts w:ascii="Garamond" w:eastAsia="Garamond" w:hAnsi="Garamond" w:cs="Garamond"/>
        </w:rPr>
        <w:lastRenderedPageBreak/>
        <w:t>documento que únicamente facilita la relación de la experiencia y la validación de la misma.</w:t>
      </w:r>
    </w:p>
    <w:p w14:paraId="32D0A2E6" w14:textId="77777777" w:rsidR="00907FDB" w:rsidRPr="00E90CA1" w:rsidRDefault="00907FDB" w:rsidP="00907FDB">
      <w:pPr>
        <w:jc w:val="both"/>
        <w:rPr>
          <w:rFonts w:ascii="Garamond" w:eastAsia="Garamond" w:hAnsi="Garamond" w:cs="Garamond"/>
        </w:rPr>
      </w:pPr>
    </w:p>
    <w:p w14:paraId="09060E7A"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Los proponentes deberán diligenciar el formato denominado EXPERIENCIA HABILITANTE DEL PROPONENTE en el cual enumerará e identificará los contratos que pretenda hacer valer en el presente proceso de selección.</w:t>
      </w:r>
    </w:p>
    <w:p w14:paraId="48660548" w14:textId="77777777" w:rsidR="00907FDB" w:rsidRPr="00E90CA1" w:rsidRDefault="00907FDB" w:rsidP="00907FDB">
      <w:pPr>
        <w:jc w:val="both"/>
        <w:rPr>
          <w:rFonts w:ascii="Garamond" w:eastAsia="Garamond" w:hAnsi="Garamond" w:cs="Garamond"/>
          <w:lang w:eastAsia="es-CO"/>
        </w:rPr>
      </w:pPr>
    </w:p>
    <w:p w14:paraId="0CE58662"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b/>
          <w:bCs/>
        </w:rPr>
        <w:t>NOTA 2:</w:t>
      </w:r>
      <w:r w:rsidRPr="00E90CA1">
        <w:rPr>
          <w:rFonts w:ascii="Garamond" w:eastAsia="Garamond" w:hAnsi="Garamond" w:cs="Garamond"/>
        </w:rPr>
        <w:t xml:space="preserve"> Se deberá tener en cuenta lo dispuesto por el </w:t>
      </w:r>
      <w:r w:rsidRPr="00E90CA1">
        <w:rPr>
          <w:rFonts w:ascii="Garamond" w:eastAsia="Garamond" w:hAnsi="Garamond" w:cs="Garamond"/>
          <w:b/>
          <w:bCs/>
        </w:rPr>
        <w:t>Articulo 2.2.1.2.4.2.18 del Decreto 1860</w:t>
      </w:r>
      <w:r w:rsidRPr="00E90CA1">
        <w:rPr>
          <w:rFonts w:ascii="Garamond" w:eastAsia="Garamond" w:hAnsi="Garamond" w:cs="Garamond"/>
        </w:rPr>
        <w:t xml:space="preserve"> de 2021 en cuanto a: Criterios diferenciales para </w:t>
      </w:r>
      <w:r w:rsidRPr="00E90CA1">
        <w:rPr>
          <w:rFonts w:ascii="Garamond" w:eastAsia="Garamond" w:hAnsi="Garamond" w:cs="Garamond"/>
          <w:b/>
          <w:bCs/>
        </w:rPr>
        <w:t>Mipyme</w:t>
      </w:r>
      <w:r w:rsidRPr="00E90CA1">
        <w:rPr>
          <w:rFonts w:ascii="Garamond" w:eastAsia="Garamond" w:hAnsi="Garamond" w:cs="Garamond"/>
        </w:rPr>
        <w:t xml:space="preserve"> en el sistema de compras públicas. De acuerdo con el numeral 1 del artículo 12 de la Ley 590 de 2000, según los resultados del análisis del sector, las Entidades Estatales indistintamente de su régimen de contratación, los patrimonios autónomos constituidos por Entidades Estatales y los particulares que ejecuten recursos públicos establecerán condiciones habilitantes diferenciales que promuevan y faciliten la participación en los procedimientos de selección competitivos de las Mipyme domiciliadas en Colombia. Para el efecto, en función de los criterios de clasificación empresarial, los Documentos del Proceso deberán incorporar requisitos habilitantes diferenciales relacionados con el siguiente aspecto a ponderar: </w:t>
      </w:r>
    </w:p>
    <w:p w14:paraId="5C610E4E"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 xml:space="preserve"> </w:t>
      </w:r>
    </w:p>
    <w:p w14:paraId="126EA2BA" w14:textId="77777777" w:rsidR="00907FDB" w:rsidRPr="00E90CA1" w:rsidRDefault="00907FDB" w:rsidP="00AA3321">
      <w:pPr>
        <w:widowControl/>
        <w:numPr>
          <w:ilvl w:val="0"/>
          <w:numId w:val="29"/>
        </w:numPr>
        <w:autoSpaceDN/>
        <w:jc w:val="both"/>
        <w:textAlignment w:val="auto"/>
        <w:rPr>
          <w:rFonts w:ascii="Garamond" w:eastAsia="Garamond" w:hAnsi="Garamond" w:cs="Garamond"/>
        </w:rPr>
      </w:pPr>
      <w:r w:rsidRPr="00E90CA1">
        <w:rPr>
          <w:rFonts w:ascii="Garamond" w:eastAsia="Garamond" w:hAnsi="Garamond" w:cs="Garamond"/>
        </w:rPr>
        <w:t xml:space="preserve">Número de contratos para la acreditación de la experiencia. HASTA CUATRO (4) CERTIFICACIONES </w:t>
      </w:r>
      <w:r w:rsidRPr="00E90CA1">
        <w:rPr>
          <w:rFonts w:ascii="Garamond" w:eastAsia="Garamond" w:hAnsi="Garamond" w:cs="Garamond"/>
          <w:i/>
          <w:iCs/>
        </w:rPr>
        <w:t xml:space="preserve">(UN CONTRATO ADICIONAL A LO REQUERIDO EN LA EXPERIENCIA DEL PROPONENTE) </w:t>
      </w:r>
      <w:r w:rsidRPr="00E90CA1">
        <w:rPr>
          <w:rFonts w:ascii="Garamond" w:eastAsia="Garamond" w:hAnsi="Garamond" w:cs="Garamond"/>
        </w:rPr>
        <w:t>de contratos terminados y/o liquidados a la fecha del cierre del presente proceso, celebrados con entidades públicas o privadas.</w:t>
      </w:r>
    </w:p>
    <w:p w14:paraId="02DE997E" w14:textId="77777777" w:rsidR="00907FDB" w:rsidRPr="00E90CA1" w:rsidRDefault="00907FDB" w:rsidP="00907FDB">
      <w:pPr>
        <w:jc w:val="both"/>
        <w:rPr>
          <w:rFonts w:ascii="Garamond" w:eastAsia="Garamond" w:hAnsi="Garamond" w:cs="Garamond"/>
          <w:lang w:eastAsia="es-CO"/>
        </w:rPr>
      </w:pPr>
      <w:r w:rsidRPr="00E90CA1">
        <w:rPr>
          <w:rFonts w:ascii="Garamond" w:eastAsia="Garamond" w:hAnsi="Garamond" w:cs="Garamond"/>
        </w:rPr>
        <w:t xml:space="preserve"> </w:t>
      </w:r>
    </w:p>
    <w:p w14:paraId="30B32B60"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 xml:space="preserve">NOTA 3: </w:t>
      </w:r>
      <w:r w:rsidRPr="00E90CA1">
        <w:rPr>
          <w:rFonts w:ascii="Garamond" w:eastAsia="Garamond" w:hAnsi="Garamond" w:cs="Garamond"/>
        </w:rPr>
        <w:t>Al tenor de los dispuesto en el artículo 2.2.1.2.4.2.15 del Decreto 1860 de 2021, aquellas empresas que acrediten las condiciones de emprendimiento y empresas de mujer, podrán acreditar para la experiencia específica habilitante aportando HASTA Cuatro (4) CERTIFICACIONES (UN CONTRATO ADICIONAL A LO REQUERIDO EN LA EXPERIENCIA DEL PROPONENTE) de contratos terminados y/o liquidados a la fecha del cierre del presente proceso, celebrados con entidades públicas o privadas.</w:t>
      </w:r>
    </w:p>
    <w:p w14:paraId="6493C8FB" w14:textId="77777777" w:rsidR="00907FDB" w:rsidRPr="00E90CA1" w:rsidRDefault="00907FDB" w:rsidP="00907FDB">
      <w:pPr>
        <w:jc w:val="both"/>
        <w:rPr>
          <w:rFonts w:ascii="Garamond" w:eastAsia="Garamond" w:hAnsi="Garamond" w:cs="Garamond"/>
          <w:b/>
          <w:bCs/>
        </w:rPr>
      </w:pPr>
    </w:p>
    <w:p w14:paraId="1492447D"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En el caso que un proponente acredite las dos (02) condiciones establecidas en los criterios diferenciales de los artículos 2.2.1.2.4.2.15 y 2.2.1.2.4.2.18 del Decreto 1860 de 2021, podrá acreditar su experiencia con un total de Cinco (05) CERTIFICACIONES (DOS (02) CONTRATOS ADICIONALES A LO REQUERIDO EN LA EXPERIENCIA DEL PROPONENTE).</w:t>
      </w:r>
    </w:p>
    <w:p w14:paraId="4A5A3A30" w14:textId="77777777" w:rsidR="00907FDB" w:rsidRPr="00E90CA1" w:rsidRDefault="00907FDB" w:rsidP="00907FDB">
      <w:pPr>
        <w:jc w:val="both"/>
        <w:rPr>
          <w:rFonts w:ascii="Garamond" w:eastAsia="Garamond" w:hAnsi="Garamond" w:cs="Garamond"/>
          <w:b/>
          <w:bCs/>
        </w:rPr>
      </w:pPr>
    </w:p>
    <w:p w14:paraId="30432C1A"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b/>
          <w:bCs/>
        </w:rPr>
        <w:t>NOTA 4</w:t>
      </w:r>
      <w:r w:rsidRPr="00E90CA1">
        <w:rPr>
          <w:rFonts w:ascii="Garamond" w:eastAsia="Garamond" w:hAnsi="Garamond" w:cs="Garamond"/>
        </w:rPr>
        <w:t>: Cada proponente deberá diligenciar y presentar en el SECOP II el formato denominado “EXPERIENCIA DEL PROPONENTE”, los contratos registrados en el RUP con los cuales pretende hacer valer su experiencia, de conformidad con lo indicado en este acápite. En caso de que se requiera la entidad solicitará los soportes que considere necesarios para la verificación de la experiencia exigida.</w:t>
      </w:r>
    </w:p>
    <w:p w14:paraId="1BFFB119" w14:textId="77777777" w:rsidR="00907FDB" w:rsidRPr="00E90CA1" w:rsidRDefault="00907FDB" w:rsidP="00907FDB">
      <w:pPr>
        <w:jc w:val="both"/>
        <w:rPr>
          <w:rFonts w:ascii="Garamond" w:eastAsia="Garamond" w:hAnsi="Garamond" w:cs="Garamond"/>
          <w:b/>
          <w:bCs/>
        </w:rPr>
      </w:pPr>
      <w:r w:rsidRPr="00E90CA1">
        <w:rPr>
          <w:rFonts w:ascii="Garamond" w:eastAsia="Garamond" w:hAnsi="Garamond" w:cs="Garamond"/>
          <w:b/>
          <w:bCs/>
        </w:rPr>
        <w:t xml:space="preserve"> </w:t>
      </w:r>
    </w:p>
    <w:p w14:paraId="3B39D9C9" w14:textId="77777777" w:rsidR="00907FDB" w:rsidRPr="00E90CA1" w:rsidRDefault="00907FDB" w:rsidP="00907FDB">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lastRenderedPageBreak/>
        <w:t xml:space="preserve">Los proponentes deberán acreditar la experiencia específica, mediante certificaciones y/o actas de liquidación, expedidas por la entidad contratante y suscritas por el funcionario competente, que pueden ser del sector público o privado, siempre y cuando cumplan los siguientes requisitos: </w:t>
      </w:r>
    </w:p>
    <w:p w14:paraId="3564B55C" w14:textId="77777777" w:rsidR="00907FDB" w:rsidRPr="00E90CA1" w:rsidRDefault="00907FDB" w:rsidP="00907FDB">
      <w:pPr>
        <w:jc w:val="both"/>
        <w:rPr>
          <w:rFonts w:ascii="Garamond" w:eastAsia="Garamond" w:hAnsi="Garamond" w:cs="Garamond"/>
          <w:color w:val="000000"/>
        </w:rPr>
      </w:pPr>
    </w:p>
    <w:p w14:paraId="738E4CE1" w14:textId="77777777" w:rsidR="00907FDB" w:rsidRPr="00E90CA1" w:rsidRDefault="00907FDB" w:rsidP="00907FDB">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a). Nombre de la empresa o entidad contratante</w:t>
      </w:r>
    </w:p>
    <w:p w14:paraId="3528585D" w14:textId="77777777" w:rsidR="00907FDB" w:rsidRPr="00E90CA1" w:rsidRDefault="00907FDB" w:rsidP="00907FDB">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b). Dirección</w:t>
      </w:r>
    </w:p>
    <w:p w14:paraId="67D2AEBD" w14:textId="77777777" w:rsidR="00907FDB" w:rsidRPr="00E90CA1" w:rsidRDefault="00907FDB" w:rsidP="00907FDB">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c). Teléfono</w:t>
      </w:r>
    </w:p>
    <w:p w14:paraId="18868964" w14:textId="77777777" w:rsidR="00907FDB" w:rsidRPr="00E90CA1" w:rsidRDefault="00907FDB" w:rsidP="00907FDB">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 xml:space="preserve">d). Nombre del contratista </w:t>
      </w:r>
    </w:p>
    <w:p w14:paraId="7C51770C" w14:textId="77777777" w:rsidR="00907FDB" w:rsidRPr="00E90CA1" w:rsidRDefault="00907FDB" w:rsidP="00907FDB">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e). Si se trata de un consorcio o una unión temporal se deberá señalar el nombre de quienes lo conforman, adicionalmente se debe indicar el porcentaje de participación de cada uno de sus miembros.</w:t>
      </w:r>
    </w:p>
    <w:p w14:paraId="5C5110A0" w14:textId="77777777" w:rsidR="00907FDB" w:rsidRPr="00E90CA1" w:rsidRDefault="00907FDB" w:rsidP="00907FDB">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f) número de contrato (si tiene)</w:t>
      </w:r>
    </w:p>
    <w:p w14:paraId="2CF7C156" w14:textId="77777777" w:rsidR="00907FDB" w:rsidRPr="00E90CA1" w:rsidRDefault="00907FDB" w:rsidP="00907FDB">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g) Objeto del contrato</w:t>
      </w:r>
    </w:p>
    <w:p w14:paraId="37C0D9B5" w14:textId="77777777" w:rsidR="00907FDB" w:rsidRPr="00E90CA1" w:rsidRDefault="00907FDB" w:rsidP="00907FDB">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h) Valor del contrato</w:t>
      </w:r>
    </w:p>
    <w:p w14:paraId="7C6CC9F2" w14:textId="77777777" w:rsidR="00907FDB" w:rsidRPr="00E90CA1" w:rsidRDefault="00907FDB" w:rsidP="00907FDB">
      <w:pPr>
        <w:autoSpaceDE w:val="0"/>
        <w:adjustRightInd w:val="0"/>
        <w:jc w:val="both"/>
        <w:rPr>
          <w:rFonts w:ascii="Garamond" w:eastAsia="Garamond" w:hAnsi="Garamond" w:cs="Garamond"/>
          <w:color w:val="000000"/>
        </w:rPr>
      </w:pPr>
      <w:r w:rsidRPr="00E90CA1">
        <w:rPr>
          <w:rFonts w:ascii="Garamond" w:eastAsia="Garamond" w:hAnsi="Garamond" w:cs="Garamond"/>
          <w:color w:val="000000" w:themeColor="text1"/>
        </w:rPr>
        <w:t xml:space="preserve">i) Estado del contrato (contratos ejecutados). En caso de que la certificación no indique que el estado del contrato es terminado, el proponente deberá adjuntar la correspondiente acta de terminación y/o liquidación y/o recibo a satisfacción debidamente suscrita. </w:t>
      </w:r>
    </w:p>
    <w:p w14:paraId="748C36E8" w14:textId="77777777" w:rsidR="00907FDB" w:rsidRPr="00E90CA1" w:rsidRDefault="00907FDB" w:rsidP="00907FDB">
      <w:pPr>
        <w:autoSpaceDE w:val="0"/>
        <w:adjustRightInd w:val="0"/>
        <w:jc w:val="both"/>
        <w:rPr>
          <w:rFonts w:ascii="Garamond" w:eastAsia="Garamond" w:hAnsi="Garamond" w:cs="Garamond"/>
        </w:rPr>
      </w:pPr>
      <w:r w:rsidRPr="00E90CA1">
        <w:rPr>
          <w:rFonts w:ascii="Garamond" w:eastAsia="Garamond" w:hAnsi="Garamond" w:cs="Garamond"/>
          <w:color w:val="000000" w:themeColor="text1"/>
        </w:rPr>
        <w:t>j) fecha de suscripción, fecha de inicio y fecha de termi</w:t>
      </w:r>
      <w:r w:rsidRPr="00E90CA1">
        <w:rPr>
          <w:rFonts w:ascii="Garamond" w:eastAsia="Garamond" w:hAnsi="Garamond" w:cs="Garamond"/>
        </w:rPr>
        <w:t>nación, (si a la certificación le hace falta información en cuento a estas fechas, se podrá aportar otro documento contractual que se pueda corroborar el dato respectivo)</w:t>
      </w:r>
    </w:p>
    <w:p w14:paraId="422354FF" w14:textId="77777777" w:rsidR="00907FDB" w:rsidRPr="00E90CA1" w:rsidRDefault="00907FDB" w:rsidP="00907FDB">
      <w:pPr>
        <w:autoSpaceDE w:val="0"/>
        <w:adjustRightInd w:val="0"/>
        <w:jc w:val="both"/>
        <w:rPr>
          <w:rFonts w:ascii="Garamond" w:eastAsia="Garamond" w:hAnsi="Garamond" w:cs="Garamond"/>
        </w:rPr>
      </w:pPr>
      <w:r w:rsidRPr="00E90CA1">
        <w:rPr>
          <w:rFonts w:ascii="Garamond" w:eastAsia="Garamond" w:hAnsi="Garamond" w:cs="Garamond"/>
        </w:rPr>
        <w:t>k) Fecha de expedición de la certificación</w:t>
      </w:r>
    </w:p>
    <w:p w14:paraId="60809812" w14:textId="77777777" w:rsidR="00907FDB" w:rsidRPr="00E90CA1" w:rsidRDefault="00907FDB" w:rsidP="00907FDB">
      <w:pPr>
        <w:autoSpaceDE w:val="0"/>
        <w:adjustRightInd w:val="0"/>
        <w:jc w:val="both"/>
        <w:rPr>
          <w:rFonts w:ascii="Garamond" w:eastAsia="Garamond" w:hAnsi="Garamond" w:cs="Garamond"/>
        </w:rPr>
      </w:pPr>
      <w:r w:rsidRPr="00E90CA1">
        <w:rPr>
          <w:rFonts w:ascii="Garamond" w:eastAsia="Garamond" w:hAnsi="Garamond" w:cs="Garamond"/>
        </w:rPr>
        <w:t xml:space="preserve">l) Nombre y firma de quien expide la certificación. (La certificación deberá estar firmada por el funcionario competente para suscribirla). </w:t>
      </w:r>
    </w:p>
    <w:p w14:paraId="4056D7C9" w14:textId="77777777" w:rsidR="00907FDB" w:rsidRPr="00E90CA1" w:rsidRDefault="00907FDB" w:rsidP="00907FDB">
      <w:pPr>
        <w:autoSpaceDE w:val="0"/>
        <w:adjustRightInd w:val="0"/>
        <w:jc w:val="both"/>
        <w:rPr>
          <w:rFonts w:ascii="Garamond" w:eastAsia="Garamond" w:hAnsi="Garamond" w:cs="Garamond"/>
        </w:rPr>
      </w:pPr>
    </w:p>
    <w:p w14:paraId="5EA10D6A" w14:textId="77777777" w:rsidR="00907FDB" w:rsidRPr="00E90CA1" w:rsidRDefault="00907FDB" w:rsidP="00907FDB">
      <w:pPr>
        <w:autoSpaceDE w:val="0"/>
        <w:adjustRightInd w:val="0"/>
        <w:jc w:val="both"/>
        <w:rPr>
          <w:rFonts w:ascii="Garamond" w:eastAsia="Garamond" w:hAnsi="Garamond" w:cs="Garamond"/>
        </w:rPr>
      </w:pPr>
      <w:r w:rsidRPr="00E90CA1">
        <w:rPr>
          <w:rFonts w:ascii="Garamond" w:eastAsia="Garamond" w:hAnsi="Garamond" w:cs="Garamond"/>
        </w:rPr>
        <w:t>Cuando exista diferencia entre la información relacionada y la consagrada en los soportes presentados, prevalecerá la información de los soportes.</w:t>
      </w:r>
    </w:p>
    <w:p w14:paraId="638C7BB7" w14:textId="77777777" w:rsidR="00907FDB" w:rsidRPr="00E90CA1" w:rsidRDefault="00907FDB" w:rsidP="00907FDB">
      <w:pPr>
        <w:autoSpaceDE w:val="0"/>
        <w:adjustRightInd w:val="0"/>
        <w:jc w:val="both"/>
        <w:rPr>
          <w:rFonts w:ascii="Garamond" w:eastAsia="Garamond" w:hAnsi="Garamond" w:cs="Garamond"/>
        </w:rPr>
      </w:pPr>
    </w:p>
    <w:p w14:paraId="1F72FE03" w14:textId="77777777" w:rsidR="00907FDB" w:rsidRPr="00E90CA1" w:rsidRDefault="00907FDB" w:rsidP="00907FDB">
      <w:pPr>
        <w:autoSpaceDE w:val="0"/>
        <w:adjustRightInd w:val="0"/>
        <w:jc w:val="both"/>
        <w:rPr>
          <w:rFonts w:ascii="Garamond" w:eastAsia="Garamond" w:hAnsi="Garamond" w:cs="Garamond"/>
        </w:rPr>
      </w:pPr>
      <w:r w:rsidRPr="00E90CA1">
        <w:rPr>
          <w:rFonts w:ascii="Garamond" w:eastAsia="Garamond" w:hAnsi="Garamond" w:cs="Garamond"/>
        </w:rPr>
        <w:t xml:space="preserve">Si el contrato que se presenta para efectos de la acreditación fue cedido o recibido en cesión, la certificación deberá especificar la fecha de la cesión e indicar lo ejecutado por el cedente o el cesionario. En dicho caso y para efectos de su verificación y valoración, la Entidad tendrá en cuenta la experiencia acreditada por el proponente de acuerdo con su calidad de cedente o cesionario, según sea el caso, conforme a las reglas del pliego.  </w:t>
      </w:r>
    </w:p>
    <w:p w14:paraId="19878D76" w14:textId="77777777" w:rsidR="00907FDB" w:rsidRPr="00E90CA1" w:rsidRDefault="00907FDB" w:rsidP="00907FDB">
      <w:pPr>
        <w:autoSpaceDE w:val="0"/>
        <w:adjustRightInd w:val="0"/>
        <w:jc w:val="both"/>
        <w:rPr>
          <w:rFonts w:ascii="Garamond" w:eastAsia="Garamond" w:hAnsi="Garamond" w:cs="Garamond"/>
        </w:rPr>
      </w:pPr>
    </w:p>
    <w:p w14:paraId="004AAF94" w14:textId="77777777" w:rsidR="00907FDB" w:rsidRPr="00E90CA1" w:rsidRDefault="00907FDB" w:rsidP="00907FDB">
      <w:pPr>
        <w:autoSpaceDE w:val="0"/>
        <w:adjustRightInd w:val="0"/>
        <w:jc w:val="both"/>
        <w:rPr>
          <w:rFonts w:ascii="Garamond" w:eastAsia="Garamond" w:hAnsi="Garamond" w:cs="Garamond"/>
        </w:rPr>
      </w:pPr>
      <w:r w:rsidRPr="00E90CA1">
        <w:rPr>
          <w:rFonts w:ascii="Garamond" w:eastAsia="Garamond" w:hAnsi="Garamond" w:cs="Garamond"/>
          <w:b/>
          <w:bCs/>
        </w:rPr>
        <w:t>NOTA 5</w:t>
      </w:r>
      <w:r w:rsidRPr="00E90CA1">
        <w:rPr>
          <w:rFonts w:ascii="Garamond" w:eastAsia="Garamond" w:hAnsi="Garamond" w:cs="Garamond"/>
        </w:rPr>
        <w:t xml:space="preserve">: Si la persona jurídica con menos de tres (03) años de constituida registra la experiencia de sus socios en el RUP, y éste es renovado constantemente de forma oportuna, puede continuar utilizando la experiencia inscrita mientras no cesen los efectos del RUP, incluso después de transcurridos los tres (03) años. Por el contrario, si no se renueva y la persona jurídica supera los tres (03) años de constituida, la experiencia que registró de sus socios no puede ser inscrita nuevamente, puesto que el RUP ha cesado sus efectos y la Cámara de Comercio tiene que hacer nuevamente la verificación documental de la información presentada al momento de inscribirse en el registro. Lo </w:t>
      </w:r>
      <w:r w:rsidRPr="00E90CA1">
        <w:rPr>
          <w:rFonts w:ascii="Garamond" w:eastAsia="Garamond" w:hAnsi="Garamond" w:cs="Garamond"/>
        </w:rPr>
        <w:lastRenderedPageBreak/>
        <w:t>anterior, de conformidad con el numeral 2.5 del articulo 2.2.1.1.1.5.2 del Decreto 1082 de 2015, así como lo establecido en el concepto con radicado No. 4201913000006797 del 19 de noviembre de 2019, reiterado en el concepto P20220311002482 de 2022.</w:t>
      </w:r>
    </w:p>
    <w:p w14:paraId="4C3E6DB9" w14:textId="77777777" w:rsidR="00907FDB" w:rsidRPr="00E90CA1" w:rsidRDefault="00907FDB" w:rsidP="00907FDB">
      <w:pPr>
        <w:autoSpaceDE w:val="0"/>
        <w:adjustRightInd w:val="0"/>
        <w:jc w:val="both"/>
        <w:rPr>
          <w:rFonts w:ascii="Garamond" w:eastAsia="Garamond" w:hAnsi="Garamond" w:cs="Garamond"/>
          <w:b/>
          <w:bCs/>
        </w:rPr>
      </w:pPr>
    </w:p>
    <w:p w14:paraId="12042B74" w14:textId="77777777" w:rsidR="00907FDB" w:rsidRPr="00E90CA1" w:rsidRDefault="00907FDB" w:rsidP="00AA3321">
      <w:pPr>
        <w:pStyle w:val="Prrafodelista"/>
        <w:numPr>
          <w:ilvl w:val="0"/>
          <w:numId w:val="27"/>
        </w:numPr>
        <w:autoSpaceDE w:val="0"/>
        <w:adjustRightInd w:val="0"/>
        <w:rPr>
          <w:rFonts w:ascii="Garamond" w:eastAsia="Garamond" w:hAnsi="Garamond" w:cs="Garamond"/>
          <w:b/>
          <w:bCs/>
          <w:sz w:val="24"/>
          <w:szCs w:val="24"/>
        </w:rPr>
      </w:pPr>
      <w:r w:rsidRPr="00E90CA1">
        <w:rPr>
          <w:rFonts w:ascii="Garamond" w:eastAsia="Garamond" w:hAnsi="Garamond" w:cs="Garamond"/>
          <w:b/>
          <w:bCs/>
          <w:sz w:val="24"/>
          <w:szCs w:val="24"/>
        </w:rPr>
        <w:t xml:space="preserve">REGLAS PARA LA VALORACIÓN DE LA EXPERIENCIA: </w:t>
      </w:r>
    </w:p>
    <w:p w14:paraId="4503A974" w14:textId="77777777" w:rsidR="00907FDB" w:rsidRPr="00E90CA1" w:rsidRDefault="00907FDB" w:rsidP="00907FDB">
      <w:pPr>
        <w:autoSpaceDE w:val="0"/>
        <w:adjustRightInd w:val="0"/>
        <w:jc w:val="both"/>
        <w:rPr>
          <w:rFonts w:ascii="Garamond" w:eastAsia="Garamond" w:hAnsi="Garamond" w:cs="Garamond"/>
        </w:rPr>
      </w:pPr>
      <w:r w:rsidRPr="00E90CA1">
        <w:rPr>
          <w:rFonts w:ascii="Garamond" w:eastAsia="Garamond" w:hAnsi="Garamond" w:cs="Garamond"/>
        </w:rPr>
        <w:t xml:space="preserve">A demás de las condiciones señaladas anteriormente para la acreditación de la experiencia se deberá tener en cuenta las siguientes reglas para la verificación: </w:t>
      </w:r>
    </w:p>
    <w:p w14:paraId="38889657" w14:textId="77777777" w:rsidR="00907FDB" w:rsidRPr="00E90CA1" w:rsidRDefault="00907FDB" w:rsidP="00907FDB">
      <w:pPr>
        <w:autoSpaceDE w:val="0"/>
        <w:adjustRightInd w:val="0"/>
        <w:jc w:val="both"/>
        <w:rPr>
          <w:rFonts w:ascii="Garamond" w:eastAsia="Garamond" w:hAnsi="Garamond" w:cs="Garamond"/>
        </w:rPr>
      </w:pPr>
    </w:p>
    <w:p w14:paraId="6AFC6138" w14:textId="77777777" w:rsidR="00907FDB" w:rsidRPr="00E90CA1" w:rsidRDefault="00907FDB" w:rsidP="00907FDB">
      <w:pPr>
        <w:autoSpaceDE w:val="0"/>
        <w:adjustRightInd w:val="0"/>
        <w:jc w:val="both"/>
        <w:rPr>
          <w:rFonts w:ascii="Garamond" w:eastAsia="Garamond" w:hAnsi="Garamond" w:cs="Garamond"/>
        </w:rPr>
      </w:pPr>
      <w:r w:rsidRPr="00E90CA1">
        <w:rPr>
          <w:rFonts w:ascii="Garamond" w:eastAsia="Garamond" w:hAnsi="Garamond" w:cs="Garamond"/>
        </w:rPr>
        <w:t xml:space="preserve">a). Los contratos ejecutados allegados para acreditar la experiencia, deberá corresponder a los inscritos en el respectivo Registro Único de Proponentes, tal como lo señalan los numerales 1.2 y 2.2. Del artículo 2.2.1.1.1.5.2 y el numeral 1 del artículo 2.2.1.1.1.5.3 del Decreto 1082 de 2015, so pena de no ser tenidas en cuenta en el cómputo de la experiencia. </w:t>
      </w:r>
    </w:p>
    <w:p w14:paraId="6F2A8479" w14:textId="77777777" w:rsidR="00907FDB" w:rsidRPr="00E90CA1" w:rsidRDefault="00907FDB" w:rsidP="00907FDB">
      <w:pPr>
        <w:autoSpaceDE w:val="0"/>
        <w:adjustRightInd w:val="0"/>
        <w:jc w:val="both"/>
        <w:rPr>
          <w:rFonts w:ascii="Garamond" w:eastAsia="Garamond" w:hAnsi="Garamond" w:cs="Garamond"/>
        </w:rPr>
      </w:pPr>
    </w:p>
    <w:p w14:paraId="4D28FBC9" w14:textId="77777777" w:rsidR="00907FDB" w:rsidRPr="00E90CA1" w:rsidRDefault="00907FDB" w:rsidP="00907FDB">
      <w:pPr>
        <w:autoSpaceDE w:val="0"/>
        <w:adjustRightInd w:val="0"/>
        <w:jc w:val="both"/>
        <w:rPr>
          <w:rFonts w:ascii="Garamond" w:eastAsia="Garamond" w:hAnsi="Garamond" w:cs="Garamond"/>
        </w:rPr>
      </w:pPr>
      <w:r w:rsidRPr="00E90CA1">
        <w:rPr>
          <w:rFonts w:ascii="Garamond" w:eastAsia="Garamond" w:hAnsi="Garamond" w:cs="Garamond"/>
        </w:rPr>
        <w:t xml:space="preserve">b). Cuando la propuesta se presente en consorcio o unión temporal, cada integrante deberá acreditar la experiencia respecto al presupuesto oficial de manera proporcional a su participación en el mismo. </w:t>
      </w:r>
    </w:p>
    <w:p w14:paraId="3850222A" w14:textId="77777777" w:rsidR="00907FDB" w:rsidRPr="00E90CA1" w:rsidRDefault="00907FDB" w:rsidP="00907FDB">
      <w:pPr>
        <w:autoSpaceDE w:val="0"/>
        <w:adjustRightInd w:val="0"/>
        <w:jc w:val="both"/>
        <w:rPr>
          <w:rFonts w:ascii="Garamond" w:eastAsia="Garamond" w:hAnsi="Garamond" w:cs="Garamond"/>
          <w:b/>
          <w:bCs/>
        </w:rPr>
      </w:pPr>
    </w:p>
    <w:p w14:paraId="753B7E6B" w14:textId="77777777" w:rsidR="00907FDB" w:rsidRPr="00E90CA1" w:rsidRDefault="00907FDB" w:rsidP="00907FDB">
      <w:pPr>
        <w:autoSpaceDE w:val="0"/>
        <w:adjustRightInd w:val="0"/>
        <w:jc w:val="both"/>
        <w:rPr>
          <w:rFonts w:ascii="Garamond" w:eastAsia="Garamond" w:hAnsi="Garamond" w:cs="Garamond"/>
        </w:rPr>
      </w:pPr>
    </w:p>
    <w:p w14:paraId="066DD4EC" w14:textId="77777777" w:rsidR="00907FDB" w:rsidRPr="00E90CA1" w:rsidRDefault="00907FDB" w:rsidP="00907FDB">
      <w:pPr>
        <w:autoSpaceDE w:val="0"/>
        <w:adjustRightInd w:val="0"/>
        <w:jc w:val="both"/>
        <w:rPr>
          <w:rFonts w:ascii="Garamond" w:eastAsia="Garamond" w:hAnsi="Garamond" w:cs="Garamond"/>
        </w:rPr>
      </w:pPr>
      <w:r w:rsidRPr="00E90CA1">
        <w:rPr>
          <w:rFonts w:ascii="Garamond" w:eastAsia="Garamond" w:hAnsi="Garamond" w:cs="Garamond"/>
        </w:rPr>
        <w:t xml:space="preserve">c). Cuando la experiencia a aportar haya sido obtenida con este Fondo de Desarrollo Local, el proponente podrá acreditar la misma tal como está establecido en el presente proceso o aportando copia de los contratos, sin perjuicio que se verifique internamente la real ejecución de los mismos. No obstante, el proponente podrá aportar la documentación, en caso que así lo decida. </w:t>
      </w:r>
    </w:p>
    <w:p w14:paraId="3E8E1390" w14:textId="77777777" w:rsidR="00907FDB" w:rsidRPr="00E90CA1" w:rsidRDefault="00907FDB" w:rsidP="00907FDB">
      <w:pPr>
        <w:autoSpaceDE w:val="0"/>
        <w:adjustRightInd w:val="0"/>
        <w:jc w:val="both"/>
        <w:rPr>
          <w:rFonts w:ascii="Garamond" w:eastAsia="Garamond" w:hAnsi="Garamond" w:cs="Garamond"/>
        </w:rPr>
      </w:pPr>
    </w:p>
    <w:p w14:paraId="6B914D22" w14:textId="77777777" w:rsidR="00907FDB" w:rsidRPr="00E90CA1" w:rsidRDefault="00907FDB" w:rsidP="00907FDB">
      <w:pPr>
        <w:pStyle w:val="Textocomentario"/>
        <w:rPr>
          <w:rFonts w:ascii="Garamond" w:eastAsia="Garamond" w:hAnsi="Garamond" w:cs="Garamond"/>
          <w:sz w:val="24"/>
          <w:szCs w:val="24"/>
        </w:rPr>
      </w:pPr>
      <w:r w:rsidRPr="00E90CA1">
        <w:rPr>
          <w:rFonts w:ascii="Garamond" w:eastAsia="Garamond" w:hAnsi="Garamond" w:cs="Garamond"/>
          <w:sz w:val="24"/>
          <w:szCs w:val="24"/>
        </w:rPr>
        <w:t xml:space="preserve">d) Para efectos de acreditación de </w:t>
      </w:r>
      <w:r w:rsidRPr="00E90CA1">
        <w:rPr>
          <w:rFonts w:ascii="Garamond" w:eastAsia="Garamond" w:hAnsi="Garamond" w:cs="Garamond"/>
          <w:sz w:val="24"/>
          <w:szCs w:val="24"/>
          <w:u w:val="single"/>
        </w:rPr>
        <w:t>experiencia entre particulares</w:t>
      </w:r>
      <w:r w:rsidRPr="00E90CA1">
        <w:rPr>
          <w:rFonts w:ascii="Garamond" w:eastAsia="Garamond" w:hAnsi="Garamond" w:cs="Garamond"/>
          <w:sz w:val="24"/>
          <w:szCs w:val="24"/>
        </w:rPr>
        <w:t xml:space="preserve">, el Proponente deberá aportar adicionalmente alguno de los documentos que se describen a continuación: </w:t>
      </w:r>
    </w:p>
    <w:p w14:paraId="4048F8AE" w14:textId="77777777" w:rsidR="00907FDB" w:rsidRPr="00E90CA1" w:rsidRDefault="00907FDB" w:rsidP="00907FDB">
      <w:pPr>
        <w:pStyle w:val="Textocomentario"/>
        <w:rPr>
          <w:rFonts w:ascii="Garamond" w:eastAsia="Garamond" w:hAnsi="Garamond" w:cs="Garamond"/>
          <w:sz w:val="24"/>
          <w:szCs w:val="24"/>
        </w:rPr>
      </w:pPr>
    </w:p>
    <w:p w14:paraId="4A78F145" w14:textId="77777777" w:rsidR="00907FDB" w:rsidRPr="00E90CA1" w:rsidRDefault="00907FDB" w:rsidP="00AA3321">
      <w:pPr>
        <w:pStyle w:val="Textocomentario"/>
        <w:numPr>
          <w:ilvl w:val="0"/>
          <w:numId w:val="28"/>
        </w:numPr>
        <w:ind w:left="284" w:hanging="284"/>
        <w:textAlignment w:val="auto"/>
        <w:rPr>
          <w:rFonts w:ascii="Garamond" w:eastAsia="Garamond" w:hAnsi="Garamond" w:cs="Garamond"/>
          <w:sz w:val="24"/>
          <w:szCs w:val="24"/>
        </w:rPr>
      </w:pPr>
      <w:r w:rsidRPr="00E90CA1">
        <w:rPr>
          <w:rFonts w:ascii="Garamond" w:eastAsia="Garamond" w:hAnsi="Garamond" w:cs="Garamond"/>
          <w:sz w:val="24"/>
          <w:szCs w:val="24"/>
        </w:rPr>
        <w:t xml:space="preserve">Certificación de facturación expedida con posterioridad a la fecha de terminación del contrato emitida por el revisor fiscal o contador público del Proponente que acredita la experiencia, según corresponda con la copia de la tarjeta profesional del contador público o revisor fiscal (según corresponda) y certificado de antecedentes disciplinarios vigente, expedido por la Junta Central de Contadores, o los documentos equivalentes que hagan sus veces en el país donde se expide el documento del profesional. </w:t>
      </w:r>
    </w:p>
    <w:p w14:paraId="1CCCB78A" w14:textId="77777777" w:rsidR="00907FDB" w:rsidRPr="00E90CA1" w:rsidRDefault="00907FDB" w:rsidP="00AA3321">
      <w:pPr>
        <w:pStyle w:val="Prrafodelista"/>
        <w:numPr>
          <w:ilvl w:val="0"/>
          <w:numId w:val="28"/>
        </w:numPr>
        <w:autoSpaceDE w:val="0"/>
        <w:adjustRightInd w:val="0"/>
        <w:ind w:left="284" w:hanging="284"/>
        <w:rPr>
          <w:rFonts w:ascii="Garamond" w:eastAsia="Garamond" w:hAnsi="Garamond" w:cs="Garamond"/>
          <w:kern w:val="3"/>
          <w:sz w:val="24"/>
          <w:szCs w:val="24"/>
          <w:lang w:bidi="hi-IN"/>
        </w:rPr>
      </w:pPr>
      <w:r w:rsidRPr="00E90CA1">
        <w:rPr>
          <w:rFonts w:ascii="Garamond" w:eastAsia="Garamond" w:hAnsi="Garamond" w:cs="Garamond"/>
          <w:kern w:val="3"/>
          <w:sz w:val="24"/>
          <w:szCs w:val="24"/>
          <w:lang w:bidi="hi-IN"/>
        </w:rPr>
        <w:t>Copia de la declaración del impuesto a las ventas (IVA) del Proponente o alguno de sus integrantes, correspondiente al periodo de ejecución del contrato.</w:t>
      </w:r>
    </w:p>
    <w:p w14:paraId="74A9E9F1" w14:textId="6E3255F0" w:rsidR="00907FDB" w:rsidRPr="00E90CA1" w:rsidRDefault="00907FDB" w:rsidP="00907FDB">
      <w:pPr>
        <w:autoSpaceDE w:val="0"/>
        <w:adjustRightInd w:val="0"/>
        <w:jc w:val="both"/>
        <w:rPr>
          <w:rFonts w:ascii="Garamond" w:eastAsia="Garamond" w:hAnsi="Garamond" w:cs="Garamond"/>
        </w:rPr>
      </w:pPr>
      <w:r w:rsidRPr="00E90CA1">
        <w:rPr>
          <w:rFonts w:ascii="Garamond" w:eastAsia="Garamond" w:hAnsi="Garamond" w:cs="Garamond"/>
        </w:rPr>
        <w:t xml:space="preserve">Nota: El Fondo de Desarrollo Local de </w:t>
      </w:r>
      <w:r w:rsidR="0087713C">
        <w:rPr>
          <w:rFonts w:ascii="Garamond" w:eastAsia="Garamond" w:hAnsi="Garamond" w:cs="Garamond"/>
        </w:rPr>
        <w:t>Kennedy</w:t>
      </w:r>
      <w:r w:rsidRPr="00E90CA1">
        <w:rPr>
          <w:rFonts w:ascii="Garamond" w:eastAsia="Garamond" w:hAnsi="Garamond" w:cs="Garamond"/>
        </w:rPr>
        <w:t xml:space="preserve">se reserva el derecho de verificar o solicitar los documentos y aclaraciones que considere convenientes, relacionadas con la acreditación de la experiencia. Sin embargo, en el caso de que un proponente o cualquier otro interesado cuestionen la veracidad o legalidad de los documentos presentados por otro proponente, deberá remitirse a las autoridades judiciales para que estas se pronuncien al respecto, habida consideración que esta entidad </w:t>
      </w:r>
      <w:r w:rsidRPr="00E90CA1">
        <w:rPr>
          <w:rFonts w:ascii="Garamond" w:eastAsia="Garamond" w:hAnsi="Garamond" w:cs="Garamond"/>
        </w:rPr>
        <w:lastRenderedPageBreak/>
        <w:t>carece de competencia para pronunciarse y decidir sobre el asunto.</w:t>
      </w:r>
    </w:p>
    <w:p w14:paraId="3580C753" w14:textId="77777777" w:rsidR="00907FDB" w:rsidRPr="00E90CA1" w:rsidRDefault="00907FDB" w:rsidP="00907FDB">
      <w:pPr>
        <w:autoSpaceDE w:val="0"/>
        <w:adjustRightInd w:val="0"/>
        <w:jc w:val="both"/>
        <w:rPr>
          <w:rFonts w:ascii="Garamond" w:eastAsia="Garamond" w:hAnsi="Garamond" w:cs="Garamond"/>
        </w:rPr>
      </w:pPr>
    </w:p>
    <w:p w14:paraId="286B8FE6"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rPr>
        <w:t>Lo anterior, sin perjuicio de las causales de rechazo previstas en el presente documento, referentes a inconsistencias que imposibiliten la selección objetiva y que no puedan ser resueltas por los proponentes y cuando verificada la información, esta no corresponda a la realidad.</w:t>
      </w:r>
    </w:p>
    <w:p w14:paraId="417C2EBD" w14:textId="77777777" w:rsidR="00907FDB" w:rsidRPr="00E90CA1" w:rsidRDefault="00907FDB" w:rsidP="00907FDB">
      <w:pPr>
        <w:jc w:val="both"/>
        <w:rPr>
          <w:rFonts w:ascii="Garamond" w:eastAsia="Garamond" w:hAnsi="Garamond" w:cs="Garamond"/>
          <w:color w:val="FF0000"/>
        </w:rPr>
      </w:pPr>
    </w:p>
    <w:p w14:paraId="5419EDBD" w14:textId="77777777" w:rsidR="00907FDB" w:rsidRPr="00E90CA1" w:rsidRDefault="00907FDB" w:rsidP="00907FDB">
      <w:pPr>
        <w:pStyle w:val="Standard"/>
        <w:jc w:val="both"/>
        <w:rPr>
          <w:rFonts w:ascii="Garamond" w:eastAsia="Garamond" w:hAnsi="Garamond" w:cs="Garamond"/>
          <w:b/>
          <w:bCs/>
          <w:sz w:val="24"/>
          <w:szCs w:val="24"/>
        </w:rPr>
      </w:pPr>
      <w:r w:rsidRPr="00E90CA1">
        <w:rPr>
          <w:rFonts w:ascii="Garamond" w:eastAsia="Garamond" w:hAnsi="Garamond" w:cs="Garamond"/>
          <w:b/>
          <w:bCs/>
          <w:sz w:val="24"/>
          <w:szCs w:val="24"/>
        </w:rPr>
        <w:t xml:space="preserve">5.1.3.2 VERIFICACIÓN DE CUMPLIMIENTO DE LOS REQUERIMIENTOS Y ESPECIFICACIONES MÍNIMAS </w:t>
      </w:r>
    </w:p>
    <w:p w14:paraId="01C246C7" w14:textId="77777777" w:rsidR="00907FDB" w:rsidRPr="00E90CA1" w:rsidRDefault="00907FDB" w:rsidP="00907FDB">
      <w:pPr>
        <w:pStyle w:val="Standard"/>
        <w:jc w:val="both"/>
        <w:rPr>
          <w:rFonts w:ascii="Garamond" w:eastAsia="Garamond" w:hAnsi="Garamond" w:cs="Garamond"/>
          <w:b/>
          <w:bCs/>
          <w:sz w:val="24"/>
          <w:szCs w:val="24"/>
        </w:rPr>
      </w:pPr>
    </w:p>
    <w:p w14:paraId="1521EEFA" w14:textId="0C2316B8" w:rsidR="00907FDB" w:rsidRPr="00E90CA1" w:rsidRDefault="00907FDB" w:rsidP="00907FDB">
      <w:pPr>
        <w:pStyle w:val="Standard"/>
        <w:jc w:val="both"/>
        <w:rPr>
          <w:rFonts w:ascii="Garamond" w:eastAsia="Garamond" w:hAnsi="Garamond" w:cs="Garamond"/>
          <w:sz w:val="24"/>
          <w:szCs w:val="24"/>
        </w:rPr>
      </w:pPr>
      <w:r w:rsidRPr="00E90CA1">
        <w:rPr>
          <w:rFonts w:ascii="Garamond" w:eastAsia="Garamond" w:hAnsi="Garamond" w:cs="Garamond"/>
          <w:sz w:val="24"/>
          <w:szCs w:val="24"/>
        </w:rPr>
        <w:t xml:space="preserve">El </w:t>
      </w:r>
      <w:r w:rsidR="0087713C">
        <w:rPr>
          <w:rFonts w:ascii="Garamond" w:eastAsia="Garamond" w:hAnsi="Garamond" w:cs="Garamond"/>
          <w:sz w:val="24"/>
          <w:szCs w:val="24"/>
        </w:rPr>
        <w:t>FDLK</w:t>
      </w:r>
      <w:r w:rsidRPr="00E90CA1">
        <w:rPr>
          <w:rFonts w:ascii="Garamond" w:eastAsia="Garamond" w:hAnsi="Garamond" w:cs="Garamond"/>
          <w:sz w:val="24"/>
          <w:szCs w:val="24"/>
        </w:rPr>
        <w:t xml:space="preserve"> tendrá como parámetro de verificación técnica la presentación y diligenciamiento por parte de los oferentes del ANEXO ESPECIFICACIONES TÉCNICAS MÍNIMAS el cual incluye presentar los soportes necesarios en donde sea solicitado que acrediten el cumplimiento de las condiciones técnicas solicitadas.  En consecuencia, con la presentación de dicho anexo, los oferentes manifiestan que conocen y aceptan cada una de las especificaciones técnicas solicitadas por la entidad que garanticen el cabal cumplimiento del objeto del presente proceso de selección. Las especificaciones son mínimas, por lo tanto, se pueden ofertar mejores características, sin sobrepasar el presupuesto oficial.</w:t>
      </w:r>
    </w:p>
    <w:p w14:paraId="51D9A684" w14:textId="77777777" w:rsidR="00907FDB" w:rsidRPr="00E90CA1" w:rsidRDefault="00907FDB" w:rsidP="00907FDB">
      <w:pPr>
        <w:pStyle w:val="Standard"/>
        <w:jc w:val="both"/>
        <w:rPr>
          <w:rFonts w:ascii="Garamond" w:eastAsia="Garamond" w:hAnsi="Garamond" w:cs="Garamond"/>
          <w:color w:val="FF0000"/>
          <w:sz w:val="24"/>
          <w:szCs w:val="24"/>
        </w:rPr>
      </w:pPr>
    </w:p>
    <w:p w14:paraId="25D6018D" w14:textId="77777777" w:rsidR="00907FDB" w:rsidRPr="00E90CA1" w:rsidRDefault="00907FDB" w:rsidP="00907FDB">
      <w:pPr>
        <w:pStyle w:val="Standard"/>
        <w:jc w:val="both"/>
        <w:rPr>
          <w:rFonts w:ascii="Garamond" w:eastAsia="Garamond" w:hAnsi="Garamond" w:cs="Garamond"/>
          <w:b/>
          <w:bCs/>
          <w:sz w:val="24"/>
          <w:szCs w:val="24"/>
        </w:rPr>
      </w:pPr>
      <w:r w:rsidRPr="00E90CA1">
        <w:rPr>
          <w:rFonts w:ascii="Garamond" w:eastAsia="Garamond" w:hAnsi="Garamond" w:cs="Garamond"/>
          <w:b/>
          <w:bCs/>
          <w:sz w:val="24"/>
          <w:szCs w:val="24"/>
        </w:rPr>
        <w:t>5.1.3.3. ACREDITACIÓN DEL EQUIPO DE TRABAJO:</w:t>
      </w:r>
    </w:p>
    <w:p w14:paraId="1E0651C5" w14:textId="77777777" w:rsidR="00907FDB" w:rsidRPr="00E90CA1" w:rsidRDefault="00907FDB" w:rsidP="00907FDB">
      <w:pPr>
        <w:pStyle w:val="Standard"/>
        <w:jc w:val="both"/>
        <w:rPr>
          <w:rFonts w:ascii="Garamond" w:eastAsia="Garamond" w:hAnsi="Garamond" w:cs="Garamond"/>
          <w:sz w:val="24"/>
          <w:szCs w:val="24"/>
        </w:rPr>
      </w:pPr>
    </w:p>
    <w:p w14:paraId="737BBA58" w14:textId="1C17D0AD" w:rsidR="00907FDB" w:rsidRPr="00E90CA1" w:rsidRDefault="00907FDB" w:rsidP="00907FDB">
      <w:pPr>
        <w:pStyle w:val="Standard"/>
        <w:jc w:val="both"/>
        <w:rPr>
          <w:rFonts w:ascii="Garamond" w:eastAsia="Garamond" w:hAnsi="Garamond" w:cs="Garamond"/>
          <w:sz w:val="24"/>
          <w:szCs w:val="24"/>
        </w:rPr>
      </w:pPr>
      <w:r w:rsidRPr="00E90CA1">
        <w:rPr>
          <w:rFonts w:ascii="Garamond" w:eastAsia="Garamond" w:hAnsi="Garamond" w:cs="Garamond"/>
          <w:sz w:val="24"/>
          <w:szCs w:val="24"/>
        </w:rPr>
        <w:t xml:space="preserve">El Fondo de Desarrollo Local de </w:t>
      </w:r>
      <w:r w:rsidR="0087713C">
        <w:rPr>
          <w:rFonts w:ascii="Garamond" w:eastAsia="Garamond" w:hAnsi="Garamond" w:cs="Garamond"/>
          <w:sz w:val="24"/>
          <w:szCs w:val="24"/>
        </w:rPr>
        <w:t xml:space="preserve">Kennedy </w:t>
      </w:r>
      <w:r w:rsidRPr="00E90CA1">
        <w:rPr>
          <w:rFonts w:ascii="Garamond" w:eastAsia="Garamond" w:hAnsi="Garamond" w:cs="Garamond"/>
          <w:sz w:val="24"/>
          <w:szCs w:val="24"/>
        </w:rPr>
        <w:t>requiere para la ejecución del contrato que se celebre, que el Contratista seleccionado cumpla con un equipo mínimo de trabajo, del cual será el único responsable, y cumplirá con los requisitos de cualificación, verificación de competencias y experiencia requeridos para la correcta ejecución del objeto contractual, acreditando los siguientes perfiles:</w:t>
      </w:r>
    </w:p>
    <w:p w14:paraId="6CA8C29E" w14:textId="77777777" w:rsidR="00907FDB" w:rsidRPr="00E90CA1" w:rsidRDefault="00907FDB" w:rsidP="00907FDB">
      <w:pPr>
        <w:pStyle w:val="Standard"/>
        <w:jc w:val="both"/>
        <w:rPr>
          <w:rFonts w:ascii="Garamond" w:eastAsia="Garamond" w:hAnsi="Garamond" w:cs="Garamond"/>
          <w:b/>
          <w:bCs/>
          <w:sz w:val="24"/>
          <w:szCs w:val="24"/>
        </w:rPr>
      </w:pPr>
    </w:p>
    <w:tbl>
      <w:tblPr>
        <w:tblW w:w="9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78"/>
        <w:gridCol w:w="2633"/>
        <w:gridCol w:w="1586"/>
        <w:gridCol w:w="1580"/>
        <w:gridCol w:w="1643"/>
      </w:tblGrid>
      <w:tr w:rsidR="00907FDB" w:rsidRPr="00E90CA1" w14:paraId="7F8CBF9C" w14:textId="77777777" w:rsidTr="00C72777">
        <w:trPr>
          <w:trHeight w:val="739"/>
        </w:trPr>
        <w:tc>
          <w:tcPr>
            <w:tcW w:w="197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213F22F5" w14:textId="77777777" w:rsidR="00907FDB" w:rsidRPr="00E90CA1" w:rsidRDefault="00907FDB" w:rsidP="00F01798">
            <w:pPr>
              <w:suppressAutoHyphens w:val="0"/>
              <w:jc w:val="center"/>
              <w:rPr>
                <w:rFonts w:ascii="Garamond" w:eastAsia="Garamond" w:hAnsi="Garamond" w:cs="Garamond"/>
                <w:lang w:eastAsia="es-CO"/>
              </w:rPr>
            </w:pPr>
            <w:r w:rsidRPr="00E90CA1">
              <w:rPr>
                <w:rFonts w:ascii="Garamond" w:eastAsia="Garamond" w:hAnsi="Garamond" w:cs="Garamond"/>
                <w:b/>
                <w:bCs/>
                <w:lang w:eastAsia="es-CO"/>
              </w:rPr>
              <w:t>ELEMENTO </w:t>
            </w:r>
            <w:r w:rsidRPr="00E90CA1">
              <w:rPr>
                <w:rFonts w:ascii="Garamond" w:eastAsia="Garamond" w:hAnsi="Garamond" w:cs="Garamond"/>
                <w:lang w:eastAsia="es-CO"/>
              </w:rPr>
              <w:t> </w:t>
            </w:r>
          </w:p>
        </w:tc>
        <w:tc>
          <w:tcPr>
            <w:tcW w:w="263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E2CD8B7" w14:textId="77777777" w:rsidR="00907FDB" w:rsidRPr="00E90CA1" w:rsidRDefault="00907FDB" w:rsidP="00F01798">
            <w:pPr>
              <w:suppressAutoHyphens w:val="0"/>
              <w:jc w:val="center"/>
              <w:rPr>
                <w:rFonts w:ascii="Garamond" w:eastAsia="Garamond" w:hAnsi="Garamond" w:cs="Garamond"/>
                <w:lang w:eastAsia="es-CO"/>
              </w:rPr>
            </w:pPr>
            <w:r w:rsidRPr="00E90CA1">
              <w:rPr>
                <w:rFonts w:ascii="Garamond" w:eastAsia="Garamond" w:hAnsi="Garamond" w:cs="Garamond"/>
                <w:b/>
                <w:bCs/>
                <w:lang w:eastAsia="es-CO"/>
              </w:rPr>
              <w:t>DESCRIPCION</w:t>
            </w:r>
            <w:r w:rsidRPr="00E90CA1">
              <w:rPr>
                <w:rFonts w:ascii="Garamond" w:eastAsia="Garamond" w:hAnsi="Garamond" w:cs="Garamond"/>
                <w:lang w:eastAsia="es-CO"/>
              </w:rPr>
              <w:t> </w:t>
            </w:r>
          </w:p>
        </w:tc>
        <w:tc>
          <w:tcPr>
            <w:tcW w:w="15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982916F" w14:textId="77777777" w:rsidR="00907FDB" w:rsidRPr="00E90CA1" w:rsidRDefault="00907FDB" w:rsidP="00F01798">
            <w:pPr>
              <w:suppressAutoHyphens w:val="0"/>
              <w:jc w:val="center"/>
              <w:rPr>
                <w:rFonts w:ascii="Garamond" w:eastAsia="Garamond" w:hAnsi="Garamond" w:cs="Garamond"/>
                <w:b/>
                <w:bCs/>
              </w:rPr>
            </w:pPr>
          </w:p>
          <w:p w14:paraId="51124EED" w14:textId="77777777" w:rsidR="00907FDB" w:rsidRPr="00E90CA1" w:rsidRDefault="00907FDB" w:rsidP="00F01798">
            <w:pPr>
              <w:suppressAutoHyphens w:val="0"/>
              <w:jc w:val="center"/>
              <w:rPr>
                <w:rFonts w:ascii="Garamond" w:eastAsia="Garamond" w:hAnsi="Garamond" w:cs="Garamond"/>
                <w:b/>
                <w:bCs/>
                <w:lang w:eastAsia="es-CO"/>
              </w:rPr>
            </w:pPr>
            <w:r w:rsidRPr="00E90CA1">
              <w:rPr>
                <w:rFonts w:ascii="Garamond" w:eastAsia="Garamond" w:hAnsi="Garamond" w:cs="Garamond"/>
                <w:b/>
                <w:bCs/>
              </w:rPr>
              <w:t>CANTIDAD </w:t>
            </w:r>
          </w:p>
        </w:tc>
        <w:tc>
          <w:tcPr>
            <w:tcW w:w="158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66AC0C0" w14:textId="77777777" w:rsidR="00907FDB" w:rsidRPr="00E90CA1" w:rsidRDefault="00907FDB" w:rsidP="00F01798">
            <w:pPr>
              <w:suppressAutoHyphens w:val="0"/>
              <w:jc w:val="center"/>
              <w:rPr>
                <w:rFonts w:ascii="Garamond" w:eastAsia="Garamond" w:hAnsi="Garamond" w:cs="Garamond"/>
                <w:b/>
                <w:bCs/>
                <w:lang w:eastAsia="es-CO"/>
              </w:rPr>
            </w:pPr>
            <w:r w:rsidRPr="00E90CA1">
              <w:rPr>
                <w:rFonts w:ascii="Garamond" w:eastAsia="Garamond" w:hAnsi="Garamond" w:cs="Garamond"/>
                <w:b/>
                <w:bCs/>
              </w:rPr>
              <w:t>TIEMPO </w:t>
            </w:r>
          </w:p>
        </w:tc>
        <w:tc>
          <w:tcPr>
            <w:tcW w:w="164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87159C0" w14:textId="77777777" w:rsidR="00907FDB" w:rsidRPr="00E90CA1" w:rsidRDefault="00907FDB" w:rsidP="00F01798">
            <w:pPr>
              <w:suppressAutoHyphens w:val="0"/>
              <w:jc w:val="center"/>
              <w:rPr>
                <w:rFonts w:ascii="Garamond" w:eastAsia="Garamond" w:hAnsi="Garamond" w:cs="Garamond"/>
                <w:b/>
                <w:bCs/>
                <w:lang w:eastAsia="es-CO"/>
              </w:rPr>
            </w:pPr>
            <w:r w:rsidRPr="00E90CA1">
              <w:rPr>
                <w:rFonts w:ascii="Garamond" w:eastAsia="Garamond" w:hAnsi="Garamond" w:cs="Garamond"/>
                <w:b/>
                <w:bCs/>
              </w:rPr>
              <w:t>PRESENTACIÓN</w:t>
            </w:r>
          </w:p>
        </w:tc>
      </w:tr>
      <w:tr w:rsidR="0050572A" w:rsidRPr="00E90CA1" w14:paraId="55812F5E" w14:textId="77777777" w:rsidTr="00ED07CF">
        <w:trPr>
          <w:trHeight w:val="435"/>
        </w:trPr>
        <w:tc>
          <w:tcPr>
            <w:tcW w:w="1978" w:type="dxa"/>
            <w:tcBorders>
              <w:top w:val="single" w:sz="6" w:space="0" w:color="auto"/>
              <w:left w:val="single" w:sz="6" w:space="0" w:color="auto"/>
              <w:bottom w:val="single" w:sz="6" w:space="0" w:color="auto"/>
              <w:right w:val="single" w:sz="6" w:space="0" w:color="auto"/>
            </w:tcBorders>
            <w:shd w:val="clear" w:color="auto" w:fill="auto"/>
            <w:vAlign w:val="center"/>
          </w:tcPr>
          <w:p w14:paraId="617BC456" w14:textId="77777777" w:rsidR="00991699" w:rsidRPr="00991699" w:rsidRDefault="00991699" w:rsidP="00991699">
            <w:pPr>
              <w:jc w:val="center"/>
              <w:rPr>
                <w:rFonts w:ascii="Garamond" w:eastAsia="Calibri" w:hAnsi="Garamond" w:cs="Calibri"/>
                <w:color w:val="000000" w:themeColor="text1"/>
                <w:sz w:val="20"/>
                <w:szCs w:val="20"/>
                <w:lang w:val="es-419"/>
              </w:rPr>
            </w:pPr>
            <w:r w:rsidRPr="00991699">
              <w:rPr>
                <w:rFonts w:ascii="Garamond" w:eastAsia="Calibri" w:hAnsi="Garamond" w:cs="Calibri"/>
                <w:color w:val="000000" w:themeColor="text1"/>
                <w:sz w:val="20"/>
                <w:szCs w:val="20"/>
                <w:lang w:val="es-419"/>
              </w:rPr>
              <w:t>Profesional Especializado I</w:t>
            </w:r>
          </w:p>
          <w:p w14:paraId="6427F3A0" w14:textId="77777777" w:rsidR="00991699" w:rsidRPr="00991699" w:rsidRDefault="00991699" w:rsidP="00991699">
            <w:pPr>
              <w:jc w:val="center"/>
              <w:rPr>
                <w:rFonts w:ascii="Garamond" w:eastAsia="Calibri" w:hAnsi="Garamond" w:cs="Calibri"/>
                <w:color w:val="000000" w:themeColor="text1"/>
                <w:sz w:val="20"/>
                <w:szCs w:val="20"/>
                <w:lang w:val="es-419"/>
              </w:rPr>
            </w:pPr>
            <w:r w:rsidRPr="00991699">
              <w:rPr>
                <w:rFonts w:ascii="Garamond" w:eastAsia="Calibri" w:hAnsi="Garamond" w:cs="Calibri"/>
                <w:color w:val="000000" w:themeColor="text1"/>
                <w:sz w:val="20"/>
                <w:szCs w:val="20"/>
                <w:lang w:val="es-419"/>
              </w:rPr>
              <w:t xml:space="preserve">Coordinador  (a) General del contrato </w:t>
            </w:r>
          </w:p>
          <w:p w14:paraId="513D40BB" w14:textId="6BBA3FE7" w:rsidR="008152A3" w:rsidRDefault="00991699" w:rsidP="00991699">
            <w:pPr>
              <w:jc w:val="center"/>
              <w:rPr>
                <w:rFonts w:ascii="Garamond" w:eastAsia="Calibri" w:hAnsi="Garamond" w:cs="Calibri"/>
                <w:color w:val="000000" w:themeColor="text1"/>
                <w:sz w:val="20"/>
                <w:szCs w:val="20"/>
                <w:lang w:val="es-419"/>
              </w:rPr>
            </w:pPr>
            <w:r w:rsidRPr="00991699">
              <w:rPr>
                <w:rFonts w:ascii="Garamond" w:eastAsia="Calibri" w:hAnsi="Garamond" w:cs="Calibri"/>
                <w:color w:val="000000" w:themeColor="text1"/>
                <w:sz w:val="20"/>
                <w:szCs w:val="20"/>
                <w:lang w:val="es-419"/>
              </w:rPr>
              <w:t>permanente</w:t>
            </w:r>
          </w:p>
          <w:p w14:paraId="03BA5B11" w14:textId="0B9E80F5" w:rsidR="0050572A" w:rsidRPr="00E90CA1" w:rsidRDefault="0050572A" w:rsidP="0050572A">
            <w:pPr>
              <w:suppressAutoHyphens w:val="0"/>
              <w:jc w:val="center"/>
              <w:rPr>
                <w:rFonts w:ascii="Garamond" w:eastAsia="Garamond" w:hAnsi="Garamond" w:cs="Garamond"/>
                <w:lang w:eastAsia="es-CO"/>
              </w:rPr>
            </w:pPr>
          </w:p>
        </w:tc>
        <w:tc>
          <w:tcPr>
            <w:tcW w:w="2633" w:type="dxa"/>
            <w:tcBorders>
              <w:top w:val="single" w:sz="6" w:space="0" w:color="auto"/>
              <w:left w:val="single" w:sz="6" w:space="0" w:color="auto"/>
              <w:bottom w:val="single" w:sz="6" w:space="0" w:color="auto"/>
              <w:right w:val="single" w:sz="6" w:space="0" w:color="auto"/>
            </w:tcBorders>
            <w:shd w:val="clear" w:color="auto" w:fill="auto"/>
          </w:tcPr>
          <w:p w14:paraId="0DBEE908" w14:textId="2E56C61F" w:rsidR="00991699" w:rsidRPr="00991699" w:rsidRDefault="00C72777" w:rsidP="00991699">
            <w:pPr>
              <w:jc w:val="both"/>
              <w:rPr>
                <w:rFonts w:ascii="Garamond" w:eastAsia="Calibri" w:hAnsi="Garamond" w:cs="Calibri"/>
                <w:sz w:val="20"/>
                <w:szCs w:val="20"/>
                <w:lang w:val="es-419"/>
              </w:rPr>
            </w:pPr>
            <w:r w:rsidRPr="00C72777">
              <w:rPr>
                <w:rFonts w:ascii="Garamond" w:eastAsia="Calibri" w:hAnsi="Garamond" w:cs="Calibri"/>
                <w:color w:val="000000" w:themeColor="text1"/>
                <w:sz w:val="20"/>
                <w:szCs w:val="20"/>
                <w:lang w:val="es-419"/>
              </w:rPr>
              <w:t xml:space="preserve"> </w:t>
            </w:r>
            <w:r w:rsidR="00991699" w:rsidRPr="00991699">
              <w:rPr>
                <w:rFonts w:ascii="Garamond" w:eastAsia="Calibri" w:hAnsi="Garamond" w:cs="Calibri"/>
                <w:sz w:val="20"/>
                <w:szCs w:val="20"/>
                <w:lang w:val="es-419"/>
              </w:rPr>
              <w:t>Profesional en ciencias sociales, humanas, derecho, ciencias politicas, administracion publica, administracion de empresas o areas afines, Experiencia General: Mínimo dos (2) años en coordinación de proyectos  con estudios de postgrado en proyectos de desarrollo, experiencia  minimo de 5 años en direccion de proyectos sociales o comunitarios en entidades del sector publico</w:t>
            </w:r>
          </w:p>
        </w:tc>
        <w:tc>
          <w:tcPr>
            <w:tcW w:w="1586" w:type="dxa"/>
            <w:tcBorders>
              <w:top w:val="single" w:sz="6" w:space="0" w:color="auto"/>
              <w:left w:val="single" w:sz="6" w:space="0" w:color="auto"/>
              <w:bottom w:val="single" w:sz="6" w:space="0" w:color="auto"/>
              <w:right w:val="single" w:sz="6" w:space="0" w:color="auto"/>
            </w:tcBorders>
            <w:vAlign w:val="center"/>
          </w:tcPr>
          <w:p w14:paraId="12C8C531" w14:textId="5A1C74A0" w:rsidR="0050572A" w:rsidRPr="00E90CA1" w:rsidRDefault="008152A3" w:rsidP="0050572A">
            <w:pPr>
              <w:suppressAutoHyphens w:val="0"/>
              <w:jc w:val="center"/>
              <w:rPr>
                <w:rFonts w:ascii="Garamond" w:eastAsia="Garamond" w:hAnsi="Garamond" w:cs="Garamond"/>
                <w:color w:val="000000"/>
                <w:lang w:eastAsia="es-CO"/>
              </w:rPr>
            </w:pPr>
            <w:r>
              <w:rPr>
                <w:rFonts w:ascii="Garamond" w:eastAsia="Garamond" w:hAnsi="Garamond" w:cs="Garamond"/>
                <w:color w:val="000000"/>
                <w:lang w:eastAsia="es-CO"/>
              </w:rPr>
              <w:t>1</w:t>
            </w:r>
          </w:p>
        </w:tc>
        <w:tc>
          <w:tcPr>
            <w:tcW w:w="1580" w:type="dxa"/>
            <w:tcBorders>
              <w:top w:val="single" w:sz="6" w:space="0" w:color="auto"/>
              <w:left w:val="single" w:sz="6" w:space="0" w:color="auto"/>
              <w:bottom w:val="single" w:sz="6" w:space="0" w:color="auto"/>
              <w:right w:val="single" w:sz="6" w:space="0" w:color="auto"/>
            </w:tcBorders>
            <w:vAlign w:val="center"/>
          </w:tcPr>
          <w:p w14:paraId="4A988FAF" w14:textId="134BAE97" w:rsidR="0050572A" w:rsidRPr="00E90CA1" w:rsidRDefault="00C72777" w:rsidP="0050572A">
            <w:pPr>
              <w:suppressAutoHyphens w:val="0"/>
              <w:jc w:val="center"/>
              <w:rPr>
                <w:rFonts w:ascii="Garamond" w:eastAsia="Garamond" w:hAnsi="Garamond" w:cs="Garamond"/>
                <w:color w:val="000000"/>
                <w:lang w:eastAsia="es-CO"/>
              </w:rPr>
            </w:pPr>
            <w:r>
              <w:rPr>
                <w:rFonts w:ascii="Garamond" w:eastAsia="Garamond" w:hAnsi="Garamond" w:cs="Garamond"/>
                <w:color w:val="000000"/>
                <w:lang w:eastAsia="es-CO"/>
              </w:rPr>
              <w:t>9</w:t>
            </w:r>
            <w:r w:rsidR="008152A3">
              <w:rPr>
                <w:rFonts w:ascii="Garamond" w:eastAsia="Garamond" w:hAnsi="Garamond" w:cs="Garamond"/>
                <w:color w:val="000000"/>
                <w:lang w:eastAsia="es-CO"/>
              </w:rPr>
              <w:t xml:space="preserve"> meses </w:t>
            </w:r>
          </w:p>
        </w:tc>
        <w:tc>
          <w:tcPr>
            <w:tcW w:w="1643" w:type="dxa"/>
            <w:tcBorders>
              <w:top w:val="single" w:sz="6" w:space="0" w:color="auto"/>
              <w:left w:val="single" w:sz="6" w:space="0" w:color="auto"/>
              <w:bottom w:val="single" w:sz="6" w:space="0" w:color="auto"/>
              <w:right w:val="single" w:sz="6" w:space="0" w:color="auto"/>
            </w:tcBorders>
            <w:vAlign w:val="center"/>
          </w:tcPr>
          <w:p w14:paraId="59CD0849" w14:textId="77777777" w:rsidR="0050572A" w:rsidRPr="00E90CA1" w:rsidRDefault="0050572A" w:rsidP="0050572A">
            <w:pPr>
              <w:pStyle w:val="paragraph"/>
              <w:spacing w:before="0" w:beforeAutospacing="0" w:after="0" w:afterAutospacing="0"/>
              <w:jc w:val="center"/>
              <w:textAlignment w:val="baseline"/>
              <w:rPr>
                <w:rFonts w:ascii="Garamond" w:eastAsia="Garamond" w:hAnsi="Garamond" w:cs="Garamond"/>
                <w:b/>
                <w:bCs/>
              </w:rPr>
            </w:pPr>
          </w:p>
          <w:p w14:paraId="29C3BEF3" w14:textId="77777777" w:rsidR="0050572A" w:rsidRPr="00E90CA1" w:rsidRDefault="0050572A" w:rsidP="0050572A">
            <w:pPr>
              <w:suppressAutoHyphens w:val="0"/>
              <w:jc w:val="center"/>
              <w:rPr>
                <w:rFonts w:ascii="Garamond" w:eastAsia="Garamond" w:hAnsi="Garamond" w:cs="Garamond"/>
                <w:color w:val="000000"/>
                <w:lang w:eastAsia="es-CO"/>
              </w:rPr>
            </w:pPr>
            <w:r w:rsidRPr="00E90CA1">
              <w:rPr>
                <w:rFonts w:ascii="Garamond" w:eastAsia="Garamond" w:hAnsi="Garamond" w:cs="Garamond"/>
                <w:b/>
                <w:bCs/>
                <w:lang w:eastAsia="es-CO"/>
              </w:rPr>
              <w:t xml:space="preserve">Presentación de hoja de vida con soportes como requisito habilitante (con la presentación de su oferta, al cierre del proceso).  </w:t>
            </w:r>
          </w:p>
        </w:tc>
      </w:tr>
    </w:tbl>
    <w:p w14:paraId="580300BD" w14:textId="77777777" w:rsidR="00907FDB" w:rsidRPr="00E90CA1" w:rsidRDefault="00907FDB" w:rsidP="00907FDB">
      <w:pPr>
        <w:jc w:val="both"/>
        <w:rPr>
          <w:rFonts w:ascii="Garamond" w:eastAsia="Garamond" w:hAnsi="Garamond" w:cs="Garamond"/>
          <w:b/>
          <w:bCs/>
          <w:color w:val="000000"/>
        </w:rPr>
      </w:pPr>
    </w:p>
    <w:p w14:paraId="68E945CC" w14:textId="36848194" w:rsidR="00907FDB" w:rsidRPr="00E90CA1" w:rsidRDefault="00907FDB" w:rsidP="008152A3">
      <w:pPr>
        <w:jc w:val="both"/>
        <w:rPr>
          <w:rFonts w:ascii="Garamond" w:eastAsia="Garamond" w:hAnsi="Garamond" w:cs="Garamond"/>
        </w:rPr>
      </w:pPr>
      <w:r w:rsidRPr="00E90CA1">
        <w:rPr>
          <w:rFonts w:ascii="Garamond" w:eastAsia="Garamond" w:hAnsi="Garamond" w:cs="Garamond"/>
          <w:b/>
          <w:bCs/>
        </w:rPr>
        <w:lastRenderedPageBreak/>
        <w:t xml:space="preserve">Nota 1. </w:t>
      </w:r>
      <w:r w:rsidRPr="00E90CA1">
        <w:rPr>
          <w:rFonts w:ascii="Garamond" w:eastAsia="Garamond" w:hAnsi="Garamond" w:cs="Garamond"/>
        </w:rPr>
        <w:t>Para efectos de requisito técnico habilitante, el proponente deberá presentar las hojas de vida y sus respectivos soportes del rol “</w:t>
      </w:r>
      <w:r w:rsidR="008152A3" w:rsidRPr="008152A3">
        <w:rPr>
          <w:rFonts w:ascii="Garamond" w:eastAsia="Garamond" w:hAnsi="Garamond" w:cs="Garamond"/>
        </w:rPr>
        <w:t xml:space="preserve">COORDINADOR GENERAL DEL </w:t>
      </w:r>
      <w:r w:rsidR="00C72777">
        <w:rPr>
          <w:rFonts w:ascii="Garamond" w:eastAsia="Garamond" w:hAnsi="Garamond" w:cs="Garamond"/>
        </w:rPr>
        <w:t>PROYECTO</w:t>
      </w:r>
      <w:r w:rsidRPr="00E90CA1">
        <w:rPr>
          <w:rFonts w:ascii="Garamond" w:eastAsia="Garamond" w:hAnsi="Garamond" w:cs="Garamond"/>
        </w:rPr>
        <w:t>”. Para lo anterior, el</w:t>
      </w:r>
      <w:r w:rsidR="008152A3">
        <w:rPr>
          <w:rFonts w:ascii="Garamond" w:eastAsia="Garamond" w:hAnsi="Garamond" w:cs="Garamond"/>
        </w:rPr>
        <w:t xml:space="preserve"> </w:t>
      </w:r>
      <w:r w:rsidRPr="00E90CA1">
        <w:rPr>
          <w:rFonts w:ascii="Garamond" w:eastAsia="Garamond" w:hAnsi="Garamond" w:cs="Garamond"/>
        </w:rPr>
        <w:t xml:space="preserve">proponente deberá aportar debidamente diligenciado el </w:t>
      </w:r>
      <w:r w:rsidRPr="00E90CA1">
        <w:rPr>
          <w:rFonts w:ascii="Garamond" w:eastAsia="Garamond" w:hAnsi="Garamond" w:cs="Garamond"/>
          <w:b/>
          <w:bCs/>
        </w:rPr>
        <w:t xml:space="preserve">FORMATO </w:t>
      </w:r>
      <w:bookmarkStart w:id="2" w:name="_Hlk120526204"/>
      <w:r w:rsidRPr="00E90CA1">
        <w:rPr>
          <w:rFonts w:ascii="Garamond" w:eastAsia="Garamond" w:hAnsi="Garamond" w:cs="Garamond"/>
          <w:b/>
          <w:bCs/>
        </w:rPr>
        <w:t xml:space="preserve">CARTA DE COMPROMISO </w:t>
      </w:r>
      <w:bookmarkEnd w:id="2"/>
      <w:r w:rsidR="008152A3" w:rsidRPr="008152A3">
        <w:rPr>
          <w:rFonts w:ascii="Garamond" w:eastAsia="Garamond" w:hAnsi="Garamond" w:cs="Garamond"/>
          <w:b/>
          <w:bCs/>
        </w:rPr>
        <w:t>COORDINADOR GENERAL DEL CONTRATO</w:t>
      </w:r>
      <w:r w:rsidRPr="00E90CA1">
        <w:rPr>
          <w:rFonts w:ascii="Garamond" w:eastAsia="Garamond" w:hAnsi="Garamond" w:cs="Garamond"/>
          <w:b/>
          <w:bCs/>
        </w:rPr>
        <w:t xml:space="preserve">, </w:t>
      </w:r>
      <w:r w:rsidRPr="00E90CA1">
        <w:rPr>
          <w:rFonts w:ascii="Garamond" w:eastAsia="Garamond" w:hAnsi="Garamond" w:cs="Garamond"/>
          <w:b/>
          <w:bCs/>
          <w:u w:val="single"/>
        </w:rPr>
        <w:t xml:space="preserve">junto con los soportes requeridos habilitantes </w:t>
      </w:r>
      <w:r w:rsidRPr="00E90CA1">
        <w:rPr>
          <w:rFonts w:ascii="Garamond" w:eastAsia="Garamond" w:hAnsi="Garamond" w:cs="Garamond"/>
          <w:b/>
          <w:bCs/>
          <w:i/>
          <w:iCs/>
          <w:u w:val="single"/>
        </w:rPr>
        <w:t xml:space="preserve">(con la presentación de su oferta, al cierre del proceso).  </w:t>
      </w:r>
    </w:p>
    <w:p w14:paraId="58278C75" w14:textId="77777777" w:rsidR="00907FDB" w:rsidRPr="00E90CA1" w:rsidRDefault="00907FDB" w:rsidP="00907FDB">
      <w:pPr>
        <w:rPr>
          <w:rFonts w:ascii="Garamond" w:eastAsia="Garamond" w:hAnsi="Garamond" w:cs="Garamond"/>
        </w:rPr>
      </w:pPr>
    </w:p>
    <w:p w14:paraId="00444D2F" w14:textId="77777777" w:rsidR="00907FDB" w:rsidRPr="00E90CA1" w:rsidRDefault="00907FDB" w:rsidP="00907FDB">
      <w:pPr>
        <w:rPr>
          <w:rFonts w:ascii="Garamond" w:eastAsia="Garamond" w:hAnsi="Garamond" w:cs="Garamond"/>
        </w:rPr>
      </w:pPr>
      <w:r w:rsidRPr="00E90CA1">
        <w:rPr>
          <w:rFonts w:ascii="Garamond" w:eastAsia="Garamond" w:hAnsi="Garamond" w:cs="Garamond"/>
          <w:b/>
          <w:bCs/>
        </w:rPr>
        <w:t>Nota 2.</w:t>
      </w:r>
      <w:r w:rsidRPr="00E90CA1">
        <w:rPr>
          <w:rFonts w:ascii="Garamond" w:eastAsia="Garamond" w:hAnsi="Garamond" w:cs="Garamond"/>
        </w:rPr>
        <w:t xml:space="preserve">  Los soportes de experiencia y/o certificaciones deberán contener como mínimo la siguiente información: </w:t>
      </w:r>
    </w:p>
    <w:p w14:paraId="5751AE08" w14:textId="77777777" w:rsidR="00907FDB" w:rsidRPr="00E90CA1" w:rsidRDefault="00907FDB" w:rsidP="00907FDB">
      <w:pPr>
        <w:rPr>
          <w:rFonts w:ascii="Garamond" w:eastAsia="Garamond" w:hAnsi="Garamond" w:cs="Garamond"/>
        </w:rPr>
      </w:pPr>
    </w:p>
    <w:p w14:paraId="738E5E51" w14:textId="77777777" w:rsidR="00907FDB" w:rsidRPr="00E90CA1" w:rsidRDefault="00907FDB" w:rsidP="00AA3321">
      <w:pPr>
        <w:pStyle w:val="Prrafodelista"/>
        <w:numPr>
          <w:ilvl w:val="0"/>
          <w:numId w:val="30"/>
        </w:numPr>
        <w:autoSpaceDE w:val="0"/>
        <w:adjustRightInd w:val="0"/>
        <w:rPr>
          <w:rFonts w:ascii="Garamond" w:eastAsia="Garamond" w:hAnsi="Garamond" w:cs="Garamond"/>
          <w:kern w:val="3"/>
          <w:sz w:val="24"/>
          <w:szCs w:val="24"/>
        </w:rPr>
      </w:pPr>
      <w:r w:rsidRPr="00E90CA1">
        <w:rPr>
          <w:rFonts w:ascii="Garamond" w:eastAsia="Garamond" w:hAnsi="Garamond" w:cs="Garamond"/>
          <w:kern w:val="3"/>
          <w:sz w:val="24"/>
          <w:szCs w:val="24"/>
        </w:rPr>
        <w:t>Nombre de la empresa o entidad contratante</w:t>
      </w:r>
    </w:p>
    <w:p w14:paraId="37C549DB" w14:textId="77777777" w:rsidR="00907FDB" w:rsidRPr="00E90CA1" w:rsidRDefault="00907FDB" w:rsidP="00AA3321">
      <w:pPr>
        <w:pStyle w:val="Prrafodelista"/>
        <w:numPr>
          <w:ilvl w:val="0"/>
          <w:numId w:val="30"/>
        </w:numPr>
        <w:autoSpaceDE w:val="0"/>
        <w:adjustRightInd w:val="0"/>
        <w:rPr>
          <w:rFonts w:ascii="Garamond" w:eastAsia="Garamond" w:hAnsi="Garamond" w:cs="Garamond"/>
          <w:kern w:val="3"/>
          <w:sz w:val="24"/>
          <w:szCs w:val="24"/>
        </w:rPr>
      </w:pPr>
      <w:r w:rsidRPr="00E90CA1">
        <w:rPr>
          <w:rFonts w:ascii="Garamond" w:eastAsia="Garamond" w:hAnsi="Garamond" w:cs="Garamond"/>
          <w:kern w:val="3"/>
          <w:sz w:val="24"/>
          <w:szCs w:val="24"/>
        </w:rPr>
        <w:t>Dirección</w:t>
      </w:r>
    </w:p>
    <w:p w14:paraId="26AF16ED" w14:textId="77777777" w:rsidR="00907FDB" w:rsidRPr="00E90CA1" w:rsidRDefault="00907FDB" w:rsidP="00AA3321">
      <w:pPr>
        <w:pStyle w:val="Prrafodelista"/>
        <w:numPr>
          <w:ilvl w:val="0"/>
          <w:numId w:val="30"/>
        </w:numPr>
        <w:autoSpaceDE w:val="0"/>
        <w:adjustRightInd w:val="0"/>
        <w:rPr>
          <w:rFonts w:ascii="Garamond" w:eastAsia="Garamond" w:hAnsi="Garamond" w:cs="Garamond"/>
          <w:kern w:val="3"/>
          <w:sz w:val="24"/>
          <w:szCs w:val="24"/>
        </w:rPr>
      </w:pPr>
      <w:r w:rsidRPr="00E90CA1">
        <w:rPr>
          <w:rFonts w:ascii="Garamond" w:eastAsia="Garamond" w:hAnsi="Garamond" w:cs="Garamond"/>
          <w:kern w:val="3"/>
          <w:sz w:val="24"/>
          <w:szCs w:val="24"/>
        </w:rPr>
        <w:t>Teléfono</w:t>
      </w:r>
    </w:p>
    <w:p w14:paraId="260F36B3" w14:textId="77777777" w:rsidR="00907FDB" w:rsidRPr="00E90CA1" w:rsidRDefault="00907FDB" w:rsidP="00AA3321">
      <w:pPr>
        <w:pStyle w:val="Prrafodelista"/>
        <w:numPr>
          <w:ilvl w:val="0"/>
          <w:numId w:val="30"/>
        </w:numPr>
        <w:autoSpaceDE w:val="0"/>
        <w:adjustRightInd w:val="0"/>
        <w:rPr>
          <w:rFonts w:ascii="Garamond" w:eastAsia="Garamond" w:hAnsi="Garamond" w:cs="Garamond"/>
          <w:kern w:val="3"/>
          <w:sz w:val="24"/>
          <w:szCs w:val="24"/>
        </w:rPr>
      </w:pPr>
      <w:r w:rsidRPr="00E90CA1">
        <w:rPr>
          <w:rFonts w:ascii="Garamond" w:eastAsia="Garamond" w:hAnsi="Garamond" w:cs="Garamond"/>
          <w:kern w:val="3"/>
          <w:sz w:val="24"/>
          <w:szCs w:val="24"/>
        </w:rPr>
        <w:t>Nombre del contratista   y/empleado</w:t>
      </w:r>
    </w:p>
    <w:p w14:paraId="30B23823" w14:textId="77777777" w:rsidR="00907FDB" w:rsidRPr="00E90CA1" w:rsidRDefault="00907FDB" w:rsidP="00AA3321">
      <w:pPr>
        <w:pStyle w:val="Prrafodelista"/>
        <w:numPr>
          <w:ilvl w:val="0"/>
          <w:numId w:val="30"/>
        </w:numPr>
        <w:autoSpaceDE w:val="0"/>
        <w:adjustRightInd w:val="0"/>
        <w:rPr>
          <w:rFonts w:ascii="Garamond" w:eastAsia="Garamond" w:hAnsi="Garamond" w:cs="Garamond"/>
          <w:kern w:val="3"/>
          <w:sz w:val="24"/>
          <w:szCs w:val="24"/>
        </w:rPr>
      </w:pPr>
      <w:r w:rsidRPr="00E90CA1">
        <w:rPr>
          <w:rFonts w:ascii="Garamond" w:eastAsia="Garamond" w:hAnsi="Garamond" w:cs="Garamond"/>
          <w:kern w:val="3"/>
          <w:sz w:val="24"/>
          <w:szCs w:val="24"/>
        </w:rPr>
        <w:t>Relación de funciones desempeñadas</w:t>
      </w:r>
    </w:p>
    <w:p w14:paraId="402058A7" w14:textId="77777777" w:rsidR="00907FDB" w:rsidRPr="00E90CA1" w:rsidRDefault="00907FDB" w:rsidP="00AA3321">
      <w:pPr>
        <w:pStyle w:val="Prrafodelista"/>
        <w:numPr>
          <w:ilvl w:val="0"/>
          <w:numId w:val="30"/>
        </w:numPr>
        <w:autoSpaceDE w:val="0"/>
        <w:adjustRightInd w:val="0"/>
        <w:rPr>
          <w:rFonts w:ascii="Garamond" w:eastAsia="Garamond" w:hAnsi="Garamond" w:cs="Garamond"/>
          <w:kern w:val="3"/>
          <w:sz w:val="24"/>
          <w:szCs w:val="24"/>
        </w:rPr>
      </w:pPr>
      <w:r w:rsidRPr="00E90CA1">
        <w:rPr>
          <w:rFonts w:ascii="Garamond" w:eastAsia="Garamond" w:hAnsi="Garamond" w:cs="Garamond"/>
          <w:kern w:val="3"/>
          <w:sz w:val="24"/>
          <w:szCs w:val="24"/>
        </w:rPr>
        <w:t xml:space="preserve">Tiempo de servicio </w:t>
      </w:r>
      <w:r w:rsidRPr="00E90CA1">
        <w:rPr>
          <w:rFonts w:ascii="Garamond" w:eastAsia="Garamond" w:hAnsi="Garamond" w:cs="Garamond"/>
          <w:i/>
          <w:iCs/>
          <w:kern w:val="3"/>
          <w:sz w:val="24"/>
          <w:szCs w:val="24"/>
        </w:rPr>
        <w:t>(fecha de inicio y fecha de terminación)</w:t>
      </w:r>
      <w:r w:rsidRPr="00E90CA1">
        <w:rPr>
          <w:rFonts w:ascii="Garamond" w:eastAsia="Garamond" w:hAnsi="Garamond" w:cs="Garamond"/>
          <w:kern w:val="3"/>
          <w:sz w:val="24"/>
          <w:szCs w:val="24"/>
        </w:rPr>
        <w:t xml:space="preserve"> expresado en día, mes y año. (si a la certificación le hace falta información en cuento a estas fechas, se podrá aportar otro documento contractual que se pueda corroborar el dato respectivo)</w:t>
      </w:r>
    </w:p>
    <w:p w14:paraId="33F5D284" w14:textId="77777777" w:rsidR="00907FDB" w:rsidRPr="00E90CA1" w:rsidRDefault="00907FDB" w:rsidP="00AA3321">
      <w:pPr>
        <w:pStyle w:val="Prrafodelista"/>
        <w:numPr>
          <w:ilvl w:val="0"/>
          <w:numId w:val="30"/>
        </w:numPr>
        <w:autoSpaceDE w:val="0"/>
        <w:adjustRightInd w:val="0"/>
        <w:rPr>
          <w:rFonts w:ascii="Garamond" w:eastAsia="Garamond" w:hAnsi="Garamond" w:cs="Garamond"/>
          <w:kern w:val="3"/>
          <w:sz w:val="24"/>
          <w:szCs w:val="24"/>
        </w:rPr>
      </w:pPr>
      <w:r w:rsidRPr="00E90CA1">
        <w:rPr>
          <w:rFonts w:ascii="Garamond" w:eastAsia="Garamond" w:hAnsi="Garamond" w:cs="Garamond"/>
          <w:kern w:val="3"/>
          <w:sz w:val="24"/>
          <w:szCs w:val="24"/>
        </w:rPr>
        <w:t>Fecha de expedición de la certificación</w:t>
      </w:r>
    </w:p>
    <w:p w14:paraId="7899CF3E" w14:textId="77777777" w:rsidR="00907FDB" w:rsidRPr="00E90CA1" w:rsidRDefault="00907FDB" w:rsidP="008152A3">
      <w:pPr>
        <w:pStyle w:val="Prrafodelista"/>
        <w:numPr>
          <w:ilvl w:val="0"/>
          <w:numId w:val="30"/>
        </w:numPr>
        <w:autoSpaceDE w:val="0"/>
        <w:adjustRightInd w:val="0"/>
        <w:rPr>
          <w:rFonts w:ascii="Garamond" w:eastAsia="Garamond" w:hAnsi="Garamond" w:cs="Garamond"/>
          <w:i/>
          <w:iCs/>
          <w:kern w:val="3"/>
          <w:sz w:val="24"/>
          <w:szCs w:val="24"/>
        </w:rPr>
      </w:pPr>
      <w:r w:rsidRPr="00E90CA1">
        <w:rPr>
          <w:rFonts w:ascii="Garamond" w:eastAsia="Garamond" w:hAnsi="Garamond" w:cs="Garamond"/>
          <w:kern w:val="3"/>
          <w:sz w:val="24"/>
          <w:szCs w:val="24"/>
        </w:rPr>
        <w:t xml:space="preserve">Nombre y firma de quien expide la certificación. </w:t>
      </w:r>
      <w:r w:rsidRPr="00E90CA1">
        <w:rPr>
          <w:rFonts w:ascii="Garamond" w:eastAsia="Garamond" w:hAnsi="Garamond" w:cs="Garamond"/>
          <w:i/>
          <w:iCs/>
          <w:kern w:val="3"/>
          <w:sz w:val="24"/>
          <w:szCs w:val="24"/>
        </w:rPr>
        <w:t xml:space="preserve">(La certificación deberá estar firmada por el competente para suscribirla). </w:t>
      </w:r>
    </w:p>
    <w:p w14:paraId="3FB06DB1" w14:textId="47535785" w:rsidR="00907FDB" w:rsidRPr="00E90CA1" w:rsidRDefault="00907FDB" w:rsidP="008152A3">
      <w:pPr>
        <w:jc w:val="both"/>
        <w:rPr>
          <w:rFonts w:ascii="Garamond" w:eastAsia="Garamond" w:hAnsi="Garamond" w:cs="Garamond"/>
        </w:rPr>
      </w:pPr>
      <w:r w:rsidRPr="00E90CA1">
        <w:rPr>
          <w:rFonts w:ascii="Garamond" w:eastAsia="Garamond" w:hAnsi="Garamond" w:cs="Garamond"/>
          <w:b/>
          <w:bCs/>
        </w:rPr>
        <w:t>Nota 3.</w:t>
      </w:r>
      <w:r w:rsidRPr="00E90CA1">
        <w:rPr>
          <w:rFonts w:ascii="Garamond" w:eastAsia="Garamond" w:hAnsi="Garamond" w:cs="Garamond"/>
        </w:rPr>
        <w:t xml:space="preserve"> Se deberán anexar únicamente los soportes de experiencia y/o certificaciones relacionadas en la página 3 del </w:t>
      </w:r>
      <w:r w:rsidRPr="00E90CA1">
        <w:rPr>
          <w:rFonts w:ascii="Garamond" w:eastAsia="Garamond" w:hAnsi="Garamond" w:cs="Garamond"/>
          <w:b/>
          <w:bCs/>
        </w:rPr>
        <w:t xml:space="preserve">FORMATO CARTA DE COMPROMISO </w:t>
      </w:r>
      <w:r w:rsidR="008152A3" w:rsidRPr="008152A3">
        <w:rPr>
          <w:rFonts w:ascii="Garamond" w:eastAsia="Garamond" w:hAnsi="Garamond" w:cs="Garamond"/>
          <w:b/>
          <w:bCs/>
        </w:rPr>
        <w:t>COORDINADOR GENERAL DEL CONTRATO</w:t>
      </w:r>
      <w:r w:rsidRPr="00E90CA1">
        <w:rPr>
          <w:rFonts w:ascii="Garamond" w:eastAsia="Garamond" w:hAnsi="Garamond" w:cs="Garamond"/>
          <w:b/>
          <w:bCs/>
        </w:rPr>
        <w:t xml:space="preserve">, </w:t>
      </w:r>
      <w:r w:rsidRPr="00E90CA1">
        <w:rPr>
          <w:rFonts w:ascii="Garamond" w:eastAsia="Garamond" w:hAnsi="Garamond" w:cs="Garamond"/>
          <w:b/>
          <w:bCs/>
          <w:u w:val="single"/>
        </w:rPr>
        <w:t xml:space="preserve">junto con los soportes requeridos habilitantes </w:t>
      </w:r>
      <w:r w:rsidRPr="00E90CA1">
        <w:rPr>
          <w:rFonts w:ascii="Garamond" w:eastAsia="Garamond" w:hAnsi="Garamond" w:cs="Garamond"/>
          <w:b/>
          <w:bCs/>
          <w:i/>
          <w:iCs/>
          <w:u w:val="single"/>
        </w:rPr>
        <w:t>(con la presentación de su oferta, al cierre del proceso)</w:t>
      </w:r>
      <w:r w:rsidRPr="00E90CA1">
        <w:rPr>
          <w:rFonts w:ascii="Garamond" w:eastAsia="Garamond" w:hAnsi="Garamond" w:cs="Garamond"/>
          <w:b/>
          <w:bCs/>
        </w:rPr>
        <w:t>.</w:t>
      </w:r>
      <w:r w:rsidRPr="00E90CA1">
        <w:rPr>
          <w:rFonts w:ascii="Garamond" w:eastAsia="Garamond" w:hAnsi="Garamond" w:cs="Garamond"/>
        </w:rPr>
        <w:t xml:space="preserve">  </w:t>
      </w:r>
      <w:r w:rsidR="0087713C">
        <w:rPr>
          <w:rFonts w:ascii="Garamond" w:eastAsia="Garamond" w:hAnsi="Garamond" w:cs="Garamond"/>
        </w:rPr>
        <w:t>FDLK</w:t>
      </w:r>
      <w:r w:rsidRPr="00E90CA1">
        <w:rPr>
          <w:rFonts w:ascii="Garamond" w:eastAsia="Garamond" w:hAnsi="Garamond" w:cs="Garamond"/>
        </w:rPr>
        <w:t xml:space="preserve"> se limitará únicamente a validar la experiencia relacionada en el formato en mención, en caso de anexar documentos no relacionados en dicho formato, el Fondo hará caso omiso a los mismos. </w:t>
      </w:r>
    </w:p>
    <w:p w14:paraId="6E6CF5FE" w14:textId="77777777" w:rsidR="00907FDB" w:rsidRPr="00E90CA1" w:rsidRDefault="00907FDB" w:rsidP="00907FDB">
      <w:pPr>
        <w:rPr>
          <w:rFonts w:ascii="Garamond" w:eastAsia="Garamond" w:hAnsi="Garamond" w:cs="Garamond"/>
        </w:rPr>
      </w:pPr>
    </w:p>
    <w:p w14:paraId="6525F12E" w14:textId="77777777" w:rsidR="00907FDB" w:rsidRPr="00E90CA1" w:rsidRDefault="00907FDB" w:rsidP="00907FDB">
      <w:pPr>
        <w:rPr>
          <w:rFonts w:ascii="Garamond" w:eastAsia="Garamond" w:hAnsi="Garamond" w:cs="Garamond"/>
        </w:rPr>
      </w:pPr>
      <w:r w:rsidRPr="00E90CA1">
        <w:rPr>
          <w:rFonts w:ascii="Garamond" w:eastAsia="Garamond" w:hAnsi="Garamond" w:cs="Garamond"/>
          <w:b/>
          <w:bCs/>
        </w:rPr>
        <w:t>Nota 4</w:t>
      </w:r>
      <w:r w:rsidRPr="00E90CA1">
        <w:rPr>
          <w:rFonts w:ascii="Garamond" w:eastAsia="Garamond" w:hAnsi="Garamond" w:cs="Garamond"/>
        </w:rPr>
        <w:t xml:space="preserve">. Para los demás perfiles, es decir, los contemplados para la ejecución del contrato descritos en el documento anexo técnico, el adjudicatario deberá aportar suscrito únicamente el </w:t>
      </w:r>
      <w:r w:rsidRPr="00E90CA1">
        <w:rPr>
          <w:rFonts w:ascii="Garamond" w:eastAsia="Garamond" w:hAnsi="Garamond" w:cs="Garamond"/>
          <w:b/>
          <w:bCs/>
        </w:rPr>
        <w:t xml:space="preserve">FORMATO  </w:t>
      </w:r>
      <w:bookmarkStart w:id="3" w:name="_Hlk120526522"/>
      <w:r w:rsidRPr="00E90CA1">
        <w:rPr>
          <w:rFonts w:ascii="Garamond" w:eastAsia="Garamond" w:hAnsi="Garamond" w:cs="Garamond"/>
          <w:b/>
          <w:bCs/>
        </w:rPr>
        <w:t>CARTA DE COMPROMISO PERSONAL MÍNIMO REQUERIDO</w:t>
      </w:r>
      <w:bookmarkEnd w:id="3"/>
      <w:r w:rsidRPr="00E90CA1">
        <w:rPr>
          <w:rFonts w:ascii="Garamond" w:eastAsia="Garamond" w:hAnsi="Garamond" w:cs="Garamond"/>
          <w:b/>
          <w:bCs/>
        </w:rPr>
        <w:t>.</w:t>
      </w:r>
    </w:p>
    <w:p w14:paraId="7BA25EBA" w14:textId="77777777" w:rsidR="00907FDB" w:rsidRPr="00E90CA1" w:rsidRDefault="00907FDB" w:rsidP="00907FDB">
      <w:pPr>
        <w:rPr>
          <w:rFonts w:ascii="Garamond" w:eastAsia="Garamond" w:hAnsi="Garamond" w:cs="Garamond"/>
        </w:rPr>
      </w:pPr>
    </w:p>
    <w:p w14:paraId="1F1910CA" w14:textId="77777777" w:rsidR="00907FDB" w:rsidRPr="00E90CA1" w:rsidRDefault="00907FDB" w:rsidP="00907FDB">
      <w:pPr>
        <w:jc w:val="both"/>
        <w:rPr>
          <w:rFonts w:ascii="Garamond" w:eastAsia="Garamond" w:hAnsi="Garamond" w:cs="Garamond"/>
        </w:rPr>
      </w:pPr>
      <w:r w:rsidRPr="00E90CA1">
        <w:rPr>
          <w:rFonts w:ascii="Garamond" w:eastAsia="Garamond" w:hAnsi="Garamond" w:cs="Garamond"/>
          <w:b/>
          <w:bCs/>
        </w:rPr>
        <w:t>Nota 5</w:t>
      </w:r>
      <w:r w:rsidRPr="00E90CA1">
        <w:rPr>
          <w:rFonts w:ascii="Garamond" w:eastAsia="Garamond" w:hAnsi="Garamond" w:cs="Garamond"/>
        </w:rPr>
        <w:t xml:space="preserve">. El personal propuesto ofrecido por el proponente no podrá ser objeto de cambio en la ejecución del contrato, salvo expresa solicitud que hará el supervisor de este, el cual se reserva el derecho a solicitarlo en caso de no existir entera satisfacción acerca del desempeño del mismo, previa notificación por escrito al proponente adjudicatario, debiendo éste asignar uno nuevo de iguales o mejores características, dentro de los tres días siguientes a la solicitud. Igualmente, bajo la ocurrencia de circunstancias de fuerza mayor o caso fortuito debidamente demostrados, podrá ser aprobado el cambio del personal requerido por el contratista, previa aprobación por escrito del supervisor del contrato, debiendo el proponente adjudicatario asignar uno nuevo de iguales o mejores características </w:t>
      </w:r>
      <w:r w:rsidRPr="00E90CA1">
        <w:rPr>
          <w:rFonts w:ascii="Garamond" w:eastAsia="Garamond" w:hAnsi="Garamond" w:cs="Garamond"/>
        </w:rPr>
        <w:lastRenderedPageBreak/>
        <w:t>a las ofrecidas en su propuesta, dentro de los tres días siguientes a la aprobación del cambio.</w:t>
      </w:r>
    </w:p>
    <w:p w14:paraId="3244D9C2" w14:textId="77777777" w:rsidR="00907FDB" w:rsidRDefault="00907FDB" w:rsidP="00F81C41">
      <w:pPr>
        <w:jc w:val="both"/>
        <w:rPr>
          <w:rFonts w:ascii="Garamond" w:hAnsi="Garamond" w:cs="Arial"/>
          <w:color w:val="FF0000"/>
        </w:rPr>
      </w:pPr>
    </w:p>
    <w:p w14:paraId="4E1E86F8" w14:textId="77777777" w:rsidR="0087713C" w:rsidRPr="00E90CA1" w:rsidRDefault="0087713C" w:rsidP="0087713C">
      <w:pPr>
        <w:pStyle w:val="Standard"/>
        <w:jc w:val="both"/>
        <w:rPr>
          <w:rFonts w:ascii="Garamond" w:eastAsia="Garamond" w:hAnsi="Garamond" w:cs="Garamond"/>
          <w:b/>
          <w:bCs/>
          <w:sz w:val="24"/>
          <w:szCs w:val="24"/>
        </w:rPr>
      </w:pPr>
      <w:r w:rsidRPr="00E90CA1">
        <w:rPr>
          <w:rFonts w:ascii="Garamond" w:eastAsia="Garamond" w:hAnsi="Garamond" w:cs="Garamond"/>
          <w:b/>
          <w:bCs/>
          <w:sz w:val="24"/>
          <w:szCs w:val="24"/>
        </w:rPr>
        <w:t>5.1.3.4 BUENAS PRACTICAS AMBIENTALES</w:t>
      </w:r>
    </w:p>
    <w:p w14:paraId="4045DFEC" w14:textId="77777777" w:rsidR="0087713C" w:rsidRPr="00E90CA1" w:rsidRDefault="0087713C" w:rsidP="0087713C">
      <w:pPr>
        <w:pStyle w:val="Standard"/>
        <w:jc w:val="both"/>
        <w:rPr>
          <w:rFonts w:ascii="Garamond" w:eastAsia="Garamond" w:hAnsi="Garamond" w:cs="Garamond"/>
          <w:b/>
          <w:bCs/>
          <w:sz w:val="24"/>
          <w:szCs w:val="24"/>
        </w:rPr>
      </w:pPr>
    </w:p>
    <w:p w14:paraId="53AC2C69" w14:textId="57F9E594" w:rsidR="0087713C" w:rsidRPr="00E90CA1" w:rsidRDefault="0087713C" w:rsidP="0087713C">
      <w:pPr>
        <w:jc w:val="both"/>
        <w:rPr>
          <w:rFonts w:ascii="Garamond" w:eastAsia="Garamond" w:hAnsi="Garamond" w:cs="Garamond"/>
          <w:color w:val="000000"/>
        </w:rPr>
      </w:pPr>
      <w:r w:rsidRPr="00E90CA1">
        <w:rPr>
          <w:rFonts w:ascii="Garamond" w:eastAsia="Garamond" w:hAnsi="Garamond" w:cs="Garamond"/>
          <w:color w:val="000000" w:themeColor="text1"/>
        </w:rPr>
        <w:t xml:space="preserve">Con el fin de formar y mantener el conocimiento y la convicción suficientes sobre la necesidad de proteger el ambiente y de manejar bien los recursos naturales, el contratista se compromete con el Fondo de Desarrollo Local de </w:t>
      </w:r>
      <w:r w:rsidR="000216D0">
        <w:rPr>
          <w:rFonts w:ascii="Garamond" w:eastAsia="Garamond" w:hAnsi="Garamond" w:cs="Garamond"/>
          <w:color w:val="000000" w:themeColor="text1"/>
        </w:rPr>
        <w:t>Kennedy</w:t>
      </w:r>
      <w:r w:rsidRPr="00E90CA1">
        <w:rPr>
          <w:rFonts w:ascii="Garamond" w:eastAsia="Garamond" w:hAnsi="Garamond" w:cs="Garamond"/>
          <w:color w:val="000000" w:themeColor="text1"/>
        </w:rPr>
        <w:t>, a dar estricto cumplimiento a lo establecido en la Guía de compras Públicas Sostenibles del Ministerio de Ambiente y Desarrollo Sostenible y Guía de Contratación Sostenible (Código GCO-GCI-IN001) expedido por la Secretaría Distrital de Gobierno de Bogotá, las Fichas de Contratación Sostenible No. 9: Impresión de Folletos y Publicaciones, No. 10: Servicio de Transporte, No. 11: Arrendamiento de Inmuebles, No. 18: Suministro de Materiales de Oficina; No. 23: Servicio de Logística /Catering (elaborar y/o servir bebidas y alimentos en un evento) y No. 26: Otros Procesos, a la Política Ambiental y a la reducción de la contaminación.</w:t>
      </w:r>
    </w:p>
    <w:p w14:paraId="0F30A385" w14:textId="77777777" w:rsidR="0087713C" w:rsidRPr="00E90CA1" w:rsidRDefault="0087713C" w:rsidP="0087713C">
      <w:pPr>
        <w:jc w:val="both"/>
        <w:rPr>
          <w:rFonts w:ascii="Garamond" w:eastAsia="Garamond" w:hAnsi="Garamond" w:cs="Garamond"/>
          <w:color w:val="000000"/>
        </w:rPr>
      </w:pPr>
    </w:p>
    <w:p w14:paraId="57FDE3F5" w14:textId="77777777" w:rsidR="0087713C" w:rsidRPr="00E90CA1" w:rsidRDefault="0087713C" w:rsidP="0087713C">
      <w:pPr>
        <w:pStyle w:val="paragraph"/>
        <w:spacing w:before="0" w:beforeAutospacing="0" w:after="0" w:afterAutospacing="0"/>
        <w:jc w:val="both"/>
        <w:textAlignment w:val="baseline"/>
        <w:rPr>
          <w:rFonts w:ascii="Garamond" w:eastAsia="Garamond" w:hAnsi="Garamond" w:cs="Garamond"/>
        </w:rPr>
      </w:pPr>
      <w:r w:rsidRPr="00E90CA1">
        <w:rPr>
          <w:rStyle w:val="normaltextrun"/>
          <w:rFonts w:ascii="Garamond" w:eastAsia="Garamond" w:hAnsi="Garamond" w:cs="Garamond"/>
        </w:rPr>
        <w:t xml:space="preserve">De igual manera, deberá anexar en la propuesta, el </w:t>
      </w:r>
      <w:r w:rsidRPr="00E90CA1">
        <w:rPr>
          <w:rStyle w:val="normaltextrun"/>
          <w:rFonts w:ascii="Garamond" w:eastAsia="Garamond" w:hAnsi="Garamond" w:cs="Garamond"/>
          <w:b/>
        </w:rPr>
        <w:t>FORMATO DE</w:t>
      </w:r>
      <w:r w:rsidRPr="00E90CA1">
        <w:rPr>
          <w:rStyle w:val="normaltextrun"/>
          <w:rFonts w:ascii="Garamond" w:eastAsia="Garamond" w:hAnsi="Garamond" w:cs="Garamond"/>
        </w:rPr>
        <w:t xml:space="preserve"> </w:t>
      </w:r>
      <w:r w:rsidRPr="00E90CA1">
        <w:rPr>
          <w:rStyle w:val="normaltextrun"/>
          <w:rFonts w:ascii="Garamond" w:eastAsia="Garamond" w:hAnsi="Garamond" w:cs="Garamond"/>
          <w:b/>
          <w:bCs/>
        </w:rPr>
        <w:t>COMPROMISO DE BUENAS PRÁCTICAS AMBIENTALES.</w:t>
      </w:r>
    </w:p>
    <w:p w14:paraId="421F0226" w14:textId="77777777" w:rsidR="0087713C" w:rsidRPr="00E90CA1" w:rsidRDefault="0087713C" w:rsidP="0087713C">
      <w:pPr>
        <w:jc w:val="both"/>
        <w:rPr>
          <w:rFonts w:ascii="Garamond" w:eastAsia="Garamond" w:hAnsi="Garamond" w:cs="Garamond"/>
          <w:color w:val="FF0000"/>
        </w:rPr>
      </w:pPr>
    </w:p>
    <w:p w14:paraId="0911BF38" w14:textId="77777777" w:rsidR="00907FDB" w:rsidRPr="00D23469" w:rsidRDefault="00907FDB" w:rsidP="00F81C41">
      <w:pPr>
        <w:jc w:val="both"/>
        <w:rPr>
          <w:rFonts w:ascii="Garamond" w:hAnsi="Garamond" w:cs="Arial"/>
          <w:color w:val="FF0000"/>
        </w:rPr>
      </w:pPr>
    </w:p>
    <w:p w14:paraId="15245702" w14:textId="77777777" w:rsidR="00F81C41" w:rsidRPr="00930F9D" w:rsidRDefault="00F81C41" w:rsidP="00F81C41">
      <w:pPr>
        <w:jc w:val="both"/>
        <w:rPr>
          <w:rFonts w:ascii="Garamond" w:hAnsi="Garamond" w:cs="Arial"/>
          <w:b/>
        </w:rPr>
      </w:pPr>
      <w:r w:rsidRPr="00930F9D">
        <w:rPr>
          <w:rFonts w:ascii="Garamond" w:hAnsi="Garamond" w:cs="Arial"/>
          <w:b/>
        </w:rPr>
        <w:t>5.2 CRITERIOS DE EVALUACIÓN Y PONDERACIÓN:</w:t>
      </w:r>
    </w:p>
    <w:p w14:paraId="2E2AA7F1" w14:textId="77777777" w:rsidR="00F81C41" w:rsidRDefault="00F81C41" w:rsidP="00F81C41">
      <w:pPr>
        <w:jc w:val="both"/>
        <w:rPr>
          <w:rFonts w:ascii="Garamond" w:hAnsi="Garamond" w:cs="Arial"/>
          <w:b/>
          <w:color w:val="808080" w:themeColor="background1" w:themeShade="80"/>
        </w:rPr>
      </w:pPr>
    </w:p>
    <w:p w14:paraId="055402B5" w14:textId="0C69F19E" w:rsidR="0087713C" w:rsidRDefault="0087713C" w:rsidP="0087713C">
      <w:pPr>
        <w:jc w:val="both"/>
        <w:rPr>
          <w:rFonts w:ascii="Garamond" w:eastAsia="Garamond" w:hAnsi="Garamond" w:cs="Garamond"/>
        </w:rPr>
      </w:pPr>
      <w:r w:rsidRPr="00E90CA1">
        <w:rPr>
          <w:rFonts w:ascii="Garamond" w:eastAsia="Garamond" w:hAnsi="Garamond" w:cs="Garamond"/>
        </w:rPr>
        <w:t xml:space="preserve">Una vez la propuesta sea considerada habilitada, el Fondo Desarrollo Local de </w:t>
      </w:r>
      <w:r>
        <w:rPr>
          <w:rFonts w:ascii="Garamond" w:eastAsia="Garamond" w:hAnsi="Garamond" w:cs="Garamond"/>
        </w:rPr>
        <w:t xml:space="preserve">Kennedy </w:t>
      </w:r>
      <w:r w:rsidRPr="00E90CA1">
        <w:rPr>
          <w:rFonts w:ascii="Garamond" w:eastAsia="Garamond" w:hAnsi="Garamond" w:cs="Garamond"/>
        </w:rPr>
        <w:t xml:space="preserve">de acuerdo con los criterios estipulados en la Ley 1150 de 2007 Articulo 5 y el Decreto 1082 de 2015 Articulo 2.2.1.1.2.2.2 efectuará los estudios del caso y el análisis comparativo para seleccionar la propuesta más favorable, es decir que contenga elementos de calidad y precio que representen la mejor relación de costo- beneficio y que esté ajustada al pliego de condiciones, teniendo en cuenta los factores de evaluación y ponderación detallados a continuación. </w:t>
      </w:r>
    </w:p>
    <w:p w14:paraId="31F382B1" w14:textId="77777777" w:rsidR="00657AEC" w:rsidRPr="00E90CA1" w:rsidRDefault="00657AEC" w:rsidP="0087713C">
      <w:pPr>
        <w:jc w:val="both"/>
        <w:rPr>
          <w:rFonts w:ascii="Garamond" w:eastAsia="Garamond" w:hAnsi="Garamond" w:cs="Garamond"/>
        </w:rPr>
      </w:pPr>
    </w:p>
    <w:p w14:paraId="02F88178" w14:textId="77777777" w:rsidR="0087713C" w:rsidRPr="00E90CA1" w:rsidRDefault="0087713C" w:rsidP="0087713C">
      <w:pPr>
        <w:jc w:val="both"/>
        <w:rPr>
          <w:rFonts w:ascii="Garamond" w:eastAsia="Garamond" w:hAnsi="Garamond" w:cs="Garamond"/>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394"/>
        <w:gridCol w:w="2126"/>
      </w:tblGrid>
      <w:tr w:rsidR="0087713C" w:rsidRPr="00E90CA1" w14:paraId="4DC0BC3B" w14:textId="77777777" w:rsidTr="00F01798">
        <w:trPr>
          <w:jc w:val="center"/>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8B966A"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ITEM</w:t>
            </w:r>
          </w:p>
        </w:tc>
        <w:tc>
          <w:tcPr>
            <w:tcW w:w="43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160E5F"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FACTOR</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31FCEC"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PUNTAJE MÁXIMO</w:t>
            </w:r>
          </w:p>
        </w:tc>
      </w:tr>
      <w:tr w:rsidR="0087713C" w:rsidRPr="00E90CA1" w14:paraId="23B48C6C" w14:textId="77777777" w:rsidTr="00F01798">
        <w:trPr>
          <w:jc w:val="center"/>
        </w:trPr>
        <w:tc>
          <w:tcPr>
            <w:tcW w:w="988" w:type="dxa"/>
            <w:tcBorders>
              <w:top w:val="single" w:sz="4" w:space="0" w:color="auto"/>
              <w:left w:val="single" w:sz="4" w:space="0" w:color="auto"/>
              <w:bottom w:val="single" w:sz="4" w:space="0" w:color="auto"/>
              <w:right w:val="single" w:sz="4" w:space="0" w:color="auto"/>
            </w:tcBorders>
            <w:hideMark/>
          </w:tcPr>
          <w:p w14:paraId="7601FCBF"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6.1</w:t>
            </w:r>
          </w:p>
        </w:tc>
        <w:tc>
          <w:tcPr>
            <w:tcW w:w="4394" w:type="dxa"/>
            <w:tcBorders>
              <w:top w:val="single" w:sz="4" w:space="0" w:color="auto"/>
              <w:left w:val="single" w:sz="4" w:space="0" w:color="auto"/>
              <w:bottom w:val="single" w:sz="4" w:space="0" w:color="auto"/>
              <w:right w:val="single" w:sz="4" w:space="0" w:color="auto"/>
            </w:tcBorders>
            <w:hideMark/>
          </w:tcPr>
          <w:p w14:paraId="454A1902"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Propuesta económica</w:t>
            </w:r>
          </w:p>
        </w:tc>
        <w:tc>
          <w:tcPr>
            <w:tcW w:w="2126" w:type="dxa"/>
            <w:tcBorders>
              <w:top w:val="single" w:sz="4" w:space="0" w:color="auto"/>
              <w:left w:val="single" w:sz="4" w:space="0" w:color="auto"/>
              <w:bottom w:val="single" w:sz="4" w:space="0" w:color="auto"/>
              <w:right w:val="single" w:sz="4" w:space="0" w:color="auto"/>
            </w:tcBorders>
            <w:hideMark/>
          </w:tcPr>
          <w:p w14:paraId="46AE31AD"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59.50 puntos</w:t>
            </w:r>
          </w:p>
        </w:tc>
      </w:tr>
      <w:tr w:rsidR="0087713C" w:rsidRPr="00E90CA1" w14:paraId="393B1698" w14:textId="77777777" w:rsidTr="00F01798">
        <w:trPr>
          <w:jc w:val="center"/>
        </w:trPr>
        <w:tc>
          <w:tcPr>
            <w:tcW w:w="988" w:type="dxa"/>
            <w:tcBorders>
              <w:top w:val="single" w:sz="4" w:space="0" w:color="auto"/>
              <w:left w:val="single" w:sz="4" w:space="0" w:color="auto"/>
              <w:bottom w:val="single" w:sz="4" w:space="0" w:color="auto"/>
              <w:right w:val="single" w:sz="4" w:space="0" w:color="auto"/>
            </w:tcBorders>
            <w:hideMark/>
          </w:tcPr>
          <w:p w14:paraId="607BC527"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6.2</w:t>
            </w:r>
          </w:p>
        </w:tc>
        <w:tc>
          <w:tcPr>
            <w:tcW w:w="4394" w:type="dxa"/>
            <w:tcBorders>
              <w:top w:val="single" w:sz="4" w:space="0" w:color="auto"/>
              <w:left w:val="single" w:sz="4" w:space="0" w:color="auto"/>
              <w:bottom w:val="single" w:sz="4" w:space="0" w:color="auto"/>
              <w:right w:val="single" w:sz="4" w:space="0" w:color="auto"/>
            </w:tcBorders>
            <w:hideMark/>
          </w:tcPr>
          <w:p w14:paraId="074752AC" w14:textId="5766FB4A" w:rsidR="0087713C" w:rsidRPr="00E90CA1" w:rsidRDefault="0087713C" w:rsidP="00F01798">
            <w:pPr>
              <w:jc w:val="center"/>
              <w:rPr>
                <w:rFonts w:ascii="Garamond" w:eastAsia="Garamond" w:hAnsi="Garamond" w:cs="Garamond"/>
              </w:rPr>
            </w:pPr>
            <w:r w:rsidRPr="00E90CA1">
              <w:rPr>
                <w:rFonts w:ascii="Garamond" w:eastAsia="Garamond" w:hAnsi="Garamond" w:cs="Garamond"/>
              </w:rPr>
              <w:t>Factor de Calidad</w:t>
            </w:r>
          </w:p>
        </w:tc>
        <w:tc>
          <w:tcPr>
            <w:tcW w:w="2126" w:type="dxa"/>
            <w:tcBorders>
              <w:top w:val="single" w:sz="4" w:space="0" w:color="auto"/>
              <w:left w:val="single" w:sz="4" w:space="0" w:color="auto"/>
              <w:bottom w:val="single" w:sz="4" w:space="0" w:color="auto"/>
              <w:right w:val="single" w:sz="4" w:space="0" w:color="auto"/>
            </w:tcBorders>
            <w:hideMark/>
          </w:tcPr>
          <w:p w14:paraId="563B3A5E"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29 puntos</w:t>
            </w:r>
          </w:p>
        </w:tc>
      </w:tr>
      <w:tr w:rsidR="0087713C" w:rsidRPr="00E90CA1" w14:paraId="2C3513B9" w14:textId="77777777" w:rsidTr="00F01798">
        <w:trPr>
          <w:jc w:val="center"/>
        </w:trPr>
        <w:tc>
          <w:tcPr>
            <w:tcW w:w="988" w:type="dxa"/>
            <w:tcBorders>
              <w:top w:val="single" w:sz="4" w:space="0" w:color="auto"/>
              <w:left w:val="single" w:sz="4" w:space="0" w:color="auto"/>
              <w:bottom w:val="single" w:sz="4" w:space="0" w:color="auto"/>
              <w:right w:val="single" w:sz="4" w:space="0" w:color="auto"/>
            </w:tcBorders>
            <w:hideMark/>
          </w:tcPr>
          <w:p w14:paraId="2ADE9505"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6.3</w:t>
            </w:r>
          </w:p>
        </w:tc>
        <w:tc>
          <w:tcPr>
            <w:tcW w:w="4394" w:type="dxa"/>
            <w:tcBorders>
              <w:top w:val="single" w:sz="4" w:space="0" w:color="auto"/>
              <w:left w:val="single" w:sz="4" w:space="0" w:color="auto"/>
              <w:bottom w:val="single" w:sz="4" w:space="0" w:color="auto"/>
              <w:right w:val="single" w:sz="4" w:space="0" w:color="auto"/>
            </w:tcBorders>
            <w:hideMark/>
          </w:tcPr>
          <w:p w14:paraId="3807A574"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Apoyo a la Industria Nacional</w:t>
            </w:r>
          </w:p>
        </w:tc>
        <w:tc>
          <w:tcPr>
            <w:tcW w:w="2126" w:type="dxa"/>
            <w:tcBorders>
              <w:top w:val="single" w:sz="4" w:space="0" w:color="auto"/>
              <w:left w:val="single" w:sz="4" w:space="0" w:color="auto"/>
              <w:bottom w:val="single" w:sz="4" w:space="0" w:color="auto"/>
              <w:right w:val="single" w:sz="4" w:space="0" w:color="auto"/>
            </w:tcBorders>
            <w:hideMark/>
          </w:tcPr>
          <w:p w14:paraId="1863154E"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10 puntos</w:t>
            </w:r>
          </w:p>
        </w:tc>
      </w:tr>
      <w:tr w:rsidR="0087713C" w:rsidRPr="00E90CA1" w14:paraId="359456F1" w14:textId="77777777" w:rsidTr="00F01798">
        <w:trPr>
          <w:trHeight w:val="70"/>
          <w:jc w:val="center"/>
        </w:trPr>
        <w:tc>
          <w:tcPr>
            <w:tcW w:w="988" w:type="dxa"/>
            <w:tcBorders>
              <w:top w:val="single" w:sz="4" w:space="0" w:color="auto"/>
              <w:left w:val="single" w:sz="4" w:space="0" w:color="auto"/>
              <w:bottom w:val="single" w:sz="4" w:space="0" w:color="auto"/>
              <w:right w:val="single" w:sz="4" w:space="0" w:color="auto"/>
            </w:tcBorders>
            <w:hideMark/>
          </w:tcPr>
          <w:p w14:paraId="0B427781"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6.4</w:t>
            </w:r>
          </w:p>
        </w:tc>
        <w:tc>
          <w:tcPr>
            <w:tcW w:w="4394" w:type="dxa"/>
            <w:tcBorders>
              <w:top w:val="single" w:sz="4" w:space="0" w:color="auto"/>
              <w:left w:val="single" w:sz="4" w:space="0" w:color="auto"/>
              <w:bottom w:val="single" w:sz="4" w:space="0" w:color="auto"/>
              <w:right w:val="single" w:sz="4" w:space="0" w:color="auto"/>
            </w:tcBorders>
            <w:hideMark/>
          </w:tcPr>
          <w:p w14:paraId="0FEF346E"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 xml:space="preserve">Vinculación de personas con discapacidad </w:t>
            </w:r>
          </w:p>
        </w:tc>
        <w:tc>
          <w:tcPr>
            <w:tcW w:w="2126" w:type="dxa"/>
            <w:tcBorders>
              <w:top w:val="single" w:sz="4" w:space="0" w:color="auto"/>
              <w:left w:val="single" w:sz="4" w:space="0" w:color="auto"/>
              <w:bottom w:val="single" w:sz="4" w:space="0" w:color="auto"/>
              <w:right w:val="single" w:sz="4" w:space="0" w:color="auto"/>
            </w:tcBorders>
            <w:hideMark/>
          </w:tcPr>
          <w:p w14:paraId="66BB2C03"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1 punto</w:t>
            </w:r>
          </w:p>
        </w:tc>
      </w:tr>
      <w:tr w:rsidR="0087713C" w:rsidRPr="00E90CA1" w14:paraId="43F8ED14" w14:textId="77777777" w:rsidTr="00F01798">
        <w:trPr>
          <w:trHeight w:val="70"/>
          <w:jc w:val="center"/>
        </w:trPr>
        <w:tc>
          <w:tcPr>
            <w:tcW w:w="988" w:type="dxa"/>
            <w:tcBorders>
              <w:top w:val="single" w:sz="4" w:space="0" w:color="auto"/>
              <w:left w:val="single" w:sz="4" w:space="0" w:color="auto"/>
              <w:bottom w:val="single" w:sz="4" w:space="0" w:color="auto"/>
              <w:right w:val="single" w:sz="4" w:space="0" w:color="auto"/>
            </w:tcBorders>
            <w:hideMark/>
          </w:tcPr>
          <w:p w14:paraId="16D82BF4"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6.5</w:t>
            </w:r>
          </w:p>
        </w:tc>
        <w:tc>
          <w:tcPr>
            <w:tcW w:w="4394" w:type="dxa"/>
            <w:tcBorders>
              <w:top w:val="single" w:sz="4" w:space="0" w:color="auto"/>
              <w:left w:val="single" w:sz="4" w:space="0" w:color="auto"/>
              <w:bottom w:val="single" w:sz="4" w:space="0" w:color="auto"/>
              <w:right w:val="single" w:sz="4" w:space="0" w:color="auto"/>
            </w:tcBorders>
            <w:hideMark/>
          </w:tcPr>
          <w:p w14:paraId="7E1ADF4B"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Emprendimiento y empresas de mujeres</w:t>
            </w:r>
          </w:p>
        </w:tc>
        <w:tc>
          <w:tcPr>
            <w:tcW w:w="2126" w:type="dxa"/>
            <w:tcBorders>
              <w:top w:val="single" w:sz="4" w:space="0" w:color="auto"/>
              <w:left w:val="single" w:sz="4" w:space="0" w:color="auto"/>
              <w:bottom w:val="single" w:sz="4" w:space="0" w:color="auto"/>
              <w:right w:val="single" w:sz="4" w:space="0" w:color="auto"/>
            </w:tcBorders>
            <w:hideMark/>
          </w:tcPr>
          <w:p w14:paraId="67F52E2A"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0.25</w:t>
            </w:r>
          </w:p>
        </w:tc>
      </w:tr>
      <w:tr w:rsidR="0087713C" w:rsidRPr="00E90CA1" w14:paraId="3D1025AB" w14:textId="77777777" w:rsidTr="00F01798">
        <w:trPr>
          <w:trHeight w:val="70"/>
          <w:jc w:val="center"/>
        </w:trPr>
        <w:tc>
          <w:tcPr>
            <w:tcW w:w="988" w:type="dxa"/>
            <w:tcBorders>
              <w:top w:val="single" w:sz="4" w:space="0" w:color="auto"/>
              <w:left w:val="single" w:sz="4" w:space="0" w:color="auto"/>
              <w:bottom w:val="single" w:sz="4" w:space="0" w:color="auto"/>
              <w:right w:val="single" w:sz="4" w:space="0" w:color="auto"/>
            </w:tcBorders>
          </w:tcPr>
          <w:p w14:paraId="3FAC00B7"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6.6.</w:t>
            </w:r>
          </w:p>
        </w:tc>
        <w:tc>
          <w:tcPr>
            <w:tcW w:w="4394" w:type="dxa"/>
            <w:tcBorders>
              <w:top w:val="single" w:sz="4" w:space="0" w:color="auto"/>
              <w:left w:val="single" w:sz="4" w:space="0" w:color="auto"/>
              <w:bottom w:val="single" w:sz="4" w:space="0" w:color="auto"/>
              <w:right w:val="single" w:sz="4" w:space="0" w:color="auto"/>
            </w:tcBorders>
          </w:tcPr>
          <w:p w14:paraId="44A44E43"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Mipyme domiciliada en Colombia</w:t>
            </w:r>
          </w:p>
        </w:tc>
        <w:tc>
          <w:tcPr>
            <w:tcW w:w="2126" w:type="dxa"/>
            <w:tcBorders>
              <w:top w:val="single" w:sz="4" w:space="0" w:color="auto"/>
              <w:left w:val="single" w:sz="4" w:space="0" w:color="auto"/>
              <w:bottom w:val="single" w:sz="4" w:space="0" w:color="auto"/>
              <w:right w:val="single" w:sz="4" w:space="0" w:color="auto"/>
            </w:tcBorders>
          </w:tcPr>
          <w:p w14:paraId="6E5B3BC0"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0.25</w:t>
            </w:r>
          </w:p>
        </w:tc>
      </w:tr>
      <w:tr w:rsidR="0087713C" w:rsidRPr="00E90CA1" w14:paraId="136F64E5" w14:textId="77777777" w:rsidTr="00F01798">
        <w:trPr>
          <w:jc w:val="center"/>
        </w:trPr>
        <w:tc>
          <w:tcPr>
            <w:tcW w:w="5382" w:type="dxa"/>
            <w:gridSpan w:val="2"/>
            <w:tcBorders>
              <w:top w:val="single" w:sz="4" w:space="0" w:color="auto"/>
              <w:left w:val="single" w:sz="4" w:space="0" w:color="auto"/>
              <w:bottom w:val="single" w:sz="4" w:space="0" w:color="auto"/>
              <w:right w:val="single" w:sz="4" w:space="0" w:color="auto"/>
            </w:tcBorders>
            <w:hideMark/>
          </w:tcPr>
          <w:p w14:paraId="2F81E0C5"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TOTAL</w:t>
            </w:r>
          </w:p>
        </w:tc>
        <w:tc>
          <w:tcPr>
            <w:tcW w:w="2126" w:type="dxa"/>
            <w:tcBorders>
              <w:top w:val="single" w:sz="4" w:space="0" w:color="auto"/>
              <w:left w:val="single" w:sz="4" w:space="0" w:color="auto"/>
              <w:bottom w:val="single" w:sz="4" w:space="0" w:color="auto"/>
              <w:right w:val="single" w:sz="4" w:space="0" w:color="auto"/>
            </w:tcBorders>
            <w:hideMark/>
          </w:tcPr>
          <w:p w14:paraId="2498C2A1"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100 puntos</w:t>
            </w:r>
          </w:p>
        </w:tc>
      </w:tr>
    </w:tbl>
    <w:p w14:paraId="337E66D4" w14:textId="77777777" w:rsidR="0087713C" w:rsidRPr="00E90CA1" w:rsidRDefault="0087713C" w:rsidP="0087713C">
      <w:pPr>
        <w:jc w:val="both"/>
        <w:rPr>
          <w:rFonts w:ascii="Garamond" w:eastAsia="Garamond" w:hAnsi="Garamond" w:cs="Garamond"/>
          <w:b/>
          <w:bCs/>
        </w:rPr>
      </w:pPr>
    </w:p>
    <w:p w14:paraId="6E0C81F1" w14:textId="08B1614C" w:rsidR="0087713C" w:rsidRPr="0087713C" w:rsidRDefault="0087713C" w:rsidP="0087713C">
      <w:pPr>
        <w:jc w:val="both"/>
        <w:rPr>
          <w:rFonts w:ascii="Garamond" w:hAnsi="Garamond" w:cs="Arial"/>
          <w:bCs/>
        </w:rPr>
      </w:pPr>
      <w:r w:rsidRPr="0087713C">
        <w:rPr>
          <w:rFonts w:ascii="Garamond" w:hAnsi="Garamond" w:cs="Arial"/>
          <w:b/>
        </w:rPr>
        <w:t>Nota 1</w:t>
      </w:r>
      <w:r w:rsidRPr="0087713C">
        <w:rPr>
          <w:rFonts w:ascii="Garamond" w:hAnsi="Garamond" w:cs="Arial"/>
          <w:bCs/>
        </w:rPr>
        <w:t>: El total del valor de la oferta económica no puede superar el valor del presupuesto oficial y no podrá superar los precios techo unitario, de lo contrario la oferta será rechazada por la entidad.</w:t>
      </w:r>
      <w:r w:rsidRPr="0087713C">
        <w:rPr>
          <w:rFonts w:ascii="Garamond" w:hAnsi="Garamond" w:cs="Arial"/>
          <w:bCs/>
        </w:rPr>
        <w:tab/>
      </w:r>
    </w:p>
    <w:p w14:paraId="70E1ED1D" w14:textId="77777777" w:rsidR="0087713C" w:rsidRPr="0087713C" w:rsidRDefault="0087713C" w:rsidP="0087713C">
      <w:pPr>
        <w:jc w:val="both"/>
        <w:rPr>
          <w:rFonts w:ascii="Garamond" w:hAnsi="Garamond" w:cs="Arial"/>
          <w:bCs/>
        </w:rPr>
      </w:pPr>
    </w:p>
    <w:p w14:paraId="26526766" w14:textId="2E8C911D" w:rsidR="0087713C" w:rsidRPr="0087713C" w:rsidRDefault="0087713C" w:rsidP="0087713C">
      <w:pPr>
        <w:jc w:val="both"/>
        <w:rPr>
          <w:rFonts w:ascii="Garamond" w:hAnsi="Garamond" w:cs="Arial"/>
          <w:bCs/>
        </w:rPr>
      </w:pPr>
      <w:r w:rsidRPr="0087713C">
        <w:rPr>
          <w:rFonts w:ascii="Garamond" w:hAnsi="Garamond" w:cs="Arial"/>
          <w:b/>
        </w:rPr>
        <w:t>Nota 2:</w:t>
      </w:r>
      <w:r w:rsidRPr="0087713C">
        <w:rPr>
          <w:rFonts w:ascii="Garamond" w:hAnsi="Garamond" w:cs="Arial"/>
          <w:bCs/>
        </w:rPr>
        <w:t xml:space="preserve"> En el valor de la propuesta se entiende incluidos en su totalidad, impuestos, tasas y contribuciones, así como los costos directos e indirectos que genere el bien o servicio a contratar, los impuestos, seguros, pago de salarios, prestaciones sociales y demás gastos que origine el mismo, los cuales estarán a cargo del contratista para efectos del señalamiento del precio ofrecido.</w:t>
      </w:r>
      <w:r w:rsidRPr="0087713C">
        <w:rPr>
          <w:rFonts w:ascii="Garamond" w:hAnsi="Garamond" w:cs="Arial"/>
          <w:bCs/>
        </w:rPr>
        <w:tab/>
      </w:r>
    </w:p>
    <w:p w14:paraId="42558341" w14:textId="77777777" w:rsidR="0087713C" w:rsidRPr="0087713C" w:rsidRDefault="0087713C" w:rsidP="0087713C">
      <w:pPr>
        <w:jc w:val="both"/>
        <w:rPr>
          <w:rFonts w:ascii="Garamond" w:hAnsi="Garamond" w:cs="Arial"/>
          <w:bCs/>
        </w:rPr>
      </w:pPr>
    </w:p>
    <w:p w14:paraId="65992E3A" w14:textId="7BD029FB" w:rsidR="0087713C" w:rsidRPr="0087713C" w:rsidRDefault="0087713C" w:rsidP="0087713C">
      <w:pPr>
        <w:jc w:val="both"/>
        <w:rPr>
          <w:rFonts w:ascii="Garamond" w:hAnsi="Garamond" w:cs="Arial"/>
          <w:bCs/>
        </w:rPr>
      </w:pPr>
      <w:r w:rsidRPr="0087713C">
        <w:rPr>
          <w:rFonts w:ascii="Garamond" w:hAnsi="Garamond" w:cs="Arial"/>
          <w:b/>
        </w:rPr>
        <w:t>Nota 3:</w:t>
      </w:r>
      <w:r w:rsidRPr="0087713C">
        <w:rPr>
          <w:rFonts w:ascii="Garamond" w:hAnsi="Garamond" w:cs="Arial"/>
          <w:bCs/>
        </w:rPr>
        <w:t xml:space="preserve"> El diligenciamiento de la propuesta económica debe hacerse con valores enteros, sin decimales ni valores ocultos. En caso que la entidad identifique valores con decimales o valores ocultos, aplicara la regla de redondeo que consiste en: los valores que contengan decimales menores o iguales a 0,49 serán aproximados al entero inmediatamente anterior; los valores que contengan decimales mayores o iguales a 0,50 serán aproximados al entero inmediatamente siguiente. En el caso en que los valores ajustados bajo esta regla superen el "Total valor estimado por la entidad", la propuesta será rechazada.</w:t>
      </w:r>
    </w:p>
    <w:p w14:paraId="408F4A33" w14:textId="77777777" w:rsidR="0087713C" w:rsidRPr="0087713C" w:rsidRDefault="0087713C" w:rsidP="0087713C">
      <w:pPr>
        <w:jc w:val="both"/>
        <w:rPr>
          <w:rFonts w:ascii="Garamond" w:hAnsi="Garamond" w:cs="Arial"/>
          <w:bCs/>
        </w:rPr>
      </w:pPr>
    </w:p>
    <w:p w14:paraId="4F421E06" w14:textId="638F9D34" w:rsidR="0087713C" w:rsidRPr="0087713C" w:rsidRDefault="0087713C" w:rsidP="0087713C">
      <w:pPr>
        <w:jc w:val="both"/>
        <w:rPr>
          <w:rFonts w:ascii="Garamond" w:hAnsi="Garamond" w:cs="Arial"/>
          <w:bCs/>
        </w:rPr>
      </w:pPr>
      <w:r w:rsidRPr="0087713C">
        <w:rPr>
          <w:rFonts w:ascii="Garamond" w:hAnsi="Garamond" w:cs="Arial"/>
          <w:b/>
        </w:rPr>
        <w:t>Nota 4:</w:t>
      </w:r>
      <w:r w:rsidRPr="0087713C">
        <w:rPr>
          <w:rFonts w:ascii="Garamond" w:hAnsi="Garamond" w:cs="Arial"/>
          <w:bCs/>
        </w:rPr>
        <w:t xml:space="preserve"> En caso que sea necesario, la entidad se reserva el derecho a hacer correcciones aritméticas en las fórmulas u operaciones matemáticas, valores de la propuesta que serán aceptados por los proponentes.  En el caso en que los valores ajustados bajo esta regla superen el "Total valor estimado por la entidad", la propuesta será rechazada.</w:t>
      </w:r>
    </w:p>
    <w:p w14:paraId="36D0FD09" w14:textId="77777777" w:rsidR="0087713C" w:rsidRDefault="0087713C" w:rsidP="00F81C41">
      <w:pPr>
        <w:jc w:val="both"/>
        <w:rPr>
          <w:rFonts w:ascii="Garamond" w:hAnsi="Garamond" w:cs="Arial"/>
          <w:b/>
          <w:color w:val="808080" w:themeColor="background1" w:themeShade="80"/>
        </w:rPr>
      </w:pPr>
    </w:p>
    <w:p w14:paraId="213B4066" w14:textId="77777777" w:rsidR="0087713C" w:rsidRDefault="0087713C" w:rsidP="00F81C41">
      <w:pPr>
        <w:jc w:val="both"/>
        <w:rPr>
          <w:rFonts w:ascii="Garamond" w:hAnsi="Garamond" w:cs="Arial"/>
          <w:b/>
          <w:color w:val="808080" w:themeColor="background1" w:themeShade="80"/>
        </w:rPr>
      </w:pPr>
    </w:p>
    <w:p w14:paraId="35B78E32" w14:textId="77777777" w:rsidR="0087713C" w:rsidRDefault="0087713C" w:rsidP="00F81C41">
      <w:pPr>
        <w:jc w:val="both"/>
        <w:rPr>
          <w:rFonts w:ascii="Garamond" w:hAnsi="Garamond" w:cs="Arial"/>
          <w:b/>
          <w:color w:val="808080" w:themeColor="background1" w:themeShade="80"/>
        </w:rPr>
      </w:pPr>
    </w:p>
    <w:p w14:paraId="21F9AA15" w14:textId="77777777" w:rsidR="0087713C" w:rsidRPr="00E90CA1" w:rsidRDefault="0087713C" w:rsidP="0087713C">
      <w:pPr>
        <w:jc w:val="center"/>
        <w:rPr>
          <w:rFonts w:ascii="Garamond" w:eastAsia="Garamond" w:hAnsi="Garamond" w:cs="Garamond"/>
          <w:b/>
          <w:bCs/>
          <w:u w:val="single"/>
        </w:rPr>
      </w:pPr>
      <w:r w:rsidRPr="00E90CA1">
        <w:rPr>
          <w:rFonts w:ascii="Garamond" w:eastAsia="Garamond" w:hAnsi="Garamond" w:cs="Garamond"/>
          <w:b/>
          <w:bCs/>
          <w:u w:val="single"/>
        </w:rPr>
        <w:t>MÉTODOS DE EVALUACIÓN DE LA OFERTA ECONÓMICA</w:t>
      </w:r>
    </w:p>
    <w:p w14:paraId="01FEB961" w14:textId="77777777" w:rsidR="0087713C" w:rsidRPr="00E90CA1" w:rsidRDefault="0087713C" w:rsidP="0087713C">
      <w:pPr>
        <w:jc w:val="both"/>
        <w:rPr>
          <w:rFonts w:ascii="Garamond" w:eastAsia="Garamond" w:hAnsi="Garamond" w:cs="Garamond"/>
          <w:b/>
          <w:bCs/>
        </w:rPr>
      </w:pPr>
    </w:p>
    <w:tbl>
      <w:tblPr>
        <w:tblpPr w:leftFromText="141" w:rightFromText="141" w:bottomFromText="160" w:vertAnchor="text" w:horzAnchor="margin" w:tblpXSpec="center" w:tblpY="-17"/>
        <w:tblW w:w="634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6345"/>
      </w:tblGrid>
      <w:tr w:rsidR="0087713C" w:rsidRPr="00E90CA1" w14:paraId="26835FE8" w14:textId="77777777" w:rsidTr="00F01798">
        <w:tc>
          <w:tcPr>
            <w:tcW w:w="634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hideMark/>
          </w:tcPr>
          <w:p w14:paraId="241A783C"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MÉTODO</w:t>
            </w:r>
          </w:p>
        </w:tc>
      </w:tr>
      <w:tr w:rsidR="0087713C" w:rsidRPr="00E90CA1" w14:paraId="23BF261D" w14:textId="77777777" w:rsidTr="00F01798">
        <w:tc>
          <w:tcPr>
            <w:tcW w:w="6345" w:type="dxa"/>
            <w:tcBorders>
              <w:top w:val="single" w:sz="4" w:space="0" w:color="00000A"/>
              <w:left w:val="single" w:sz="4" w:space="0" w:color="00000A"/>
              <w:bottom w:val="single" w:sz="4" w:space="0" w:color="00000A"/>
              <w:right w:val="single" w:sz="4" w:space="0" w:color="00000A"/>
            </w:tcBorders>
            <w:vAlign w:val="center"/>
            <w:hideMark/>
          </w:tcPr>
          <w:p w14:paraId="1903040D"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MEDIA ARITMÉTICA</w:t>
            </w:r>
          </w:p>
        </w:tc>
      </w:tr>
      <w:tr w:rsidR="0087713C" w:rsidRPr="00E90CA1" w14:paraId="06008A89" w14:textId="77777777" w:rsidTr="00F01798">
        <w:tc>
          <w:tcPr>
            <w:tcW w:w="6345" w:type="dxa"/>
            <w:tcBorders>
              <w:top w:val="single" w:sz="4" w:space="0" w:color="00000A"/>
              <w:left w:val="single" w:sz="4" w:space="0" w:color="00000A"/>
              <w:bottom w:val="single" w:sz="4" w:space="0" w:color="00000A"/>
              <w:right w:val="single" w:sz="4" w:space="0" w:color="00000A"/>
            </w:tcBorders>
            <w:vAlign w:val="center"/>
            <w:hideMark/>
          </w:tcPr>
          <w:p w14:paraId="7725F3A2"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MEDIA ARITMÉTICA ALTA</w:t>
            </w:r>
          </w:p>
        </w:tc>
      </w:tr>
      <w:tr w:rsidR="0087713C" w:rsidRPr="00E90CA1" w14:paraId="78A8FB00" w14:textId="77777777" w:rsidTr="00F01798">
        <w:tc>
          <w:tcPr>
            <w:tcW w:w="6345" w:type="dxa"/>
            <w:tcBorders>
              <w:top w:val="single" w:sz="4" w:space="0" w:color="00000A"/>
              <w:left w:val="single" w:sz="4" w:space="0" w:color="00000A"/>
              <w:bottom w:val="single" w:sz="4" w:space="0" w:color="00000A"/>
              <w:right w:val="single" w:sz="4" w:space="0" w:color="00000A"/>
            </w:tcBorders>
            <w:vAlign w:val="center"/>
            <w:hideMark/>
          </w:tcPr>
          <w:p w14:paraId="5DCF66D6"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MEDIA GEOMÉTRICA CON PRESUPUESTO OFICIAL</w:t>
            </w:r>
          </w:p>
        </w:tc>
      </w:tr>
    </w:tbl>
    <w:p w14:paraId="05B23859" w14:textId="77777777" w:rsidR="0087713C" w:rsidRPr="00E90CA1" w:rsidRDefault="0087713C" w:rsidP="0087713C">
      <w:pPr>
        <w:jc w:val="both"/>
        <w:rPr>
          <w:rFonts w:ascii="Garamond" w:eastAsia="Garamond" w:hAnsi="Garamond" w:cs="Garamond"/>
          <w:b/>
          <w:bCs/>
        </w:rPr>
      </w:pPr>
    </w:p>
    <w:p w14:paraId="21285FDD" w14:textId="77777777" w:rsidR="0087713C" w:rsidRPr="00E90CA1" w:rsidRDefault="0087713C" w:rsidP="0087713C">
      <w:pPr>
        <w:jc w:val="both"/>
        <w:rPr>
          <w:rFonts w:ascii="Garamond" w:eastAsia="Garamond" w:hAnsi="Garamond" w:cs="Garamond"/>
        </w:rPr>
      </w:pPr>
    </w:p>
    <w:p w14:paraId="24F2573C" w14:textId="77777777" w:rsidR="0087713C" w:rsidRPr="00E90CA1" w:rsidRDefault="0087713C" w:rsidP="0087713C">
      <w:pPr>
        <w:jc w:val="both"/>
        <w:rPr>
          <w:rFonts w:ascii="Garamond" w:eastAsia="Garamond" w:hAnsi="Garamond" w:cs="Garamond"/>
        </w:rPr>
      </w:pPr>
    </w:p>
    <w:p w14:paraId="00096A40" w14:textId="77777777" w:rsidR="0087713C" w:rsidRPr="00E90CA1" w:rsidRDefault="0087713C" w:rsidP="0087713C">
      <w:pPr>
        <w:jc w:val="both"/>
        <w:rPr>
          <w:rFonts w:ascii="Garamond" w:eastAsia="Garamond" w:hAnsi="Garamond" w:cs="Garamond"/>
        </w:rPr>
      </w:pPr>
    </w:p>
    <w:p w14:paraId="043DB760" w14:textId="77777777" w:rsidR="0087713C" w:rsidRPr="00E90CA1" w:rsidRDefault="0087713C" w:rsidP="0087713C">
      <w:pPr>
        <w:jc w:val="both"/>
        <w:rPr>
          <w:rFonts w:ascii="Garamond" w:eastAsia="Garamond" w:hAnsi="Garamond" w:cs="Garamond"/>
        </w:rPr>
      </w:pPr>
    </w:p>
    <w:p w14:paraId="4EB0921A" w14:textId="77777777" w:rsidR="0087713C" w:rsidRPr="00E90CA1" w:rsidRDefault="0087713C" w:rsidP="0087713C">
      <w:pPr>
        <w:jc w:val="both"/>
        <w:rPr>
          <w:rFonts w:ascii="Garamond" w:eastAsia="Garamond" w:hAnsi="Garamond" w:cs="Garamond"/>
          <w:color w:val="FF0000"/>
        </w:rPr>
      </w:pPr>
      <w:r w:rsidRPr="00E90CA1">
        <w:rPr>
          <w:rFonts w:ascii="Garamond" w:eastAsia="Garamond" w:hAnsi="Garamond" w:cs="Garamond"/>
        </w:rPr>
        <w:t xml:space="preserve">Para la determinación del método de ponderación, se tomarán los primeros dos dígitos decimales de la Tasa de Cambio Representativa del Mercado (TRM) publicada por la Superintendencia Financiera de Colombia, que rija el día </w:t>
      </w:r>
      <w:r w:rsidRPr="00E90CA1">
        <w:rPr>
          <w:rFonts w:ascii="Garamond" w:eastAsia="Garamond" w:hAnsi="Garamond" w:cs="Garamond"/>
          <w:color w:val="000000" w:themeColor="text1"/>
        </w:rPr>
        <w:t>hábil anterior a la fecha prevista para publicación del informe de evaluación en el cronograma definitivo publicado.</w:t>
      </w:r>
    </w:p>
    <w:p w14:paraId="66E1C7BA" w14:textId="77777777" w:rsidR="0087713C" w:rsidRPr="00E90CA1" w:rsidRDefault="0087713C" w:rsidP="0087713C">
      <w:pPr>
        <w:jc w:val="both"/>
        <w:rPr>
          <w:rFonts w:ascii="Garamond" w:eastAsia="Garamond" w:hAnsi="Garamond" w:cs="Garamond"/>
          <w:b/>
          <w:bCs/>
        </w:rPr>
      </w:pPr>
    </w:p>
    <w:p w14:paraId="7EB821DA" w14:textId="77777777" w:rsidR="0087713C" w:rsidRPr="00E90CA1" w:rsidRDefault="0087713C" w:rsidP="0087713C">
      <w:pPr>
        <w:jc w:val="both"/>
        <w:rPr>
          <w:rFonts w:ascii="Garamond" w:eastAsia="Garamond" w:hAnsi="Garamond" w:cs="Garamond"/>
          <w:b/>
          <w:bCs/>
        </w:rPr>
      </w:pPr>
      <w:r w:rsidRPr="00E90CA1">
        <w:rPr>
          <w:rFonts w:ascii="Garamond" w:eastAsia="Garamond" w:hAnsi="Garamond" w:cs="Garamond"/>
          <w:b/>
          <w:bCs/>
        </w:rPr>
        <w:t>ASIGNACIÓN DE MÉTODO DE EVALUACIÓN SEGÚN TRM</w:t>
      </w:r>
    </w:p>
    <w:p w14:paraId="78F7AEFD" w14:textId="77777777" w:rsidR="0087713C" w:rsidRPr="00E90CA1" w:rsidRDefault="0087713C" w:rsidP="0087713C">
      <w:pPr>
        <w:jc w:val="both"/>
        <w:rPr>
          <w:rFonts w:ascii="Garamond" w:eastAsia="Garamond" w:hAnsi="Garamond" w:cs="Garamond"/>
          <w:b/>
          <w:bCs/>
        </w:rPr>
      </w:pPr>
    </w:p>
    <w:tbl>
      <w:tblPr>
        <w:tblW w:w="790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2248"/>
        <w:gridCol w:w="1334"/>
        <w:gridCol w:w="4323"/>
      </w:tblGrid>
      <w:tr w:rsidR="0087713C" w:rsidRPr="00E90CA1" w14:paraId="0FE2968A" w14:textId="77777777" w:rsidTr="00F01798">
        <w:trPr>
          <w:jc w:val="center"/>
        </w:trPr>
        <w:tc>
          <w:tcPr>
            <w:tcW w:w="226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hideMark/>
          </w:tcPr>
          <w:p w14:paraId="5101176C"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RANGO (INCLUSIVE)</w:t>
            </w:r>
          </w:p>
        </w:tc>
        <w:tc>
          <w:tcPr>
            <w:tcW w:w="124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hideMark/>
          </w:tcPr>
          <w:p w14:paraId="31EC5949"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NÚMERO</w:t>
            </w:r>
          </w:p>
        </w:tc>
        <w:tc>
          <w:tcPr>
            <w:tcW w:w="439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hideMark/>
          </w:tcPr>
          <w:p w14:paraId="532A1132"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MÉTODO</w:t>
            </w:r>
          </w:p>
        </w:tc>
      </w:tr>
      <w:tr w:rsidR="0087713C" w:rsidRPr="00E90CA1" w14:paraId="036B3EDE" w14:textId="77777777" w:rsidTr="00F01798">
        <w:trPr>
          <w:jc w:val="center"/>
        </w:trPr>
        <w:tc>
          <w:tcPr>
            <w:tcW w:w="2263" w:type="dxa"/>
            <w:tcBorders>
              <w:top w:val="single" w:sz="4" w:space="0" w:color="00000A"/>
              <w:left w:val="single" w:sz="4" w:space="0" w:color="00000A"/>
              <w:bottom w:val="single" w:sz="4" w:space="0" w:color="00000A"/>
              <w:right w:val="single" w:sz="4" w:space="0" w:color="00000A"/>
            </w:tcBorders>
            <w:vAlign w:val="center"/>
            <w:hideMark/>
          </w:tcPr>
          <w:p w14:paraId="02B5EAC7"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De 00 a 33</w:t>
            </w:r>
          </w:p>
        </w:tc>
        <w:tc>
          <w:tcPr>
            <w:tcW w:w="1246" w:type="dxa"/>
            <w:tcBorders>
              <w:top w:val="single" w:sz="4" w:space="0" w:color="00000A"/>
              <w:left w:val="single" w:sz="4" w:space="0" w:color="00000A"/>
              <w:bottom w:val="single" w:sz="4" w:space="0" w:color="00000A"/>
              <w:right w:val="single" w:sz="4" w:space="0" w:color="00000A"/>
            </w:tcBorders>
            <w:vAlign w:val="center"/>
            <w:hideMark/>
          </w:tcPr>
          <w:p w14:paraId="17FC8214"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1</w:t>
            </w:r>
          </w:p>
        </w:tc>
        <w:tc>
          <w:tcPr>
            <w:tcW w:w="4396" w:type="dxa"/>
            <w:tcBorders>
              <w:top w:val="single" w:sz="4" w:space="0" w:color="00000A"/>
              <w:left w:val="single" w:sz="4" w:space="0" w:color="00000A"/>
              <w:bottom w:val="single" w:sz="4" w:space="0" w:color="00000A"/>
              <w:right w:val="single" w:sz="4" w:space="0" w:color="00000A"/>
            </w:tcBorders>
            <w:vAlign w:val="center"/>
            <w:hideMark/>
          </w:tcPr>
          <w:p w14:paraId="4D16EC12"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MEDIA ARITMETICA</w:t>
            </w:r>
          </w:p>
        </w:tc>
      </w:tr>
      <w:tr w:rsidR="0087713C" w:rsidRPr="00E90CA1" w14:paraId="1FDE9507" w14:textId="77777777" w:rsidTr="00F01798">
        <w:trPr>
          <w:jc w:val="center"/>
        </w:trPr>
        <w:tc>
          <w:tcPr>
            <w:tcW w:w="2263" w:type="dxa"/>
            <w:tcBorders>
              <w:top w:val="single" w:sz="4" w:space="0" w:color="00000A"/>
              <w:left w:val="single" w:sz="4" w:space="0" w:color="00000A"/>
              <w:bottom w:val="single" w:sz="4" w:space="0" w:color="00000A"/>
              <w:right w:val="single" w:sz="4" w:space="0" w:color="00000A"/>
            </w:tcBorders>
            <w:vAlign w:val="center"/>
            <w:hideMark/>
          </w:tcPr>
          <w:p w14:paraId="44577356"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De 34 a 66</w:t>
            </w:r>
          </w:p>
        </w:tc>
        <w:tc>
          <w:tcPr>
            <w:tcW w:w="1246" w:type="dxa"/>
            <w:tcBorders>
              <w:top w:val="single" w:sz="4" w:space="0" w:color="00000A"/>
              <w:left w:val="single" w:sz="4" w:space="0" w:color="00000A"/>
              <w:bottom w:val="single" w:sz="4" w:space="0" w:color="00000A"/>
              <w:right w:val="single" w:sz="4" w:space="0" w:color="00000A"/>
            </w:tcBorders>
            <w:vAlign w:val="center"/>
            <w:hideMark/>
          </w:tcPr>
          <w:p w14:paraId="69F075EB"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2</w:t>
            </w:r>
          </w:p>
        </w:tc>
        <w:tc>
          <w:tcPr>
            <w:tcW w:w="4396" w:type="dxa"/>
            <w:tcBorders>
              <w:top w:val="single" w:sz="4" w:space="0" w:color="00000A"/>
              <w:left w:val="single" w:sz="4" w:space="0" w:color="00000A"/>
              <w:bottom w:val="single" w:sz="4" w:space="0" w:color="00000A"/>
              <w:right w:val="single" w:sz="4" w:space="0" w:color="00000A"/>
            </w:tcBorders>
            <w:vAlign w:val="center"/>
            <w:hideMark/>
          </w:tcPr>
          <w:p w14:paraId="48E8A3BE"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MEDIA ARITMETICA ALTA</w:t>
            </w:r>
          </w:p>
        </w:tc>
      </w:tr>
      <w:tr w:rsidR="0087713C" w:rsidRPr="00E90CA1" w14:paraId="6C38211B" w14:textId="77777777" w:rsidTr="00F01798">
        <w:trPr>
          <w:jc w:val="center"/>
        </w:trPr>
        <w:tc>
          <w:tcPr>
            <w:tcW w:w="2263" w:type="dxa"/>
            <w:tcBorders>
              <w:top w:val="single" w:sz="4" w:space="0" w:color="00000A"/>
              <w:left w:val="single" w:sz="4" w:space="0" w:color="00000A"/>
              <w:bottom w:val="single" w:sz="4" w:space="0" w:color="00000A"/>
              <w:right w:val="single" w:sz="4" w:space="0" w:color="00000A"/>
            </w:tcBorders>
            <w:vAlign w:val="center"/>
            <w:hideMark/>
          </w:tcPr>
          <w:p w14:paraId="390801B0"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De 67 a 99</w:t>
            </w:r>
          </w:p>
        </w:tc>
        <w:tc>
          <w:tcPr>
            <w:tcW w:w="1246" w:type="dxa"/>
            <w:tcBorders>
              <w:top w:val="single" w:sz="4" w:space="0" w:color="00000A"/>
              <w:left w:val="single" w:sz="4" w:space="0" w:color="00000A"/>
              <w:bottom w:val="single" w:sz="4" w:space="0" w:color="00000A"/>
              <w:right w:val="single" w:sz="4" w:space="0" w:color="00000A"/>
            </w:tcBorders>
            <w:vAlign w:val="center"/>
            <w:hideMark/>
          </w:tcPr>
          <w:p w14:paraId="0335961B"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3</w:t>
            </w:r>
          </w:p>
        </w:tc>
        <w:tc>
          <w:tcPr>
            <w:tcW w:w="4396" w:type="dxa"/>
            <w:tcBorders>
              <w:top w:val="single" w:sz="4" w:space="0" w:color="00000A"/>
              <w:left w:val="single" w:sz="4" w:space="0" w:color="00000A"/>
              <w:bottom w:val="single" w:sz="4" w:space="0" w:color="00000A"/>
              <w:right w:val="single" w:sz="4" w:space="0" w:color="00000A"/>
            </w:tcBorders>
            <w:vAlign w:val="center"/>
            <w:hideMark/>
          </w:tcPr>
          <w:p w14:paraId="39CC4321"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MEDIA GEOMETRICA CON PRESUPUESTO OFICIAL</w:t>
            </w:r>
          </w:p>
        </w:tc>
      </w:tr>
    </w:tbl>
    <w:p w14:paraId="405AEAAA" w14:textId="77777777" w:rsidR="0087713C" w:rsidRPr="00E90CA1" w:rsidRDefault="0087713C" w:rsidP="0087713C">
      <w:pPr>
        <w:jc w:val="both"/>
        <w:rPr>
          <w:rFonts w:ascii="Garamond" w:eastAsia="Garamond" w:hAnsi="Garamond" w:cs="Garamond"/>
          <w:b/>
          <w:bCs/>
        </w:rPr>
      </w:pPr>
    </w:p>
    <w:p w14:paraId="7AE95E49" w14:textId="77777777" w:rsidR="0087713C" w:rsidRPr="00E90CA1" w:rsidRDefault="0087713C" w:rsidP="0087713C">
      <w:pPr>
        <w:jc w:val="both"/>
        <w:rPr>
          <w:rFonts w:ascii="Garamond" w:eastAsia="Garamond" w:hAnsi="Garamond" w:cs="Garamond"/>
          <w:b/>
          <w:bCs/>
        </w:rPr>
      </w:pPr>
      <w:r w:rsidRPr="00E90CA1">
        <w:rPr>
          <w:rFonts w:ascii="Garamond" w:eastAsia="Garamond" w:hAnsi="Garamond" w:cs="Garamond"/>
          <w:b/>
          <w:bCs/>
        </w:rPr>
        <w:t xml:space="preserve">Nota: </w:t>
      </w:r>
      <w:r w:rsidRPr="00E90CA1">
        <w:rPr>
          <w:rFonts w:ascii="Garamond" w:eastAsia="Garamond" w:hAnsi="Garamond" w:cs="Garamond"/>
        </w:rPr>
        <w:t>Para todos los métodos descritos se tendrá en cuenta hasta el séptimo (7º) decimal del valor obtenido como puntaje.</w:t>
      </w:r>
      <w:r w:rsidRPr="00E90CA1">
        <w:rPr>
          <w:rFonts w:ascii="Garamond" w:eastAsia="Garamond" w:hAnsi="Garamond" w:cs="Garamond"/>
          <w:b/>
          <w:bCs/>
        </w:rPr>
        <w:t xml:space="preserve"> </w:t>
      </w:r>
    </w:p>
    <w:p w14:paraId="65D31140" w14:textId="77777777" w:rsidR="0087713C" w:rsidRPr="00E90CA1" w:rsidRDefault="0087713C" w:rsidP="0087713C">
      <w:pPr>
        <w:jc w:val="both"/>
        <w:rPr>
          <w:rFonts w:ascii="Garamond" w:eastAsia="Garamond" w:hAnsi="Garamond" w:cs="Garamond"/>
          <w:b/>
          <w:bCs/>
        </w:rPr>
      </w:pPr>
    </w:p>
    <w:p w14:paraId="6D49B278" w14:textId="77777777" w:rsidR="0087713C" w:rsidRPr="00E90CA1" w:rsidRDefault="0087713C" w:rsidP="0087713C">
      <w:pPr>
        <w:jc w:val="both"/>
        <w:rPr>
          <w:rFonts w:ascii="Garamond" w:eastAsia="Garamond" w:hAnsi="Garamond" w:cs="Garamond"/>
          <w:b/>
          <w:bCs/>
        </w:rPr>
      </w:pPr>
      <w:r w:rsidRPr="00E90CA1">
        <w:rPr>
          <w:rFonts w:ascii="Garamond" w:eastAsia="Garamond" w:hAnsi="Garamond" w:cs="Garamond"/>
          <w:b/>
          <w:bCs/>
        </w:rPr>
        <w:t xml:space="preserve">MEDIA ARITMÉTICA </w:t>
      </w:r>
    </w:p>
    <w:p w14:paraId="3F5086DA" w14:textId="77777777" w:rsidR="0087713C" w:rsidRPr="00E90CA1" w:rsidRDefault="0087713C" w:rsidP="0087713C">
      <w:pPr>
        <w:jc w:val="both"/>
        <w:rPr>
          <w:rFonts w:ascii="Garamond" w:eastAsia="Garamond" w:hAnsi="Garamond" w:cs="Garamond"/>
        </w:rPr>
      </w:pPr>
    </w:p>
    <w:p w14:paraId="0F522A59"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Consiste en la determinación del promedio aritmético de las Ofertas válidas y la asignación de puntos en función de la proximidad de las Ofertas a dicho promedio aritmético, como resultado de aplicar las siguientes formulas:</w:t>
      </w:r>
    </w:p>
    <w:p w14:paraId="5E2F40F1" w14:textId="77777777" w:rsidR="0087713C" w:rsidRPr="00E90CA1" w:rsidRDefault="0087713C" w:rsidP="0087713C">
      <w:pPr>
        <w:jc w:val="both"/>
        <w:rPr>
          <w:rFonts w:ascii="Garamond" w:eastAsia="Garamond" w:hAnsi="Garamond" w:cs="Garamond"/>
          <w:b/>
          <w:bCs/>
        </w:rPr>
      </w:pPr>
    </w:p>
    <w:p w14:paraId="55DB489F" w14:textId="77777777" w:rsidR="0087713C" w:rsidRPr="00E90CA1" w:rsidRDefault="0087713C" w:rsidP="0087713C">
      <w:pPr>
        <w:jc w:val="center"/>
        <w:rPr>
          <w:rFonts w:ascii="Garamond" w:eastAsia="Garamond" w:hAnsi="Garamond" w:cs="Garamond"/>
          <w:b/>
          <w:bCs/>
        </w:rPr>
      </w:pPr>
      <w:r w:rsidRPr="00E90CA1">
        <w:rPr>
          <w:rFonts w:ascii="Garamond" w:hAnsi="Garamond" w:cs="Arial"/>
          <w:b/>
          <w:noProof/>
          <w:lang w:eastAsia="es-CO" w:bidi="ar-SA"/>
        </w:rPr>
        <w:drawing>
          <wp:inline distT="0" distB="0" distL="0" distR="0" wp14:anchorId="141E5C2F" wp14:editId="6BC3375C">
            <wp:extent cx="4448175" cy="1295400"/>
            <wp:effectExtent l="19050" t="19050" r="9525" b="0"/>
            <wp:docPr id="16"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48175" cy="1295400"/>
                    </a:xfrm>
                    <a:prstGeom prst="rect">
                      <a:avLst/>
                    </a:prstGeom>
                    <a:noFill/>
                    <a:ln w="9525" cmpd="sng">
                      <a:solidFill>
                        <a:srgbClr val="000000"/>
                      </a:solidFill>
                      <a:miter lim="800000"/>
                      <a:headEnd/>
                      <a:tailEnd/>
                    </a:ln>
                    <a:effectLst/>
                  </pic:spPr>
                </pic:pic>
              </a:graphicData>
            </a:graphic>
          </wp:inline>
        </w:drawing>
      </w:r>
    </w:p>
    <w:p w14:paraId="587DEB41" w14:textId="77777777" w:rsidR="0087713C" w:rsidRPr="00E90CA1" w:rsidRDefault="0087713C" w:rsidP="0087713C">
      <w:pPr>
        <w:jc w:val="both"/>
        <w:rPr>
          <w:rFonts w:ascii="Garamond" w:eastAsia="Garamond" w:hAnsi="Garamond" w:cs="Garamond"/>
          <w:b/>
          <w:bCs/>
        </w:rPr>
      </w:pPr>
    </w:p>
    <w:p w14:paraId="71B7013D"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En el caso de ofertas económicas con valores mayores a la media aritmética se tomará el valor absoluto de la diferencia entre la media aritmética y el valor de la Oferta, como se observa en la fórmula de ponderación. </w:t>
      </w:r>
    </w:p>
    <w:p w14:paraId="14B77F31" w14:textId="77777777" w:rsidR="0087713C" w:rsidRPr="00E90CA1" w:rsidRDefault="0087713C" w:rsidP="0087713C">
      <w:pPr>
        <w:jc w:val="both"/>
        <w:rPr>
          <w:rFonts w:ascii="Garamond" w:eastAsia="Garamond" w:hAnsi="Garamond" w:cs="Garamond"/>
          <w:b/>
          <w:bCs/>
        </w:rPr>
      </w:pPr>
    </w:p>
    <w:p w14:paraId="5E97425B" w14:textId="77777777" w:rsidR="0087713C" w:rsidRPr="00E90CA1" w:rsidRDefault="0087713C" w:rsidP="0087713C">
      <w:pPr>
        <w:jc w:val="both"/>
        <w:rPr>
          <w:rFonts w:ascii="Garamond" w:eastAsia="Garamond" w:hAnsi="Garamond" w:cs="Garamond"/>
          <w:b/>
          <w:bCs/>
        </w:rPr>
      </w:pPr>
      <w:r w:rsidRPr="00E90CA1">
        <w:rPr>
          <w:rFonts w:ascii="Garamond" w:eastAsia="Garamond" w:hAnsi="Garamond" w:cs="Garamond"/>
          <w:b/>
          <w:bCs/>
        </w:rPr>
        <w:t>MEDIA ARITMÉTICA ALTA</w:t>
      </w:r>
    </w:p>
    <w:p w14:paraId="6BD988CE" w14:textId="77777777" w:rsidR="0087713C" w:rsidRPr="00E90CA1" w:rsidRDefault="0087713C" w:rsidP="0087713C">
      <w:pPr>
        <w:jc w:val="both"/>
        <w:rPr>
          <w:rFonts w:ascii="Garamond" w:eastAsia="Garamond" w:hAnsi="Garamond" w:cs="Garamond"/>
          <w:b/>
          <w:bCs/>
        </w:rPr>
      </w:pPr>
    </w:p>
    <w:p w14:paraId="13622852"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Consiste en la determinación de la media aritmética entre el valor total sin decimales de la Oferta valida más alta y el promedio aritmético de las Ofertas válidas y la asignación de puntos en función de la proximidad de las Ofertas a dicha media aritmética, como resultado de aplicar las siguientes formulas: </w:t>
      </w:r>
    </w:p>
    <w:p w14:paraId="37B19167" w14:textId="77777777" w:rsidR="0087713C" w:rsidRPr="00E90CA1" w:rsidRDefault="0087713C" w:rsidP="0087713C">
      <w:pPr>
        <w:jc w:val="both"/>
        <w:rPr>
          <w:rFonts w:ascii="Garamond" w:eastAsia="Garamond" w:hAnsi="Garamond" w:cs="Garamond"/>
          <w:b/>
          <w:bCs/>
        </w:rPr>
      </w:pPr>
    </w:p>
    <w:p w14:paraId="3223FE6D" w14:textId="77777777" w:rsidR="0087713C" w:rsidRPr="00E90CA1" w:rsidRDefault="0087713C" w:rsidP="0087713C">
      <w:pPr>
        <w:jc w:val="center"/>
        <w:rPr>
          <w:rFonts w:ascii="Garamond" w:eastAsia="Garamond" w:hAnsi="Garamond" w:cs="Garamond"/>
          <w:b/>
          <w:bCs/>
        </w:rPr>
      </w:pPr>
      <w:r w:rsidRPr="00E90CA1">
        <w:rPr>
          <w:rFonts w:ascii="Garamond" w:hAnsi="Garamond" w:cs="Arial"/>
          <w:b/>
          <w:noProof/>
          <w:lang w:eastAsia="es-CO" w:bidi="ar-SA"/>
        </w:rPr>
        <w:drawing>
          <wp:inline distT="0" distB="0" distL="0" distR="0" wp14:anchorId="3B2FBEC8" wp14:editId="31B6C9F6">
            <wp:extent cx="5276850" cy="1409700"/>
            <wp:effectExtent l="19050" t="19050" r="0" b="0"/>
            <wp:docPr id="17"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6850" cy="1409700"/>
                    </a:xfrm>
                    <a:prstGeom prst="rect">
                      <a:avLst/>
                    </a:prstGeom>
                    <a:noFill/>
                    <a:ln w="9525" cmpd="sng">
                      <a:solidFill>
                        <a:srgbClr val="000000"/>
                      </a:solidFill>
                      <a:miter lim="800000"/>
                      <a:headEnd/>
                      <a:tailEnd/>
                    </a:ln>
                    <a:effectLst/>
                  </pic:spPr>
                </pic:pic>
              </a:graphicData>
            </a:graphic>
          </wp:inline>
        </w:drawing>
      </w:r>
    </w:p>
    <w:p w14:paraId="29E4658E" w14:textId="77777777" w:rsidR="0087713C" w:rsidRPr="00E90CA1" w:rsidRDefault="0087713C" w:rsidP="0087713C">
      <w:pPr>
        <w:jc w:val="both"/>
        <w:rPr>
          <w:rFonts w:ascii="Garamond" w:eastAsia="Garamond" w:hAnsi="Garamond" w:cs="Garamond"/>
          <w:b/>
          <w:bCs/>
        </w:rPr>
      </w:pPr>
    </w:p>
    <w:p w14:paraId="3A18B6C7" w14:textId="77777777" w:rsidR="0087713C" w:rsidRPr="00E90CA1" w:rsidRDefault="0087713C" w:rsidP="0087713C">
      <w:pPr>
        <w:jc w:val="center"/>
        <w:rPr>
          <w:rFonts w:ascii="Garamond" w:eastAsia="Garamond" w:hAnsi="Garamond" w:cs="Garamond"/>
          <w:b/>
          <w:bCs/>
        </w:rPr>
      </w:pPr>
      <w:r w:rsidRPr="00E90CA1">
        <w:rPr>
          <w:rFonts w:ascii="Garamond" w:hAnsi="Garamond" w:cs="Arial"/>
          <w:b/>
          <w:noProof/>
          <w:lang w:eastAsia="es-CO" w:bidi="ar-SA"/>
        </w:rPr>
        <w:lastRenderedPageBreak/>
        <w:drawing>
          <wp:inline distT="0" distB="0" distL="0" distR="0" wp14:anchorId="4C6EAAE6" wp14:editId="4C9F0CCD">
            <wp:extent cx="5200650" cy="514350"/>
            <wp:effectExtent l="19050" t="19050" r="0" b="0"/>
            <wp:docPr id="18"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00650" cy="514350"/>
                    </a:xfrm>
                    <a:prstGeom prst="rect">
                      <a:avLst/>
                    </a:prstGeom>
                    <a:noFill/>
                    <a:ln w="9525" cmpd="sng">
                      <a:solidFill>
                        <a:srgbClr val="000000"/>
                      </a:solidFill>
                      <a:miter lim="800000"/>
                      <a:headEnd/>
                      <a:tailEnd/>
                    </a:ln>
                    <a:effectLst/>
                  </pic:spPr>
                </pic:pic>
              </a:graphicData>
            </a:graphic>
          </wp:inline>
        </w:drawing>
      </w:r>
    </w:p>
    <w:p w14:paraId="6128C0FD" w14:textId="77777777" w:rsidR="0087713C" w:rsidRPr="00E90CA1" w:rsidRDefault="0087713C" w:rsidP="0087713C">
      <w:pPr>
        <w:jc w:val="both"/>
        <w:rPr>
          <w:rFonts w:ascii="Garamond" w:eastAsia="Garamond" w:hAnsi="Garamond" w:cs="Garamond"/>
          <w:b/>
          <w:bCs/>
        </w:rPr>
      </w:pPr>
    </w:p>
    <w:p w14:paraId="73809BCC"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En el caso de Ofertas económicas con valores mayores a la media aritmética alta se tomará el valor absoluto de la diferencia entre la media aritmética alta y el valor de la Oferta, como se observa en la fórmula de ponderación. </w:t>
      </w:r>
    </w:p>
    <w:p w14:paraId="27E5E4E9" w14:textId="77777777" w:rsidR="0087713C" w:rsidRPr="00E90CA1" w:rsidRDefault="0087713C" w:rsidP="0087713C">
      <w:pPr>
        <w:jc w:val="both"/>
        <w:rPr>
          <w:rFonts w:ascii="Garamond" w:eastAsia="Garamond" w:hAnsi="Garamond" w:cs="Garamond"/>
          <w:b/>
          <w:bCs/>
        </w:rPr>
      </w:pPr>
    </w:p>
    <w:p w14:paraId="398B859A" w14:textId="77777777" w:rsidR="0087713C" w:rsidRPr="00E90CA1" w:rsidRDefault="0087713C" w:rsidP="0087713C">
      <w:pPr>
        <w:jc w:val="both"/>
        <w:rPr>
          <w:rFonts w:ascii="Garamond" w:eastAsia="Garamond" w:hAnsi="Garamond" w:cs="Garamond"/>
          <w:b/>
          <w:bCs/>
        </w:rPr>
      </w:pPr>
      <w:r w:rsidRPr="00E90CA1">
        <w:rPr>
          <w:rFonts w:ascii="Garamond" w:eastAsia="Garamond" w:hAnsi="Garamond" w:cs="Garamond"/>
          <w:b/>
          <w:bCs/>
        </w:rPr>
        <w:t xml:space="preserve">MEDIA GEOMÉTRICA CON PRESUPUESTO OFICIAL </w:t>
      </w:r>
    </w:p>
    <w:p w14:paraId="38913F4F" w14:textId="77777777" w:rsidR="0087713C" w:rsidRPr="00E90CA1" w:rsidRDefault="0087713C" w:rsidP="0087713C">
      <w:pPr>
        <w:jc w:val="both"/>
        <w:rPr>
          <w:rFonts w:ascii="Garamond" w:eastAsia="Garamond" w:hAnsi="Garamond" w:cs="Garamond"/>
          <w:b/>
          <w:bCs/>
        </w:rPr>
      </w:pPr>
    </w:p>
    <w:p w14:paraId="373695C9"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Consiste en establecer la media geométrica de las Ofertas válidas y el presupuesto oficial un número determinado de veces y la asignación de puntos en función de la proximidad de las Ofertas a dicha media geométrica, como resultado de aplicar las fórmulas que se indican en seguida. </w:t>
      </w:r>
    </w:p>
    <w:p w14:paraId="441D22ED" w14:textId="77777777" w:rsidR="0087713C" w:rsidRPr="00E90CA1" w:rsidRDefault="0087713C" w:rsidP="0087713C">
      <w:pPr>
        <w:jc w:val="both"/>
        <w:rPr>
          <w:rFonts w:ascii="Garamond" w:eastAsia="Garamond" w:hAnsi="Garamond" w:cs="Garamond"/>
        </w:rPr>
      </w:pPr>
    </w:p>
    <w:p w14:paraId="2CD1AEF2"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Para el cálculo de la media geométrica con presupuesto oficial se tendrá́ en cuenta el número de Ofertas válidas y se incluirá́ el presupuesto oficial del Proceso de Contratación en el cálculo tantas veces como se indica en el siguiente cuadro: </w:t>
      </w:r>
    </w:p>
    <w:p w14:paraId="03315362" w14:textId="77777777" w:rsidR="0087713C" w:rsidRPr="00E90CA1" w:rsidRDefault="0087713C" w:rsidP="0087713C">
      <w:pPr>
        <w:jc w:val="both"/>
        <w:rPr>
          <w:rFonts w:ascii="Garamond" w:eastAsia="Garamond" w:hAnsi="Garamond" w:cs="Garamond"/>
          <w:b/>
          <w:bCs/>
        </w:rPr>
      </w:pPr>
    </w:p>
    <w:p w14:paraId="1658856F" w14:textId="77777777" w:rsidR="0087713C" w:rsidRPr="00E90CA1" w:rsidRDefault="0087713C" w:rsidP="0087713C">
      <w:pPr>
        <w:jc w:val="center"/>
        <w:rPr>
          <w:rFonts w:ascii="Garamond" w:eastAsia="Garamond" w:hAnsi="Garamond" w:cs="Garamond"/>
          <w:b/>
          <w:bCs/>
        </w:rPr>
      </w:pPr>
      <w:r w:rsidRPr="00E90CA1">
        <w:rPr>
          <w:rFonts w:ascii="Garamond" w:hAnsi="Garamond" w:cs="Arial"/>
          <w:b/>
          <w:noProof/>
          <w:lang w:eastAsia="es-CO" w:bidi="ar-SA"/>
        </w:rPr>
        <w:drawing>
          <wp:inline distT="0" distB="0" distL="0" distR="0" wp14:anchorId="0CBAE6BF" wp14:editId="7932F1CB">
            <wp:extent cx="4000500" cy="1066800"/>
            <wp:effectExtent l="19050" t="19050" r="0" b="0"/>
            <wp:docPr id="19"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00500" cy="1066800"/>
                    </a:xfrm>
                    <a:prstGeom prst="rect">
                      <a:avLst/>
                    </a:prstGeom>
                    <a:noFill/>
                    <a:ln w="9525" cmpd="sng">
                      <a:solidFill>
                        <a:srgbClr val="000000"/>
                      </a:solidFill>
                      <a:miter lim="800000"/>
                      <a:headEnd/>
                      <a:tailEnd/>
                    </a:ln>
                    <a:effectLst/>
                  </pic:spPr>
                </pic:pic>
              </a:graphicData>
            </a:graphic>
          </wp:inline>
        </w:drawing>
      </w:r>
    </w:p>
    <w:p w14:paraId="5D03BAF5" w14:textId="77777777" w:rsidR="0087713C" w:rsidRPr="00E90CA1" w:rsidRDefault="0087713C" w:rsidP="0087713C">
      <w:pPr>
        <w:jc w:val="both"/>
        <w:rPr>
          <w:rFonts w:ascii="Garamond" w:eastAsia="Garamond" w:hAnsi="Garamond" w:cs="Garamond"/>
        </w:rPr>
      </w:pPr>
    </w:p>
    <w:p w14:paraId="73282C5B"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Y así sucesivamente, por cada tres Ofertas validas se incluirá́ una vez el presupuesto oficial del presente Proceso de Contratación. </w:t>
      </w:r>
    </w:p>
    <w:p w14:paraId="673A99B7" w14:textId="77777777" w:rsidR="0087713C" w:rsidRPr="00E90CA1" w:rsidRDefault="0087713C" w:rsidP="0087713C">
      <w:pPr>
        <w:jc w:val="both"/>
        <w:rPr>
          <w:rFonts w:ascii="Garamond" w:eastAsia="Garamond" w:hAnsi="Garamond" w:cs="Garamond"/>
        </w:rPr>
      </w:pPr>
    </w:p>
    <w:p w14:paraId="4E27E8A8"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Posteriormente, se determinará la media geométrica con la inclusión del presupuesto oficial de acuerdo a lo establecido en el cuadro anterior, mediante la siguiente formula: </w:t>
      </w:r>
    </w:p>
    <w:p w14:paraId="6C155370" w14:textId="77777777" w:rsidR="0087713C" w:rsidRPr="00E90CA1" w:rsidRDefault="0087713C" w:rsidP="0087713C">
      <w:pPr>
        <w:jc w:val="both"/>
        <w:rPr>
          <w:rFonts w:ascii="Garamond" w:eastAsia="Garamond" w:hAnsi="Garamond" w:cs="Garamond"/>
          <w:b/>
          <w:bCs/>
        </w:rPr>
      </w:pPr>
    </w:p>
    <w:p w14:paraId="092EEACC" w14:textId="77777777" w:rsidR="0087713C" w:rsidRPr="00E90CA1" w:rsidRDefault="0087713C" w:rsidP="0087713C">
      <w:pPr>
        <w:jc w:val="center"/>
        <w:rPr>
          <w:rFonts w:ascii="Garamond" w:eastAsia="Garamond" w:hAnsi="Garamond" w:cs="Garamond"/>
          <w:b/>
          <w:bCs/>
        </w:rPr>
      </w:pPr>
      <w:r w:rsidRPr="00E90CA1">
        <w:rPr>
          <w:rFonts w:ascii="Garamond" w:hAnsi="Garamond" w:cs="Arial"/>
          <w:b/>
          <w:noProof/>
          <w:lang w:eastAsia="es-CO" w:bidi="ar-SA"/>
        </w:rPr>
        <w:drawing>
          <wp:inline distT="0" distB="0" distL="0" distR="0" wp14:anchorId="3272F2BB" wp14:editId="7ED6BEAE">
            <wp:extent cx="3571875" cy="781050"/>
            <wp:effectExtent l="19050" t="19050" r="9525" b="0"/>
            <wp:docPr id="20"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71875" cy="781050"/>
                    </a:xfrm>
                    <a:prstGeom prst="rect">
                      <a:avLst/>
                    </a:prstGeom>
                    <a:noFill/>
                    <a:ln w="9525" cmpd="sng">
                      <a:solidFill>
                        <a:srgbClr val="000000"/>
                      </a:solidFill>
                      <a:miter lim="800000"/>
                      <a:headEnd/>
                      <a:tailEnd/>
                    </a:ln>
                    <a:effectLst/>
                  </pic:spPr>
                </pic:pic>
              </a:graphicData>
            </a:graphic>
          </wp:inline>
        </w:drawing>
      </w:r>
    </w:p>
    <w:p w14:paraId="67F2585E" w14:textId="77777777" w:rsidR="0087713C" w:rsidRPr="00E90CA1" w:rsidRDefault="0087713C" w:rsidP="0087713C">
      <w:pPr>
        <w:jc w:val="both"/>
        <w:rPr>
          <w:rFonts w:ascii="Garamond" w:eastAsia="Garamond" w:hAnsi="Garamond" w:cs="Garamond"/>
          <w:b/>
          <w:bCs/>
        </w:rPr>
      </w:pPr>
    </w:p>
    <w:p w14:paraId="5734FA32"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Establecida la media geométrica se procederá a determinar el puntaje para cada Proponente mediante el siguiente procedimiento: </w:t>
      </w:r>
    </w:p>
    <w:p w14:paraId="266F2728" w14:textId="77777777" w:rsidR="0087713C" w:rsidRPr="00E90CA1" w:rsidRDefault="0087713C" w:rsidP="0087713C">
      <w:pPr>
        <w:jc w:val="both"/>
        <w:rPr>
          <w:rFonts w:ascii="Garamond" w:eastAsia="Garamond" w:hAnsi="Garamond" w:cs="Garamond"/>
          <w:b/>
          <w:bCs/>
        </w:rPr>
      </w:pPr>
    </w:p>
    <w:p w14:paraId="113DFEF4" w14:textId="77777777" w:rsidR="0087713C" w:rsidRPr="00E90CA1" w:rsidRDefault="0087713C" w:rsidP="0087713C">
      <w:pPr>
        <w:jc w:val="center"/>
        <w:rPr>
          <w:rFonts w:ascii="Garamond" w:eastAsia="Garamond" w:hAnsi="Garamond" w:cs="Garamond"/>
          <w:b/>
          <w:bCs/>
        </w:rPr>
      </w:pPr>
      <w:r w:rsidRPr="00E90CA1">
        <w:rPr>
          <w:rFonts w:ascii="Garamond" w:hAnsi="Garamond" w:cs="Arial"/>
          <w:b/>
          <w:noProof/>
          <w:lang w:eastAsia="es-CO" w:bidi="ar-SA"/>
        </w:rPr>
        <w:lastRenderedPageBreak/>
        <w:drawing>
          <wp:inline distT="0" distB="0" distL="0" distR="0" wp14:anchorId="0F5E15BF" wp14:editId="2774EFAB">
            <wp:extent cx="4114800" cy="1066800"/>
            <wp:effectExtent l="19050" t="19050" r="0" b="0"/>
            <wp:docPr id="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14800" cy="1066800"/>
                    </a:xfrm>
                    <a:prstGeom prst="rect">
                      <a:avLst/>
                    </a:prstGeom>
                    <a:noFill/>
                    <a:ln w="9525" cmpd="sng">
                      <a:solidFill>
                        <a:srgbClr val="000000"/>
                      </a:solidFill>
                      <a:miter lim="800000"/>
                      <a:headEnd/>
                      <a:tailEnd/>
                    </a:ln>
                    <a:effectLst/>
                  </pic:spPr>
                </pic:pic>
              </a:graphicData>
            </a:graphic>
          </wp:inline>
        </w:drawing>
      </w:r>
    </w:p>
    <w:p w14:paraId="126A8CD1" w14:textId="77777777" w:rsidR="0087713C" w:rsidRPr="00E90CA1" w:rsidRDefault="0087713C" w:rsidP="0087713C">
      <w:pPr>
        <w:jc w:val="both"/>
        <w:rPr>
          <w:rFonts w:ascii="Garamond" w:eastAsia="Garamond" w:hAnsi="Garamond" w:cs="Garamond"/>
          <w:b/>
          <w:bCs/>
        </w:rPr>
      </w:pPr>
    </w:p>
    <w:p w14:paraId="1CA8EDEB"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En el caso de Ofertas económicas con valores mayores a la media geométrica con presupuesto oficial se tomará el valor absoluto de la diferencia entre la media geométrica con presupuesto oficial y el valor de la oferta, como se observa en la fórmula de ponderación. </w:t>
      </w:r>
    </w:p>
    <w:p w14:paraId="17BC087F" w14:textId="77777777" w:rsidR="0087713C" w:rsidRPr="00E90CA1" w:rsidRDefault="0087713C" w:rsidP="0087713C">
      <w:pPr>
        <w:jc w:val="both"/>
        <w:rPr>
          <w:rFonts w:ascii="Garamond" w:eastAsia="Garamond" w:hAnsi="Garamond" w:cs="Garamond"/>
        </w:rPr>
      </w:pPr>
    </w:p>
    <w:p w14:paraId="239EA57D" w14:textId="77777777" w:rsidR="0087713C" w:rsidRPr="00E90CA1" w:rsidRDefault="0087713C" w:rsidP="0087713C">
      <w:pPr>
        <w:jc w:val="both"/>
        <w:rPr>
          <w:rFonts w:ascii="Garamond" w:eastAsia="Garamond" w:hAnsi="Garamond" w:cs="Garamond"/>
          <w:b/>
          <w:bCs/>
        </w:rPr>
      </w:pPr>
      <w:r w:rsidRPr="00E90CA1">
        <w:rPr>
          <w:rFonts w:ascii="Garamond" w:eastAsia="Garamond" w:hAnsi="Garamond" w:cs="Garamond"/>
          <w:b/>
          <w:bCs/>
        </w:rPr>
        <w:t xml:space="preserve">6.2.  FACTOR DE CALIDAD (29 PUNTOS) </w:t>
      </w:r>
    </w:p>
    <w:p w14:paraId="183F6C7A" w14:textId="77777777" w:rsidR="0087713C" w:rsidRPr="00E90CA1" w:rsidRDefault="0087713C" w:rsidP="0087713C">
      <w:pPr>
        <w:jc w:val="both"/>
        <w:rPr>
          <w:rFonts w:ascii="Garamond" w:eastAsia="Garamond" w:hAnsi="Garamond" w:cs="Garamond"/>
          <w:b/>
          <w:bCs/>
        </w:rPr>
      </w:pPr>
      <w:r w:rsidRPr="00E90CA1">
        <w:rPr>
          <w:rFonts w:ascii="Garamond" w:eastAsia="Garamond" w:hAnsi="Garamond" w:cs="Garamond"/>
          <w:b/>
          <w:bCs/>
        </w:rPr>
        <w:t xml:space="preserve"> </w:t>
      </w:r>
    </w:p>
    <w:p w14:paraId="54314369" w14:textId="77777777" w:rsidR="0087713C" w:rsidRPr="00E90CA1" w:rsidRDefault="0087713C" w:rsidP="0087713C">
      <w:pPr>
        <w:jc w:val="both"/>
        <w:rPr>
          <w:rFonts w:ascii="Garamond" w:eastAsia="Garamond" w:hAnsi="Garamond" w:cs="Garamond"/>
          <w:lang w:val="es-ES"/>
        </w:rPr>
      </w:pPr>
      <w:r w:rsidRPr="00E90CA1">
        <w:rPr>
          <w:rFonts w:ascii="Garamond" w:eastAsia="Garamond" w:hAnsi="Garamond" w:cs="Garamond"/>
        </w:rPr>
        <w:t xml:space="preserve">Se otorgará puntaje al oferente que dentro de su propuesta incluya sin costo adicional para la Entidad beneficios adicionales que mejoran la calidad técnica de la oferta. </w:t>
      </w:r>
      <w:r w:rsidRPr="00E90CA1">
        <w:rPr>
          <w:rFonts w:ascii="Garamond" w:eastAsia="Garamond" w:hAnsi="Garamond" w:cs="Garamond"/>
          <w:lang w:val="es-ES"/>
        </w:rPr>
        <w:t>Los puntos se asignarán de la siguiente manera:</w:t>
      </w:r>
    </w:p>
    <w:p w14:paraId="00F3EABD" w14:textId="77777777" w:rsidR="0087713C" w:rsidRPr="00E90CA1" w:rsidRDefault="0087713C" w:rsidP="0087713C">
      <w:pPr>
        <w:jc w:val="both"/>
        <w:rPr>
          <w:rFonts w:ascii="Garamond" w:eastAsia="Garamond" w:hAnsi="Garamond" w:cs="Garamond"/>
          <w:b/>
          <w:bCs/>
        </w:rPr>
      </w:pPr>
    </w:p>
    <w:p w14:paraId="2881151A" w14:textId="77777777" w:rsidR="0087713C" w:rsidRPr="00E90CA1" w:rsidRDefault="0087713C" w:rsidP="0087713C">
      <w:pPr>
        <w:jc w:val="both"/>
        <w:rPr>
          <w:rFonts w:ascii="Garamond" w:eastAsia="Garamond" w:hAnsi="Garamond" w:cs="Garamond"/>
          <w:b/>
          <w:bCs/>
        </w:rPr>
      </w:pPr>
    </w:p>
    <w:p w14:paraId="7B134203" w14:textId="305C4E90" w:rsidR="0087713C" w:rsidRPr="00E90CA1" w:rsidRDefault="0087713C" w:rsidP="00AA3321">
      <w:pPr>
        <w:pStyle w:val="Prrafodelista"/>
        <w:numPr>
          <w:ilvl w:val="0"/>
          <w:numId w:val="27"/>
        </w:numPr>
        <w:rPr>
          <w:rFonts w:ascii="Garamond" w:eastAsia="Garamond" w:hAnsi="Garamond" w:cs="Garamond"/>
          <w:b/>
          <w:bCs/>
          <w:sz w:val="24"/>
          <w:szCs w:val="24"/>
          <w:u w:val="single"/>
        </w:rPr>
      </w:pPr>
      <w:r w:rsidRPr="00E90CA1">
        <w:rPr>
          <w:rFonts w:ascii="Garamond" w:eastAsia="Garamond" w:hAnsi="Garamond" w:cs="Garamond"/>
          <w:b/>
          <w:bCs/>
          <w:sz w:val="24"/>
          <w:szCs w:val="24"/>
          <w:u w:val="single"/>
        </w:rPr>
        <w:t>ITEM 1 (</w:t>
      </w:r>
      <w:r>
        <w:rPr>
          <w:rFonts w:ascii="Garamond" w:eastAsia="Garamond" w:hAnsi="Garamond" w:cs="Garamond"/>
          <w:b/>
          <w:bCs/>
          <w:sz w:val="24"/>
          <w:szCs w:val="24"/>
          <w:u w:val="single"/>
        </w:rPr>
        <w:t xml:space="preserve">xx </w:t>
      </w:r>
      <w:r w:rsidRPr="00E90CA1">
        <w:rPr>
          <w:rFonts w:ascii="Garamond" w:eastAsia="Garamond" w:hAnsi="Garamond" w:cs="Garamond"/>
          <w:b/>
          <w:bCs/>
          <w:sz w:val="24"/>
          <w:szCs w:val="24"/>
          <w:u w:val="single"/>
        </w:rPr>
        <w:t xml:space="preserve">PUNTOS) </w:t>
      </w:r>
    </w:p>
    <w:tbl>
      <w:tblPr>
        <w:tblW w:w="9315" w:type="dxa"/>
        <w:tblLayout w:type="fixed"/>
        <w:tblLook w:val="04A0" w:firstRow="1" w:lastRow="0" w:firstColumn="1" w:lastColumn="0" w:noHBand="0" w:noVBand="1"/>
      </w:tblPr>
      <w:tblGrid>
        <w:gridCol w:w="7118"/>
        <w:gridCol w:w="2197"/>
      </w:tblGrid>
      <w:tr w:rsidR="0087713C" w:rsidRPr="00E90CA1" w14:paraId="13BD8143" w14:textId="77777777" w:rsidTr="00F01798">
        <w:trPr>
          <w:trHeight w:val="307"/>
        </w:trPr>
        <w:tc>
          <w:tcPr>
            <w:tcW w:w="7118" w:type="dxa"/>
            <w:tcBorders>
              <w:top w:val="single" w:sz="8" w:space="0" w:color="auto"/>
              <w:left w:val="single" w:sz="8" w:space="0" w:color="auto"/>
              <w:bottom w:val="single" w:sz="8" w:space="0" w:color="auto"/>
              <w:right w:val="single" w:sz="8" w:space="0" w:color="auto"/>
            </w:tcBorders>
            <w:shd w:val="clear" w:color="auto" w:fill="808080" w:themeFill="background1" w:themeFillShade="80"/>
            <w:hideMark/>
          </w:tcPr>
          <w:p w14:paraId="2CD861F1"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OFRECIMIENTO</w:t>
            </w:r>
          </w:p>
        </w:tc>
        <w:tc>
          <w:tcPr>
            <w:tcW w:w="2197" w:type="dxa"/>
            <w:tcBorders>
              <w:top w:val="single" w:sz="8" w:space="0" w:color="auto"/>
              <w:left w:val="single" w:sz="8" w:space="0" w:color="auto"/>
              <w:bottom w:val="single" w:sz="8" w:space="0" w:color="auto"/>
              <w:right w:val="single" w:sz="8" w:space="0" w:color="auto"/>
            </w:tcBorders>
            <w:shd w:val="clear" w:color="auto" w:fill="808080" w:themeFill="background1" w:themeFillShade="80"/>
            <w:hideMark/>
          </w:tcPr>
          <w:p w14:paraId="04322B8D"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PUNTAJE</w:t>
            </w:r>
          </w:p>
        </w:tc>
      </w:tr>
      <w:tr w:rsidR="0087713C" w:rsidRPr="00E90CA1" w14:paraId="3B460A93" w14:textId="77777777" w:rsidTr="0087713C">
        <w:trPr>
          <w:trHeight w:val="425"/>
        </w:trPr>
        <w:tc>
          <w:tcPr>
            <w:tcW w:w="7118" w:type="dxa"/>
            <w:tcBorders>
              <w:top w:val="single" w:sz="8" w:space="0" w:color="auto"/>
              <w:left w:val="single" w:sz="8" w:space="0" w:color="auto"/>
              <w:bottom w:val="single" w:sz="8" w:space="0" w:color="auto"/>
              <w:right w:val="single" w:sz="8" w:space="0" w:color="auto"/>
            </w:tcBorders>
            <w:vAlign w:val="center"/>
          </w:tcPr>
          <w:p w14:paraId="50C20ACC" w14:textId="58F641BB" w:rsidR="0087713C" w:rsidRPr="00E90CA1" w:rsidRDefault="0087713C" w:rsidP="00F01798">
            <w:pPr>
              <w:suppressAutoHyphens w:val="0"/>
              <w:contextualSpacing/>
              <w:jc w:val="both"/>
              <w:rPr>
                <w:rFonts w:ascii="Garamond" w:eastAsia="Garamond" w:hAnsi="Garamond" w:cs="Garamond"/>
              </w:rPr>
            </w:pPr>
          </w:p>
        </w:tc>
        <w:tc>
          <w:tcPr>
            <w:tcW w:w="2197" w:type="dxa"/>
            <w:tcBorders>
              <w:top w:val="single" w:sz="8" w:space="0" w:color="auto"/>
              <w:left w:val="single" w:sz="8" w:space="0" w:color="auto"/>
              <w:bottom w:val="single" w:sz="8" w:space="0" w:color="auto"/>
              <w:right w:val="single" w:sz="8" w:space="0" w:color="auto"/>
            </w:tcBorders>
            <w:vAlign w:val="center"/>
          </w:tcPr>
          <w:p w14:paraId="0BB1B3A9" w14:textId="178EB659" w:rsidR="0087713C" w:rsidRPr="00E90CA1" w:rsidRDefault="0087713C" w:rsidP="00F01798">
            <w:pPr>
              <w:jc w:val="center"/>
              <w:rPr>
                <w:rFonts w:ascii="Garamond" w:eastAsia="Garamond" w:hAnsi="Garamond" w:cs="Garamond"/>
              </w:rPr>
            </w:pPr>
          </w:p>
        </w:tc>
      </w:tr>
      <w:tr w:rsidR="0087713C" w:rsidRPr="00E90CA1" w14:paraId="22398C3B" w14:textId="77777777" w:rsidTr="00F01798">
        <w:trPr>
          <w:trHeight w:val="63"/>
        </w:trPr>
        <w:tc>
          <w:tcPr>
            <w:tcW w:w="7118" w:type="dxa"/>
            <w:tcBorders>
              <w:top w:val="single" w:sz="8" w:space="0" w:color="auto"/>
              <w:left w:val="single" w:sz="8" w:space="0" w:color="auto"/>
              <w:bottom w:val="single" w:sz="8" w:space="0" w:color="auto"/>
              <w:right w:val="single" w:sz="8" w:space="0" w:color="auto"/>
            </w:tcBorders>
            <w:vAlign w:val="center"/>
          </w:tcPr>
          <w:p w14:paraId="0B10F00A" w14:textId="3419BF92" w:rsidR="0087713C" w:rsidRPr="00E90CA1" w:rsidRDefault="0087713C" w:rsidP="00F01798">
            <w:pPr>
              <w:suppressAutoHyphens w:val="0"/>
              <w:contextualSpacing/>
              <w:jc w:val="both"/>
              <w:rPr>
                <w:rFonts w:ascii="Garamond" w:eastAsia="Garamond" w:hAnsi="Garamond" w:cs="Garamond"/>
              </w:rPr>
            </w:pPr>
          </w:p>
        </w:tc>
        <w:tc>
          <w:tcPr>
            <w:tcW w:w="2197" w:type="dxa"/>
            <w:tcBorders>
              <w:top w:val="single" w:sz="8" w:space="0" w:color="auto"/>
              <w:left w:val="single" w:sz="8" w:space="0" w:color="auto"/>
              <w:bottom w:val="single" w:sz="8" w:space="0" w:color="auto"/>
              <w:right w:val="single" w:sz="8" w:space="0" w:color="auto"/>
            </w:tcBorders>
            <w:vAlign w:val="center"/>
          </w:tcPr>
          <w:p w14:paraId="4A651092" w14:textId="7A44951F" w:rsidR="0087713C" w:rsidRPr="00E90CA1" w:rsidRDefault="0087713C" w:rsidP="00F01798">
            <w:pPr>
              <w:jc w:val="center"/>
              <w:rPr>
                <w:rFonts w:ascii="Garamond" w:eastAsia="Garamond" w:hAnsi="Garamond" w:cs="Garamond"/>
              </w:rPr>
            </w:pPr>
          </w:p>
        </w:tc>
      </w:tr>
      <w:tr w:rsidR="0087713C" w:rsidRPr="00E90CA1" w14:paraId="349D5DA5" w14:textId="77777777" w:rsidTr="00F01798">
        <w:trPr>
          <w:trHeight w:val="63"/>
        </w:trPr>
        <w:tc>
          <w:tcPr>
            <w:tcW w:w="7118" w:type="dxa"/>
            <w:tcBorders>
              <w:top w:val="single" w:sz="8" w:space="0" w:color="auto"/>
              <w:left w:val="single" w:sz="8" w:space="0" w:color="auto"/>
              <w:bottom w:val="single" w:sz="8" w:space="0" w:color="auto"/>
              <w:right w:val="single" w:sz="8" w:space="0" w:color="auto"/>
            </w:tcBorders>
            <w:vAlign w:val="center"/>
          </w:tcPr>
          <w:p w14:paraId="14C56916" w14:textId="0A150D3E" w:rsidR="0087713C" w:rsidRPr="00E90CA1" w:rsidRDefault="0087713C" w:rsidP="00F01798">
            <w:pPr>
              <w:suppressAutoHyphens w:val="0"/>
              <w:contextualSpacing/>
              <w:jc w:val="both"/>
              <w:rPr>
                <w:rFonts w:ascii="Garamond" w:eastAsia="Garamond" w:hAnsi="Garamond" w:cs="Garamond"/>
              </w:rPr>
            </w:pPr>
          </w:p>
        </w:tc>
        <w:tc>
          <w:tcPr>
            <w:tcW w:w="2197" w:type="dxa"/>
            <w:tcBorders>
              <w:top w:val="single" w:sz="8" w:space="0" w:color="auto"/>
              <w:left w:val="single" w:sz="8" w:space="0" w:color="auto"/>
              <w:bottom w:val="single" w:sz="8" w:space="0" w:color="auto"/>
              <w:right w:val="single" w:sz="8" w:space="0" w:color="auto"/>
            </w:tcBorders>
            <w:vAlign w:val="center"/>
          </w:tcPr>
          <w:p w14:paraId="745D2690" w14:textId="5AD720E0" w:rsidR="0087713C" w:rsidRPr="00E90CA1" w:rsidRDefault="0087713C" w:rsidP="00F01798">
            <w:pPr>
              <w:jc w:val="center"/>
              <w:rPr>
                <w:rFonts w:ascii="Garamond" w:eastAsia="Garamond" w:hAnsi="Garamond" w:cs="Garamond"/>
              </w:rPr>
            </w:pPr>
          </w:p>
        </w:tc>
      </w:tr>
    </w:tbl>
    <w:p w14:paraId="66374403" w14:textId="77777777" w:rsidR="0087713C" w:rsidRDefault="0087713C" w:rsidP="00F81C41">
      <w:pPr>
        <w:jc w:val="both"/>
        <w:rPr>
          <w:rFonts w:ascii="Garamond" w:hAnsi="Garamond" w:cs="Arial"/>
          <w:b/>
          <w:color w:val="808080" w:themeColor="background1" w:themeShade="80"/>
        </w:rPr>
      </w:pPr>
    </w:p>
    <w:p w14:paraId="4778789C" w14:textId="77777777" w:rsidR="0087713C" w:rsidRPr="00E90CA1" w:rsidRDefault="0087713C" w:rsidP="0087713C">
      <w:pPr>
        <w:jc w:val="both"/>
        <w:rPr>
          <w:rFonts w:ascii="Garamond" w:eastAsia="Garamond" w:hAnsi="Garamond" w:cs="Garamond"/>
          <w:b/>
          <w:bCs/>
        </w:rPr>
      </w:pPr>
    </w:p>
    <w:p w14:paraId="73B7E397" w14:textId="39568534" w:rsidR="0087713C" w:rsidRPr="00E90CA1" w:rsidRDefault="0087713C" w:rsidP="00AA3321">
      <w:pPr>
        <w:pStyle w:val="Prrafodelista"/>
        <w:numPr>
          <w:ilvl w:val="0"/>
          <w:numId w:val="27"/>
        </w:numPr>
        <w:rPr>
          <w:rFonts w:ascii="Garamond" w:eastAsia="Garamond" w:hAnsi="Garamond" w:cs="Garamond"/>
          <w:b/>
          <w:bCs/>
          <w:sz w:val="24"/>
          <w:szCs w:val="24"/>
          <w:u w:val="single"/>
        </w:rPr>
      </w:pPr>
      <w:r w:rsidRPr="00E90CA1">
        <w:rPr>
          <w:rFonts w:ascii="Garamond" w:eastAsia="Garamond" w:hAnsi="Garamond" w:cs="Garamond"/>
          <w:b/>
          <w:bCs/>
          <w:sz w:val="24"/>
          <w:szCs w:val="24"/>
          <w:u w:val="single"/>
        </w:rPr>
        <w:t xml:space="preserve">ITEM </w:t>
      </w:r>
      <w:r>
        <w:rPr>
          <w:rFonts w:ascii="Garamond" w:eastAsia="Garamond" w:hAnsi="Garamond" w:cs="Garamond"/>
          <w:b/>
          <w:bCs/>
          <w:sz w:val="24"/>
          <w:szCs w:val="24"/>
          <w:u w:val="single"/>
        </w:rPr>
        <w:t>2</w:t>
      </w:r>
      <w:r w:rsidRPr="00E90CA1">
        <w:rPr>
          <w:rFonts w:ascii="Garamond" w:eastAsia="Garamond" w:hAnsi="Garamond" w:cs="Garamond"/>
          <w:b/>
          <w:bCs/>
          <w:sz w:val="24"/>
          <w:szCs w:val="24"/>
          <w:u w:val="single"/>
        </w:rPr>
        <w:t xml:space="preserve"> (</w:t>
      </w:r>
      <w:r>
        <w:rPr>
          <w:rFonts w:ascii="Garamond" w:eastAsia="Garamond" w:hAnsi="Garamond" w:cs="Garamond"/>
          <w:b/>
          <w:bCs/>
          <w:sz w:val="24"/>
          <w:szCs w:val="24"/>
          <w:u w:val="single"/>
        </w:rPr>
        <w:t xml:space="preserve">xx </w:t>
      </w:r>
      <w:r w:rsidRPr="00E90CA1">
        <w:rPr>
          <w:rFonts w:ascii="Garamond" w:eastAsia="Garamond" w:hAnsi="Garamond" w:cs="Garamond"/>
          <w:b/>
          <w:bCs/>
          <w:sz w:val="24"/>
          <w:szCs w:val="24"/>
          <w:u w:val="single"/>
        </w:rPr>
        <w:t xml:space="preserve">PUNTOS) </w:t>
      </w:r>
    </w:p>
    <w:tbl>
      <w:tblPr>
        <w:tblW w:w="9315" w:type="dxa"/>
        <w:tblLayout w:type="fixed"/>
        <w:tblLook w:val="04A0" w:firstRow="1" w:lastRow="0" w:firstColumn="1" w:lastColumn="0" w:noHBand="0" w:noVBand="1"/>
      </w:tblPr>
      <w:tblGrid>
        <w:gridCol w:w="7118"/>
        <w:gridCol w:w="2197"/>
      </w:tblGrid>
      <w:tr w:rsidR="0087713C" w:rsidRPr="00E90CA1" w14:paraId="4B30DE35" w14:textId="77777777" w:rsidTr="00F01798">
        <w:trPr>
          <w:trHeight w:val="307"/>
        </w:trPr>
        <w:tc>
          <w:tcPr>
            <w:tcW w:w="7118" w:type="dxa"/>
            <w:tcBorders>
              <w:top w:val="single" w:sz="8" w:space="0" w:color="auto"/>
              <w:left w:val="single" w:sz="8" w:space="0" w:color="auto"/>
              <w:bottom w:val="single" w:sz="8" w:space="0" w:color="auto"/>
              <w:right w:val="single" w:sz="8" w:space="0" w:color="auto"/>
            </w:tcBorders>
            <w:shd w:val="clear" w:color="auto" w:fill="808080" w:themeFill="background1" w:themeFillShade="80"/>
            <w:hideMark/>
          </w:tcPr>
          <w:p w14:paraId="70A31FC6"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OFRECIMIENTO</w:t>
            </w:r>
          </w:p>
        </w:tc>
        <w:tc>
          <w:tcPr>
            <w:tcW w:w="2197" w:type="dxa"/>
            <w:tcBorders>
              <w:top w:val="single" w:sz="8" w:space="0" w:color="auto"/>
              <w:left w:val="single" w:sz="8" w:space="0" w:color="auto"/>
              <w:bottom w:val="single" w:sz="8" w:space="0" w:color="auto"/>
              <w:right w:val="single" w:sz="8" w:space="0" w:color="auto"/>
            </w:tcBorders>
            <w:shd w:val="clear" w:color="auto" w:fill="808080" w:themeFill="background1" w:themeFillShade="80"/>
            <w:hideMark/>
          </w:tcPr>
          <w:p w14:paraId="3D06DBF3"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PUNTAJE</w:t>
            </w:r>
          </w:p>
        </w:tc>
      </w:tr>
      <w:tr w:rsidR="0087713C" w:rsidRPr="00E90CA1" w14:paraId="44E92932" w14:textId="77777777" w:rsidTr="00F01798">
        <w:trPr>
          <w:trHeight w:val="425"/>
        </w:trPr>
        <w:tc>
          <w:tcPr>
            <w:tcW w:w="7118" w:type="dxa"/>
            <w:tcBorders>
              <w:top w:val="single" w:sz="8" w:space="0" w:color="auto"/>
              <w:left w:val="single" w:sz="8" w:space="0" w:color="auto"/>
              <w:bottom w:val="single" w:sz="8" w:space="0" w:color="auto"/>
              <w:right w:val="single" w:sz="8" w:space="0" w:color="auto"/>
            </w:tcBorders>
            <w:vAlign w:val="center"/>
          </w:tcPr>
          <w:p w14:paraId="2CC9646E" w14:textId="77777777" w:rsidR="0087713C" w:rsidRPr="00E90CA1" w:rsidRDefault="0087713C" w:rsidP="00F01798">
            <w:pPr>
              <w:suppressAutoHyphens w:val="0"/>
              <w:contextualSpacing/>
              <w:jc w:val="both"/>
              <w:rPr>
                <w:rFonts w:ascii="Garamond" w:eastAsia="Garamond" w:hAnsi="Garamond" w:cs="Garamond"/>
              </w:rPr>
            </w:pPr>
          </w:p>
        </w:tc>
        <w:tc>
          <w:tcPr>
            <w:tcW w:w="2197" w:type="dxa"/>
            <w:tcBorders>
              <w:top w:val="single" w:sz="8" w:space="0" w:color="auto"/>
              <w:left w:val="single" w:sz="8" w:space="0" w:color="auto"/>
              <w:bottom w:val="single" w:sz="8" w:space="0" w:color="auto"/>
              <w:right w:val="single" w:sz="8" w:space="0" w:color="auto"/>
            </w:tcBorders>
            <w:vAlign w:val="center"/>
          </w:tcPr>
          <w:p w14:paraId="451EAD3F" w14:textId="77777777" w:rsidR="0087713C" w:rsidRPr="00E90CA1" w:rsidRDefault="0087713C" w:rsidP="00F01798">
            <w:pPr>
              <w:jc w:val="center"/>
              <w:rPr>
                <w:rFonts w:ascii="Garamond" w:eastAsia="Garamond" w:hAnsi="Garamond" w:cs="Garamond"/>
              </w:rPr>
            </w:pPr>
          </w:p>
        </w:tc>
      </w:tr>
      <w:tr w:rsidR="0087713C" w:rsidRPr="00E90CA1" w14:paraId="6DB51D08" w14:textId="77777777" w:rsidTr="00F01798">
        <w:trPr>
          <w:trHeight w:val="63"/>
        </w:trPr>
        <w:tc>
          <w:tcPr>
            <w:tcW w:w="7118" w:type="dxa"/>
            <w:tcBorders>
              <w:top w:val="single" w:sz="8" w:space="0" w:color="auto"/>
              <w:left w:val="single" w:sz="8" w:space="0" w:color="auto"/>
              <w:bottom w:val="single" w:sz="8" w:space="0" w:color="auto"/>
              <w:right w:val="single" w:sz="8" w:space="0" w:color="auto"/>
            </w:tcBorders>
            <w:vAlign w:val="center"/>
          </w:tcPr>
          <w:p w14:paraId="3FDE3ECD" w14:textId="77777777" w:rsidR="0087713C" w:rsidRPr="00E90CA1" w:rsidRDefault="0087713C" w:rsidP="00F01798">
            <w:pPr>
              <w:suppressAutoHyphens w:val="0"/>
              <w:contextualSpacing/>
              <w:jc w:val="both"/>
              <w:rPr>
                <w:rFonts w:ascii="Garamond" w:eastAsia="Garamond" w:hAnsi="Garamond" w:cs="Garamond"/>
              </w:rPr>
            </w:pPr>
          </w:p>
        </w:tc>
        <w:tc>
          <w:tcPr>
            <w:tcW w:w="2197" w:type="dxa"/>
            <w:tcBorders>
              <w:top w:val="single" w:sz="8" w:space="0" w:color="auto"/>
              <w:left w:val="single" w:sz="8" w:space="0" w:color="auto"/>
              <w:bottom w:val="single" w:sz="8" w:space="0" w:color="auto"/>
              <w:right w:val="single" w:sz="8" w:space="0" w:color="auto"/>
            </w:tcBorders>
            <w:vAlign w:val="center"/>
          </w:tcPr>
          <w:p w14:paraId="4C1C1DEE" w14:textId="77777777" w:rsidR="0087713C" w:rsidRPr="00E90CA1" w:rsidRDefault="0087713C" w:rsidP="00F01798">
            <w:pPr>
              <w:jc w:val="center"/>
              <w:rPr>
                <w:rFonts w:ascii="Garamond" w:eastAsia="Garamond" w:hAnsi="Garamond" w:cs="Garamond"/>
              </w:rPr>
            </w:pPr>
          </w:p>
        </w:tc>
      </w:tr>
      <w:tr w:rsidR="0087713C" w:rsidRPr="00E90CA1" w14:paraId="342B70B0" w14:textId="77777777" w:rsidTr="00F01798">
        <w:trPr>
          <w:trHeight w:val="63"/>
        </w:trPr>
        <w:tc>
          <w:tcPr>
            <w:tcW w:w="7118" w:type="dxa"/>
            <w:tcBorders>
              <w:top w:val="single" w:sz="8" w:space="0" w:color="auto"/>
              <w:left w:val="single" w:sz="8" w:space="0" w:color="auto"/>
              <w:bottom w:val="single" w:sz="8" w:space="0" w:color="auto"/>
              <w:right w:val="single" w:sz="8" w:space="0" w:color="auto"/>
            </w:tcBorders>
            <w:vAlign w:val="center"/>
          </w:tcPr>
          <w:p w14:paraId="5827B97C" w14:textId="77777777" w:rsidR="0087713C" w:rsidRPr="00E90CA1" w:rsidRDefault="0087713C" w:rsidP="00F01798">
            <w:pPr>
              <w:suppressAutoHyphens w:val="0"/>
              <w:contextualSpacing/>
              <w:jc w:val="both"/>
              <w:rPr>
                <w:rFonts w:ascii="Garamond" w:eastAsia="Garamond" w:hAnsi="Garamond" w:cs="Garamond"/>
              </w:rPr>
            </w:pPr>
          </w:p>
        </w:tc>
        <w:tc>
          <w:tcPr>
            <w:tcW w:w="2197" w:type="dxa"/>
            <w:tcBorders>
              <w:top w:val="single" w:sz="8" w:space="0" w:color="auto"/>
              <w:left w:val="single" w:sz="8" w:space="0" w:color="auto"/>
              <w:bottom w:val="single" w:sz="8" w:space="0" w:color="auto"/>
              <w:right w:val="single" w:sz="8" w:space="0" w:color="auto"/>
            </w:tcBorders>
            <w:vAlign w:val="center"/>
          </w:tcPr>
          <w:p w14:paraId="0703B460" w14:textId="77777777" w:rsidR="0087713C" w:rsidRPr="00E90CA1" w:rsidRDefault="0087713C" w:rsidP="00F01798">
            <w:pPr>
              <w:jc w:val="center"/>
              <w:rPr>
                <w:rFonts w:ascii="Garamond" w:eastAsia="Garamond" w:hAnsi="Garamond" w:cs="Garamond"/>
              </w:rPr>
            </w:pPr>
          </w:p>
        </w:tc>
      </w:tr>
    </w:tbl>
    <w:p w14:paraId="018ED10E" w14:textId="77777777" w:rsidR="0087713C" w:rsidRDefault="0087713C" w:rsidP="0087713C">
      <w:pPr>
        <w:jc w:val="both"/>
        <w:rPr>
          <w:rFonts w:ascii="Garamond" w:hAnsi="Garamond" w:cs="Arial"/>
          <w:b/>
          <w:color w:val="808080" w:themeColor="background1" w:themeShade="80"/>
        </w:rPr>
      </w:pPr>
    </w:p>
    <w:p w14:paraId="3AB875FB" w14:textId="5B1764A3" w:rsidR="0087713C" w:rsidRPr="00E90CA1" w:rsidRDefault="0087713C" w:rsidP="0087713C">
      <w:pPr>
        <w:jc w:val="both"/>
        <w:rPr>
          <w:rFonts w:ascii="Garamond" w:eastAsia="Garamond" w:hAnsi="Garamond" w:cs="Garamond"/>
        </w:rPr>
      </w:pPr>
      <w:r w:rsidRPr="00E90CA1">
        <w:rPr>
          <w:rFonts w:ascii="Garamond" w:eastAsia="Garamond" w:hAnsi="Garamond" w:cs="Garamond"/>
          <w:b/>
          <w:bCs/>
          <w:lang w:val="es-ES"/>
        </w:rPr>
        <w:t>Nota 1:</w:t>
      </w:r>
      <w:r w:rsidRPr="00E90CA1">
        <w:rPr>
          <w:rFonts w:ascii="Garamond" w:eastAsia="Garamond" w:hAnsi="Garamond" w:cs="Garamond"/>
          <w:lang w:val="es-ES"/>
        </w:rPr>
        <w:t xml:space="preserve"> El contratista deberá mantener durante toda la ejecución los ofrecimientos que por factor de calidad realice sin costo adicional para el FDL</w:t>
      </w:r>
      <w:r>
        <w:rPr>
          <w:rFonts w:ascii="Garamond" w:eastAsia="Garamond" w:hAnsi="Garamond" w:cs="Garamond"/>
          <w:lang w:val="es-ES"/>
        </w:rPr>
        <w:t>K</w:t>
      </w:r>
      <w:r w:rsidRPr="00E90CA1">
        <w:rPr>
          <w:rFonts w:ascii="Garamond" w:eastAsia="Garamond" w:hAnsi="Garamond" w:cs="Garamond"/>
          <w:lang w:val="es-ES"/>
        </w:rPr>
        <w:t>.</w:t>
      </w:r>
    </w:p>
    <w:p w14:paraId="5192E597"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b/>
          <w:bCs/>
          <w:lang w:val="es-ES"/>
        </w:rPr>
        <w:t>Nota 2:</w:t>
      </w:r>
      <w:r w:rsidRPr="00E90CA1">
        <w:rPr>
          <w:rFonts w:ascii="Garamond" w:eastAsia="Garamond" w:hAnsi="Garamond" w:cs="Garamond"/>
          <w:lang w:val="es-ES"/>
        </w:rPr>
        <w:t xml:space="preserve"> El proponente que no presente debidamente diligenciado el presente formato NO se le asignará puntaje para este criterio. Así mismo, el proponente con este documento se compromete a cumplir y desarrollar cada uno de los ofrecimientos aquí descritos y de conformidad con lo establecido </w:t>
      </w:r>
      <w:r w:rsidRPr="00E90CA1">
        <w:rPr>
          <w:rFonts w:ascii="Garamond" w:eastAsia="Garamond" w:hAnsi="Garamond" w:cs="Garamond"/>
          <w:lang w:val="es-ES"/>
        </w:rPr>
        <w:lastRenderedPageBreak/>
        <w:t>en el Pliego de Condiciones.</w:t>
      </w:r>
    </w:p>
    <w:p w14:paraId="0B7EAFAB" w14:textId="4B5B8533" w:rsidR="0087713C" w:rsidRPr="00E90CA1" w:rsidRDefault="0087713C" w:rsidP="0087713C">
      <w:pPr>
        <w:jc w:val="both"/>
        <w:rPr>
          <w:rFonts w:ascii="Garamond" w:eastAsia="Garamond" w:hAnsi="Garamond" w:cs="Garamond"/>
          <w:lang w:val="es-ES"/>
        </w:rPr>
      </w:pPr>
      <w:r w:rsidRPr="00E90CA1">
        <w:rPr>
          <w:rFonts w:ascii="Garamond" w:eastAsia="Garamond" w:hAnsi="Garamond" w:cs="Garamond"/>
          <w:b/>
          <w:bCs/>
          <w:lang w:val="es-ES"/>
        </w:rPr>
        <w:t>Nota 3:</w:t>
      </w:r>
      <w:r w:rsidRPr="00E90CA1">
        <w:rPr>
          <w:rFonts w:ascii="Garamond" w:eastAsia="Garamond" w:hAnsi="Garamond" w:cs="Garamond"/>
          <w:lang w:val="es-ES"/>
        </w:rPr>
        <w:t xml:space="preserve"> El puntaje máximo del factor de calidad es de 29 PUNTOS, que corresponde al compromiso de cumplimiento del ITEM 1 (</w:t>
      </w:r>
      <w:r>
        <w:rPr>
          <w:rFonts w:ascii="Garamond" w:eastAsia="Garamond" w:hAnsi="Garamond" w:cs="Garamond"/>
          <w:lang w:val="es-ES"/>
        </w:rPr>
        <w:t>XX</w:t>
      </w:r>
      <w:r w:rsidRPr="00E90CA1">
        <w:rPr>
          <w:rFonts w:ascii="Garamond" w:eastAsia="Garamond" w:hAnsi="Garamond" w:cs="Garamond"/>
          <w:lang w:val="es-ES"/>
        </w:rPr>
        <w:t>puntos), ITEM 2 (</w:t>
      </w:r>
      <w:r>
        <w:rPr>
          <w:rFonts w:ascii="Garamond" w:eastAsia="Garamond" w:hAnsi="Garamond" w:cs="Garamond"/>
          <w:lang w:val="es-ES"/>
        </w:rPr>
        <w:t>XX</w:t>
      </w:r>
      <w:r w:rsidRPr="00E90CA1">
        <w:rPr>
          <w:rFonts w:ascii="Garamond" w:eastAsia="Garamond" w:hAnsi="Garamond" w:cs="Garamond"/>
          <w:lang w:val="es-ES"/>
        </w:rPr>
        <w:t xml:space="preserve"> puntos) Así mismo, se asignará puntaje acorde a la opción que elija el proponente. </w:t>
      </w:r>
    </w:p>
    <w:p w14:paraId="1625F67C" w14:textId="77777777" w:rsidR="0087713C" w:rsidRDefault="0087713C" w:rsidP="0087713C">
      <w:pPr>
        <w:jc w:val="both"/>
        <w:rPr>
          <w:rFonts w:ascii="Garamond" w:eastAsia="Garamond" w:hAnsi="Garamond" w:cs="Garamond"/>
          <w:lang w:val="es-ES"/>
        </w:rPr>
      </w:pPr>
      <w:r w:rsidRPr="00E90CA1">
        <w:rPr>
          <w:rFonts w:ascii="Garamond" w:eastAsia="Garamond" w:hAnsi="Garamond" w:cs="Garamond"/>
          <w:b/>
          <w:bCs/>
          <w:lang w:val="es-ES"/>
        </w:rPr>
        <w:t>Nota 4:</w:t>
      </w:r>
      <w:r w:rsidRPr="00E90CA1">
        <w:rPr>
          <w:rFonts w:ascii="Garamond" w:eastAsia="Garamond" w:hAnsi="Garamond" w:cs="Garamond"/>
          <w:lang w:val="es-ES"/>
        </w:rPr>
        <w:t xml:space="preserve"> Se recuerda al proponente que el presente documento al ser un factor de ponderación, no puede ser subsanado.</w:t>
      </w:r>
    </w:p>
    <w:p w14:paraId="2A29BEF3" w14:textId="77777777" w:rsidR="0087713C" w:rsidRDefault="0087713C" w:rsidP="0087713C">
      <w:pPr>
        <w:jc w:val="both"/>
        <w:rPr>
          <w:rFonts w:ascii="Garamond" w:eastAsia="Garamond" w:hAnsi="Garamond" w:cs="Garamond"/>
          <w:lang w:val="es-ES"/>
        </w:rPr>
      </w:pPr>
    </w:p>
    <w:p w14:paraId="522E001C" w14:textId="450836DE" w:rsidR="00991699" w:rsidRPr="00991699" w:rsidRDefault="00991699" w:rsidP="00991699">
      <w:pPr>
        <w:jc w:val="both"/>
        <w:rPr>
          <w:rFonts w:ascii="Garamond" w:hAnsi="Garamond" w:cs="Arial"/>
          <w:sz w:val="22"/>
          <w:szCs w:val="22"/>
          <w:highlight w:val="yellow"/>
        </w:rPr>
      </w:pPr>
      <w:r w:rsidRPr="00991699">
        <w:rPr>
          <w:rFonts w:ascii="WordVisi_MSFontService" w:hAnsi="WordVisi_MSFontService" w:cs="Arial"/>
          <w:b/>
          <w:bCs/>
          <w:color w:val="000000"/>
          <w:sz w:val="22"/>
          <w:szCs w:val="22"/>
          <w:highlight w:val="yellow"/>
        </w:rPr>
        <w:t>PONDERABLES</w:t>
      </w:r>
      <w:r w:rsidRPr="00991699">
        <w:rPr>
          <w:rFonts w:ascii="Garamond" w:hAnsi="Garamond" w:cs="Arial"/>
          <w:color w:val="000000"/>
          <w:sz w:val="22"/>
          <w:szCs w:val="22"/>
          <w:highlight w:val="yellow"/>
        </w:rPr>
        <w:t> </w:t>
      </w:r>
      <w:r w:rsidRPr="00991699">
        <w:rPr>
          <w:rFonts w:ascii="Garamond" w:hAnsi="Garamond" w:cs="Arial"/>
          <w:b/>
          <w:bCs/>
          <w:color w:val="000000"/>
          <w:sz w:val="22"/>
          <w:szCs w:val="22"/>
          <w:highlight w:val="yellow"/>
        </w:rPr>
        <w:t>PROPUESTOS POR EL AREA</w:t>
      </w:r>
      <w:r w:rsidRPr="00991699">
        <w:rPr>
          <w:rFonts w:ascii="Garamond" w:hAnsi="Garamond" w:cs="Arial"/>
          <w:color w:val="000000"/>
          <w:sz w:val="22"/>
          <w:szCs w:val="22"/>
          <w:highlight w:val="yellow"/>
        </w:rPr>
        <w:t xml:space="preserve"> </w:t>
      </w:r>
    </w:p>
    <w:p w14:paraId="49C70F28" w14:textId="77777777" w:rsidR="00991699" w:rsidRPr="00991699" w:rsidRDefault="00991699" w:rsidP="00991699">
      <w:pPr>
        <w:ind w:left="120" w:right="645"/>
        <w:jc w:val="both"/>
        <w:rPr>
          <w:rFonts w:ascii="Arial" w:hAnsi="Arial" w:cs="Arial"/>
          <w:sz w:val="18"/>
          <w:szCs w:val="18"/>
          <w:highlight w:val="yellow"/>
        </w:rPr>
      </w:pPr>
      <w:r w:rsidRPr="00991699">
        <w:rPr>
          <w:rFonts w:ascii="Garamond" w:hAnsi="Garamond" w:cs="Arial"/>
          <w:color w:val="000000"/>
          <w:sz w:val="22"/>
          <w:szCs w:val="22"/>
          <w:highlight w:val="yellow"/>
        </w:rPr>
        <w:t> </w:t>
      </w:r>
    </w:p>
    <w:tbl>
      <w:tblPr>
        <w:tblW w:w="88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05"/>
        <w:gridCol w:w="3165"/>
        <w:gridCol w:w="1230"/>
        <w:gridCol w:w="2205"/>
      </w:tblGrid>
      <w:tr w:rsidR="00991699" w:rsidRPr="00991699" w14:paraId="138BABBF" w14:textId="77777777" w:rsidTr="00991699">
        <w:trPr>
          <w:trHeight w:val="300"/>
        </w:trPr>
        <w:tc>
          <w:tcPr>
            <w:tcW w:w="2205" w:type="dxa"/>
            <w:tcBorders>
              <w:top w:val="single" w:sz="6" w:space="0" w:color="000000"/>
              <w:left w:val="single" w:sz="6" w:space="0" w:color="000000"/>
              <w:bottom w:val="single" w:sz="6" w:space="0" w:color="000000"/>
              <w:right w:val="single" w:sz="6" w:space="0" w:color="000000"/>
            </w:tcBorders>
            <w:shd w:val="clear" w:color="auto" w:fill="auto"/>
            <w:hideMark/>
          </w:tcPr>
          <w:p w14:paraId="749D5B54" w14:textId="77777777" w:rsidR="00991699" w:rsidRPr="00991699" w:rsidRDefault="00991699" w:rsidP="00BD391C">
            <w:pPr>
              <w:jc w:val="both"/>
              <w:rPr>
                <w:rFonts w:cs="Times New Roman"/>
                <w:sz w:val="20"/>
                <w:szCs w:val="20"/>
                <w:highlight w:val="yellow"/>
              </w:rPr>
            </w:pPr>
            <w:r w:rsidRPr="00991699">
              <w:rPr>
                <w:rFonts w:ascii="WordVisi_MSFontService" w:hAnsi="WordVisi_MSFontService" w:cs="Times New Roman"/>
                <w:b/>
                <w:bCs/>
                <w:sz w:val="22"/>
                <w:szCs w:val="22"/>
                <w:highlight w:val="yellow"/>
              </w:rPr>
              <w:t>FACTORES DE EVALUACIÓN</w:t>
            </w:r>
            <w:r w:rsidRPr="00991699">
              <w:rPr>
                <w:rFonts w:ascii="Garamond" w:hAnsi="Garamond" w:cs="Times New Roman"/>
                <w:sz w:val="22"/>
                <w:szCs w:val="22"/>
                <w:highlight w:val="yellow"/>
              </w:rPr>
              <w:t> </w:t>
            </w:r>
          </w:p>
        </w:tc>
        <w:tc>
          <w:tcPr>
            <w:tcW w:w="3165" w:type="dxa"/>
            <w:tcBorders>
              <w:top w:val="single" w:sz="6" w:space="0" w:color="000000"/>
              <w:left w:val="single" w:sz="6" w:space="0" w:color="000000"/>
              <w:bottom w:val="single" w:sz="6" w:space="0" w:color="000000"/>
              <w:right w:val="single" w:sz="6" w:space="0" w:color="000000"/>
            </w:tcBorders>
            <w:shd w:val="clear" w:color="auto" w:fill="auto"/>
            <w:hideMark/>
          </w:tcPr>
          <w:p w14:paraId="53C591A3" w14:textId="77777777" w:rsidR="00991699" w:rsidRPr="00991699" w:rsidRDefault="00991699" w:rsidP="00BD391C">
            <w:pPr>
              <w:jc w:val="both"/>
              <w:rPr>
                <w:rFonts w:cs="Times New Roman"/>
                <w:sz w:val="20"/>
                <w:szCs w:val="20"/>
                <w:highlight w:val="yellow"/>
              </w:rPr>
            </w:pPr>
            <w:r w:rsidRPr="00991699">
              <w:rPr>
                <w:rFonts w:ascii="WordVisi_MSFontService" w:hAnsi="WordVisi_MSFontService" w:cs="Times New Roman"/>
                <w:b/>
                <w:bCs/>
                <w:sz w:val="22"/>
                <w:szCs w:val="22"/>
                <w:highlight w:val="yellow"/>
              </w:rPr>
              <w:t>CRITERIO</w:t>
            </w:r>
            <w:r w:rsidRPr="00991699">
              <w:rPr>
                <w:rFonts w:ascii="Garamond" w:hAnsi="Garamond" w:cs="Times New Roman"/>
                <w:sz w:val="22"/>
                <w:szCs w:val="22"/>
                <w:highlight w:val="yellow"/>
              </w:rPr>
              <w:t> </w:t>
            </w:r>
          </w:p>
        </w:tc>
        <w:tc>
          <w:tcPr>
            <w:tcW w:w="1230" w:type="dxa"/>
            <w:tcBorders>
              <w:top w:val="single" w:sz="6" w:space="0" w:color="000000"/>
              <w:left w:val="single" w:sz="6" w:space="0" w:color="000000"/>
              <w:bottom w:val="single" w:sz="6" w:space="0" w:color="000000"/>
              <w:right w:val="single" w:sz="6" w:space="0" w:color="000000"/>
            </w:tcBorders>
            <w:shd w:val="clear" w:color="auto" w:fill="auto"/>
            <w:hideMark/>
          </w:tcPr>
          <w:p w14:paraId="5D70F840" w14:textId="77777777" w:rsidR="00991699" w:rsidRPr="00991699" w:rsidRDefault="00991699" w:rsidP="00BD391C">
            <w:pPr>
              <w:jc w:val="both"/>
              <w:rPr>
                <w:rFonts w:cs="Times New Roman"/>
                <w:sz w:val="20"/>
                <w:szCs w:val="20"/>
                <w:highlight w:val="yellow"/>
              </w:rPr>
            </w:pPr>
            <w:r w:rsidRPr="00991699">
              <w:rPr>
                <w:rFonts w:ascii="WordVisi_MSFontService" w:hAnsi="WordVisi_MSFontService" w:cs="Times New Roman"/>
                <w:b/>
                <w:bCs/>
                <w:sz w:val="22"/>
                <w:szCs w:val="22"/>
                <w:highlight w:val="yellow"/>
              </w:rPr>
              <w:t>PUNTOS</w:t>
            </w:r>
            <w:r w:rsidRPr="00991699">
              <w:rPr>
                <w:rFonts w:ascii="Garamond" w:hAnsi="Garamond" w:cs="Times New Roman"/>
                <w:sz w:val="22"/>
                <w:szCs w:val="22"/>
                <w:highlight w:val="yellow"/>
              </w:rPr>
              <w:t> </w:t>
            </w:r>
          </w:p>
        </w:tc>
        <w:tc>
          <w:tcPr>
            <w:tcW w:w="2205" w:type="dxa"/>
            <w:tcBorders>
              <w:top w:val="single" w:sz="6" w:space="0" w:color="000000"/>
              <w:left w:val="single" w:sz="6" w:space="0" w:color="000000"/>
              <w:bottom w:val="single" w:sz="6" w:space="0" w:color="000000"/>
              <w:right w:val="single" w:sz="6" w:space="0" w:color="000000"/>
            </w:tcBorders>
            <w:shd w:val="clear" w:color="auto" w:fill="auto"/>
            <w:hideMark/>
          </w:tcPr>
          <w:p w14:paraId="51F08784" w14:textId="77777777" w:rsidR="00991699" w:rsidRPr="00991699" w:rsidRDefault="00991699" w:rsidP="00BD391C">
            <w:pPr>
              <w:jc w:val="both"/>
              <w:rPr>
                <w:rFonts w:cs="Times New Roman"/>
                <w:sz w:val="20"/>
                <w:szCs w:val="20"/>
                <w:highlight w:val="yellow"/>
              </w:rPr>
            </w:pPr>
            <w:r w:rsidRPr="00991699">
              <w:rPr>
                <w:rFonts w:ascii="WordVisi_MSFontService" w:hAnsi="WordVisi_MSFontService" w:cs="Times New Roman"/>
                <w:b/>
                <w:bCs/>
                <w:sz w:val="22"/>
                <w:szCs w:val="22"/>
                <w:highlight w:val="yellow"/>
              </w:rPr>
              <w:t>PUNTAJE TOTAL</w:t>
            </w:r>
            <w:r w:rsidRPr="00991699">
              <w:rPr>
                <w:rFonts w:ascii="Garamond" w:hAnsi="Garamond" w:cs="Times New Roman"/>
                <w:sz w:val="22"/>
                <w:szCs w:val="22"/>
                <w:highlight w:val="yellow"/>
              </w:rPr>
              <w:t> </w:t>
            </w:r>
          </w:p>
        </w:tc>
      </w:tr>
      <w:tr w:rsidR="00991699" w:rsidRPr="00991699" w14:paraId="79345FED" w14:textId="77777777" w:rsidTr="00991699">
        <w:trPr>
          <w:trHeight w:val="300"/>
        </w:trPr>
        <w:tc>
          <w:tcPr>
            <w:tcW w:w="2205" w:type="dxa"/>
            <w:vMerge w:val="restart"/>
            <w:tcBorders>
              <w:top w:val="single" w:sz="6" w:space="0" w:color="000000"/>
              <w:left w:val="single" w:sz="6" w:space="0" w:color="000000"/>
              <w:bottom w:val="single" w:sz="6" w:space="0" w:color="000000"/>
              <w:right w:val="single" w:sz="6" w:space="0" w:color="000000"/>
            </w:tcBorders>
            <w:shd w:val="clear" w:color="auto" w:fill="auto"/>
            <w:hideMark/>
          </w:tcPr>
          <w:p w14:paraId="70487B3A" w14:textId="77777777" w:rsidR="00991699" w:rsidRPr="00991699" w:rsidRDefault="00991699" w:rsidP="00BD391C">
            <w:pPr>
              <w:jc w:val="both"/>
              <w:rPr>
                <w:rFonts w:cs="Times New Roman"/>
                <w:sz w:val="20"/>
                <w:szCs w:val="20"/>
                <w:highlight w:val="yellow"/>
              </w:rPr>
            </w:pPr>
            <w:r w:rsidRPr="00991699">
              <w:rPr>
                <w:rFonts w:ascii="Garamond" w:hAnsi="Garamond" w:cs="Times New Roman"/>
                <w:sz w:val="22"/>
                <w:szCs w:val="22"/>
                <w:highlight w:val="yellow"/>
              </w:rPr>
              <w:t> </w:t>
            </w:r>
          </w:p>
          <w:p w14:paraId="27AC4CCB" w14:textId="77777777" w:rsidR="00991699" w:rsidRPr="00991699" w:rsidRDefault="00991699" w:rsidP="00BD391C">
            <w:pPr>
              <w:jc w:val="both"/>
              <w:rPr>
                <w:rFonts w:cs="Times New Roman"/>
                <w:sz w:val="20"/>
                <w:szCs w:val="20"/>
                <w:highlight w:val="yellow"/>
              </w:rPr>
            </w:pPr>
            <w:r w:rsidRPr="00991699">
              <w:rPr>
                <w:rFonts w:ascii="Garamond" w:hAnsi="Garamond" w:cs="Times New Roman"/>
                <w:sz w:val="22"/>
                <w:szCs w:val="22"/>
                <w:highlight w:val="yellow"/>
              </w:rPr>
              <w:t> </w:t>
            </w:r>
          </w:p>
          <w:p w14:paraId="180AD0CE" w14:textId="77777777" w:rsidR="00991699" w:rsidRPr="00991699" w:rsidRDefault="00991699" w:rsidP="00BD391C">
            <w:pPr>
              <w:jc w:val="both"/>
              <w:rPr>
                <w:rFonts w:cs="Times New Roman"/>
                <w:sz w:val="20"/>
                <w:szCs w:val="20"/>
                <w:highlight w:val="yellow"/>
              </w:rPr>
            </w:pPr>
            <w:r w:rsidRPr="00991699">
              <w:rPr>
                <w:rFonts w:ascii="Garamond" w:hAnsi="Garamond" w:cs="Times New Roman"/>
                <w:sz w:val="22"/>
                <w:szCs w:val="22"/>
                <w:highlight w:val="yellow"/>
              </w:rPr>
              <w:t> </w:t>
            </w:r>
          </w:p>
          <w:p w14:paraId="71F92621" w14:textId="77777777" w:rsidR="00991699" w:rsidRPr="00991699" w:rsidRDefault="00991699" w:rsidP="00BD391C">
            <w:pPr>
              <w:jc w:val="both"/>
              <w:rPr>
                <w:rFonts w:cs="Times New Roman"/>
                <w:sz w:val="20"/>
                <w:szCs w:val="20"/>
                <w:highlight w:val="yellow"/>
              </w:rPr>
            </w:pPr>
            <w:r w:rsidRPr="00991699">
              <w:rPr>
                <w:rFonts w:ascii="Garamond" w:hAnsi="Garamond" w:cs="Times New Roman"/>
                <w:sz w:val="22"/>
                <w:szCs w:val="22"/>
                <w:highlight w:val="yellow"/>
              </w:rPr>
              <w:t> </w:t>
            </w:r>
          </w:p>
          <w:p w14:paraId="7E38C223" w14:textId="77777777" w:rsidR="00991699" w:rsidRPr="00991699" w:rsidRDefault="00991699" w:rsidP="00BD391C">
            <w:pPr>
              <w:jc w:val="both"/>
              <w:rPr>
                <w:rFonts w:cs="Times New Roman"/>
                <w:sz w:val="20"/>
                <w:szCs w:val="20"/>
                <w:highlight w:val="yellow"/>
              </w:rPr>
            </w:pPr>
            <w:r w:rsidRPr="00991699">
              <w:rPr>
                <w:rFonts w:ascii="Garamond" w:hAnsi="Garamond" w:cs="Times New Roman"/>
                <w:sz w:val="22"/>
                <w:szCs w:val="22"/>
                <w:highlight w:val="yellow"/>
              </w:rPr>
              <w:t> </w:t>
            </w:r>
          </w:p>
          <w:p w14:paraId="627CA62F" w14:textId="77777777" w:rsidR="00991699" w:rsidRPr="00991699" w:rsidRDefault="00991699" w:rsidP="00BD391C">
            <w:pPr>
              <w:jc w:val="both"/>
              <w:rPr>
                <w:rFonts w:cs="Times New Roman"/>
                <w:sz w:val="20"/>
                <w:szCs w:val="20"/>
                <w:highlight w:val="yellow"/>
              </w:rPr>
            </w:pPr>
            <w:r w:rsidRPr="00991699">
              <w:rPr>
                <w:rFonts w:ascii="Garamond" w:hAnsi="Garamond" w:cs="Times New Roman"/>
                <w:sz w:val="22"/>
                <w:szCs w:val="22"/>
                <w:highlight w:val="yellow"/>
              </w:rPr>
              <w:t> </w:t>
            </w:r>
          </w:p>
          <w:p w14:paraId="63004173" w14:textId="77777777" w:rsidR="00991699" w:rsidRPr="00991699" w:rsidRDefault="00991699" w:rsidP="00BD391C">
            <w:pPr>
              <w:jc w:val="both"/>
              <w:rPr>
                <w:rFonts w:cs="Times New Roman"/>
                <w:sz w:val="20"/>
                <w:szCs w:val="20"/>
                <w:highlight w:val="yellow"/>
              </w:rPr>
            </w:pPr>
            <w:r w:rsidRPr="00991699">
              <w:rPr>
                <w:rFonts w:ascii="Garamond" w:hAnsi="Garamond" w:cs="Times New Roman"/>
                <w:sz w:val="22"/>
                <w:szCs w:val="22"/>
                <w:highlight w:val="yellow"/>
              </w:rPr>
              <w:t> </w:t>
            </w:r>
          </w:p>
          <w:p w14:paraId="1BDBB398" w14:textId="77777777" w:rsidR="00991699" w:rsidRPr="00991699" w:rsidRDefault="00991699" w:rsidP="00BD391C">
            <w:pPr>
              <w:jc w:val="both"/>
              <w:rPr>
                <w:rFonts w:cs="Times New Roman"/>
                <w:sz w:val="20"/>
                <w:szCs w:val="20"/>
                <w:highlight w:val="yellow"/>
              </w:rPr>
            </w:pPr>
            <w:r w:rsidRPr="00991699">
              <w:rPr>
                <w:rFonts w:ascii="Garamond" w:hAnsi="Garamond" w:cs="Times New Roman"/>
                <w:sz w:val="22"/>
                <w:szCs w:val="22"/>
                <w:highlight w:val="yellow"/>
              </w:rPr>
              <w:t> </w:t>
            </w:r>
          </w:p>
          <w:p w14:paraId="56858763" w14:textId="77777777" w:rsidR="00991699" w:rsidRPr="00991699" w:rsidRDefault="00991699" w:rsidP="00BD391C">
            <w:pPr>
              <w:jc w:val="both"/>
              <w:rPr>
                <w:rFonts w:cs="Times New Roman"/>
                <w:sz w:val="20"/>
                <w:szCs w:val="20"/>
                <w:highlight w:val="yellow"/>
              </w:rPr>
            </w:pPr>
            <w:r w:rsidRPr="00991699">
              <w:rPr>
                <w:rFonts w:ascii="WordVisi_MSFontService" w:hAnsi="WordVisi_MSFontService" w:cs="Times New Roman"/>
                <w:b/>
                <w:bCs/>
                <w:sz w:val="22"/>
                <w:szCs w:val="22"/>
                <w:highlight w:val="yellow"/>
              </w:rPr>
              <w:t>TÉCNICOS</w:t>
            </w:r>
            <w:r w:rsidRPr="00991699">
              <w:rPr>
                <w:rFonts w:ascii="Garamond" w:hAnsi="Garamond" w:cs="Times New Roman"/>
                <w:sz w:val="22"/>
                <w:szCs w:val="22"/>
                <w:highlight w:val="yellow"/>
              </w:rPr>
              <w:t> </w:t>
            </w:r>
          </w:p>
        </w:tc>
        <w:tc>
          <w:tcPr>
            <w:tcW w:w="3165" w:type="dxa"/>
            <w:tcBorders>
              <w:top w:val="single" w:sz="6" w:space="0" w:color="000000"/>
              <w:left w:val="single" w:sz="6" w:space="0" w:color="000000"/>
              <w:bottom w:val="single" w:sz="6" w:space="0" w:color="000000"/>
              <w:right w:val="single" w:sz="6" w:space="0" w:color="000000"/>
            </w:tcBorders>
            <w:shd w:val="clear" w:color="auto" w:fill="auto"/>
            <w:hideMark/>
          </w:tcPr>
          <w:p w14:paraId="5BA7D181" w14:textId="77777777" w:rsidR="00991699" w:rsidRPr="00991699" w:rsidRDefault="00991699" w:rsidP="00BD391C">
            <w:pPr>
              <w:jc w:val="both"/>
              <w:rPr>
                <w:rFonts w:cs="Times New Roman"/>
                <w:sz w:val="20"/>
                <w:szCs w:val="20"/>
                <w:highlight w:val="yellow"/>
              </w:rPr>
            </w:pPr>
            <w:r w:rsidRPr="00991699">
              <w:rPr>
                <w:rFonts w:ascii="WordVisi_MSFontService" w:hAnsi="WordVisi_MSFontService" w:cs="Times New Roman"/>
                <w:sz w:val="22"/>
                <w:szCs w:val="22"/>
                <w:highlight w:val="yellow"/>
              </w:rPr>
              <w:t>El proponente que sin costo alguno oferte 20 cupos adicionales para la realización del Diplomado del componente 3 Iniciativas de convivencia y un contenido programático adicional en Paz y convivencia.</w:t>
            </w:r>
            <w:r w:rsidRPr="00991699">
              <w:rPr>
                <w:rFonts w:ascii="Garamond" w:hAnsi="Garamond" w:cs="Times New Roman"/>
                <w:sz w:val="22"/>
                <w:szCs w:val="22"/>
                <w:highlight w:val="yellow"/>
              </w:rPr>
              <w:t> </w:t>
            </w:r>
          </w:p>
          <w:p w14:paraId="501D3B52" w14:textId="77777777" w:rsidR="00991699" w:rsidRPr="00991699" w:rsidRDefault="00991699" w:rsidP="00BD391C">
            <w:pPr>
              <w:jc w:val="both"/>
              <w:rPr>
                <w:rFonts w:cs="Times New Roman"/>
                <w:sz w:val="20"/>
                <w:szCs w:val="20"/>
                <w:highlight w:val="yellow"/>
                <w:lang w:val="es-ES"/>
              </w:rPr>
            </w:pPr>
            <w:r w:rsidRPr="00991699">
              <w:rPr>
                <w:rFonts w:ascii="Garamond" w:hAnsi="Garamond" w:cs="Times New Roman"/>
                <w:sz w:val="22"/>
                <w:szCs w:val="22"/>
                <w:highlight w:val="yellow"/>
                <w:lang w:val="es-ES"/>
              </w:rPr>
              <w:t> </w:t>
            </w:r>
          </w:p>
        </w:tc>
        <w:tc>
          <w:tcPr>
            <w:tcW w:w="1230" w:type="dxa"/>
            <w:tcBorders>
              <w:top w:val="single" w:sz="6" w:space="0" w:color="000000"/>
              <w:left w:val="single" w:sz="6" w:space="0" w:color="000000"/>
              <w:bottom w:val="single" w:sz="6" w:space="0" w:color="000000"/>
              <w:right w:val="single" w:sz="6" w:space="0" w:color="000000"/>
            </w:tcBorders>
            <w:shd w:val="clear" w:color="auto" w:fill="auto"/>
            <w:hideMark/>
          </w:tcPr>
          <w:p w14:paraId="0C79A37E" w14:textId="77777777" w:rsidR="00991699" w:rsidRPr="00991699" w:rsidRDefault="00991699" w:rsidP="00BD391C">
            <w:pPr>
              <w:jc w:val="both"/>
              <w:rPr>
                <w:rFonts w:cs="Times New Roman"/>
                <w:sz w:val="20"/>
                <w:szCs w:val="20"/>
                <w:highlight w:val="yellow"/>
              </w:rPr>
            </w:pPr>
            <w:r w:rsidRPr="00991699">
              <w:rPr>
                <w:rFonts w:ascii="Garamond" w:hAnsi="Garamond" w:cs="Times New Roman"/>
                <w:color w:val="000000"/>
                <w:sz w:val="22"/>
                <w:szCs w:val="22"/>
                <w:highlight w:val="yellow"/>
              </w:rPr>
              <w:t> </w:t>
            </w:r>
          </w:p>
          <w:p w14:paraId="3181BF10" w14:textId="77777777" w:rsidR="00991699" w:rsidRPr="00991699" w:rsidRDefault="00991699" w:rsidP="00BD391C">
            <w:pPr>
              <w:jc w:val="both"/>
              <w:rPr>
                <w:rFonts w:cs="Times New Roman"/>
                <w:sz w:val="20"/>
                <w:szCs w:val="20"/>
                <w:highlight w:val="yellow"/>
              </w:rPr>
            </w:pPr>
            <w:r w:rsidRPr="00991699">
              <w:rPr>
                <w:rFonts w:ascii="Garamond" w:hAnsi="Garamond" w:cs="Times New Roman"/>
                <w:color w:val="000000"/>
                <w:sz w:val="22"/>
                <w:szCs w:val="22"/>
                <w:highlight w:val="yellow"/>
              </w:rPr>
              <w:t> </w:t>
            </w:r>
          </w:p>
          <w:p w14:paraId="598B9BAF" w14:textId="77777777" w:rsidR="00991699" w:rsidRPr="00991699" w:rsidRDefault="00991699" w:rsidP="00BD391C">
            <w:pPr>
              <w:jc w:val="both"/>
              <w:rPr>
                <w:rFonts w:cs="Times New Roman"/>
                <w:sz w:val="20"/>
                <w:szCs w:val="20"/>
                <w:highlight w:val="yellow"/>
              </w:rPr>
            </w:pPr>
            <w:r w:rsidRPr="00991699">
              <w:rPr>
                <w:rFonts w:ascii="Garamond" w:hAnsi="Garamond" w:cs="Times New Roman"/>
                <w:color w:val="000000"/>
                <w:sz w:val="22"/>
                <w:szCs w:val="22"/>
                <w:highlight w:val="yellow"/>
              </w:rPr>
              <w:t> </w:t>
            </w:r>
          </w:p>
          <w:p w14:paraId="5BE05E5E" w14:textId="77777777" w:rsidR="00991699" w:rsidRPr="00991699" w:rsidRDefault="00991699" w:rsidP="00BD391C">
            <w:pPr>
              <w:jc w:val="both"/>
              <w:rPr>
                <w:rFonts w:cs="Times New Roman"/>
                <w:sz w:val="20"/>
                <w:szCs w:val="20"/>
                <w:highlight w:val="yellow"/>
              </w:rPr>
            </w:pPr>
            <w:r w:rsidRPr="00991699">
              <w:rPr>
                <w:rFonts w:ascii="Garamond" w:hAnsi="Garamond" w:cs="Times New Roman"/>
                <w:color w:val="000000"/>
                <w:sz w:val="22"/>
                <w:szCs w:val="22"/>
                <w:highlight w:val="yellow"/>
              </w:rPr>
              <w:t> </w:t>
            </w:r>
          </w:p>
          <w:p w14:paraId="4991152A" w14:textId="77777777" w:rsidR="00991699" w:rsidRPr="00991699" w:rsidRDefault="00991699" w:rsidP="00BD391C">
            <w:pPr>
              <w:jc w:val="both"/>
              <w:rPr>
                <w:rFonts w:cs="Times New Roman"/>
                <w:sz w:val="20"/>
                <w:szCs w:val="20"/>
                <w:highlight w:val="yellow"/>
              </w:rPr>
            </w:pPr>
            <w:r w:rsidRPr="00991699">
              <w:rPr>
                <w:rFonts w:ascii="Garamond" w:hAnsi="Garamond" w:cs="Times New Roman"/>
                <w:color w:val="000000"/>
                <w:sz w:val="22"/>
                <w:szCs w:val="22"/>
                <w:highlight w:val="yellow"/>
              </w:rPr>
              <w:t> </w:t>
            </w:r>
          </w:p>
          <w:p w14:paraId="5DE5BE01" w14:textId="77777777" w:rsidR="00991699" w:rsidRPr="00991699" w:rsidRDefault="00991699" w:rsidP="00BD391C">
            <w:pPr>
              <w:jc w:val="both"/>
              <w:rPr>
                <w:rFonts w:cs="Times New Roman"/>
                <w:sz w:val="20"/>
                <w:szCs w:val="20"/>
                <w:highlight w:val="yellow"/>
              </w:rPr>
            </w:pPr>
            <w:r w:rsidRPr="00991699">
              <w:rPr>
                <w:rFonts w:ascii="Garamond" w:hAnsi="Garamond" w:cs="Times New Roman"/>
                <w:color w:val="000000"/>
                <w:sz w:val="22"/>
                <w:szCs w:val="22"/>
                <w:highlight w:val="yellow"/>
              </w:rPr>
              <w:t> </w:t>
            </w:r>
          </w:p>
          <w:p w14:paraId="51B70CB8" w14:textId="77777777" w:rsidR="00991699" w:rsidRPr="00991699" w:rsidRDefault="00991699" w:rsidP="00BD391C">
            <w:pPr>
              <w:jc w:val="both"/>
              <w:rPr>
                <w:rFonts w:cs="Times New Roman"/>
                <w:sz w:val="20"/>
                <w:szCs w:val="20"/>
                <w:highlight w:val="yellow"/>
              </w:rPr>
            </w:pPr>
            <w:r w:rsidRPr="00991699">
              <w:rPr>
                <w:rFonts w:ascii="Garamond" w:hAnsi="Garamond" w:cs="Times New Roman"/>
                <w:color w:val="000000"/>
                <w:sz w:val="22"/>
                <w:szCs w:val="22"/>
                <w:highlight w:val="yellow"/>
              </w:rPr>
              <w:t> </w:t>
            </w:r>
          </w:p>
          <w:p w14:paraId="766FDF4F" w14:textId="77777777" w:rsidR="00991699" w:rsidRPr="00991699" w:rsidRDefault="00991699" w:rsidP="00BD391C">
            <w:pPr>
              <w:jc w:val="both"/>
              <w:rPr>
                <w:rFonts w:cs="Times New Roman"/>
                <w:sz w:val="20"/>
                <w:szCs w:val="20"/>
                <w:highlight w:val="yellow"/>
              </w:rPr>
            </w:pPr>
            <w:r w:rsidRPr="00991699">
              <w:rPr>
                <w:rFonts w:ascii="Garamond" w:hAnsi="Garamond" w:cs="Times New Roman"/>
                <w:color w:val="000000"/>
                <w:sz w:val="22"/>
                <w:szCs w:val="22"/>
                <w:highlight w:val="yellow"/>
              </w:rPr>
              <w:t> </w:t>
            </w:r>
          </w:p>
          <w:p w14:paraId="3CD6CC31" w14:textId="77777777" w:rsidR="00991699" w:rsidRPr="00991699" w:rsidRDefault="00991699" w:rsidP="00BD391C">
            <w:pPr>
              <w:jc w:val="both"/>
              <w:rPr>
                <w:rFonts w:cs="Times New Roman"/>
                <w:sz w:val="20"/>
                <w:szCs w:val="20"/>
                <w:highlight w:val="yellow"/>
              </w:rPr>
            </w:pPr>
            <w:r w:rsidRPr="00991699">
              <w:rPr>
                <w:rFonts w:ascii="Garamond" w:hAnsi="Garamond" w:cs="Times New Roman"/>
                <w:color w:val="000000"/>
                <w:sz w:val="22"/>
                <w:szCs w:val="22"/>
                <w:highlight w:val="yellow"/>
              </w:rPr>
              <w:t> </w:t>
            </w:r>
          </w:p>
          <w:p w14:paraId="17643C42" w14:textId="77777777" w:rsidR="00991699" w:rsidRPr="00991699" w:rsidRDefault="00991699" w:rsidP="00BD391C">
            <w:pPr>
              <w:jc w:val="both"/>
              <w:rPr>
                <w:rFonts w:cs="Times New Roman"/>
                <w:sz w:val="20"/>
                <w:szCs w:val="20"/>
                <w:highlight w:val="yellow"/>
              </w:rPr>
            </w:pPr>
            <w:r w:rsidRPr="00991699">
              <w:rPr>
                <w:rFonts w:ascii="Garamond" w:hAnsi="Garamond" w:cs="Times New Roman"/>
                <w:color w:val="000000"/>
                <w:sz w:val="22"/>
                <w:szCs w:val="22"/>
                <w:highlight w:val="yellow"/>
              </w:rPr>
              <w:t> </w:t>
            </w:r>
          </w:p>
          <w:p w14:paraId="7B687C40" w14:textId="77777777" w:rsidR="00991699" w:rsidRPr="00991699" w:rsidRDefault="00991699" w:rsidP="00BD391C">
            <w:pPr>
              <w:jc w:val="both"/>
              <w:rPr>
                <w:rFonts w:cs="Times New Roman"/>
                <w:sz w:val="20"/>
                <w:szCs w:val="20"/>
                <w:highlight w:val="yellow"/>
              </w:rPr>
            </w:pPr>
            <w:r w:rsidRPr="00991699">
              <w:rPr>
                <w:rFonts w:ascii="Garamond" w:hAnsi="Garamond" w:cs="Times New Roman"/>
                <w:color w:val="000000"/>
                <w:sz w:val="22"/>
                <w:szCs w:val="22"/>
                <w:highlight w:val="yellow"/>
              </w:rPr>
              <w:t> </w:t>
            </w:r>
          </w:p>
          <w:p w14:paraId="7273A001" w14:textId="77777777" w:rsidR="00991699" w:rsidRPr="00991699" w:rsidRDefault="00991699" w:rsidP="00BD391C">
            <w:pPr>
              <w:jc w:val="both"/>
              <w:rPr>
                <w:rFonts w:cs="Times New Roman"/>
                <w:sz w:val="20"/>
                <w:szCs w:val="20"/>
                <w:highlight w:val="yellow"/>
              </w:rPr>
            </w:pPr>
            <w:r w:rsidRPr="00991699">
              <w:rPr>
                <w:rFonts w:ascii="WordVisi_MSFontService" w:hAnsi="WordVisi_MSFontService" w:cs="Times New Roman"/>
                <w:color w:val="000000"/>
                <w:sz w:val="22"/>
                <w:szCs w:val="22"/>
                <w:highlight w:val="yellow"/>
              </w:rPr>
              <w:t>26,5</w:t>
            </w:r>
            <w:r w:rsidRPr="00991699">
              <w:rPr>
                <w:rFonts w:ascii="Garamond" w:hAnsi="Garamond" w:cs="Times New Roman"/>
                <w:color w:val="000000"/>
                <w:sz w:val="22"/>
                <w:szCs w:val="22"/>
                <w:highlight w:val="yellow"/>
              </w:rPr>
              <w:t> </w:t>
            </w:r>
          </w:p>
        </w:tc>
        <w:tc>
          <w:tcPr>
            <w:tcW w:w="2205" w:type="dxa"/>
            <w:vMerge w:val="restart"/>
            <w:tcBorders>
              <w:top w:val="single" w:sz="6" w:space="0" w:color="000000"/>
              <w:left w:val="single" w:sz="6" w:space="0" w:color="000000"/>
              <w:bottom w:val="single" w:sz="6" w:space="0" w:color="000000"/>
              <w:right w:val="single" w:sz="6" w:space="0" w:color="000000"/>
            </w:tcBorders>
            <w:shd w:val="clear" w:color="auto" w:fill="auto"/>
            <w:hideMark/>
          </w:tcPr>
          <w:p w14:paraId="58CE30D6" w14:textId="77777777" w:rsidR="00991699" w:rsidRPr="00991699" w:rsidRDefault="00991699" w:rsidP="00BD391C">
            <w:pPr>
              <w:jc w:val="both"/>
              <w:rPr>
                <w:rFonts w:cs="Times New Roman"/>
                <w:sz w:val="20"/>
                <w:szCs w:val="20"/>
                <w:highlight w:val="yellow"/>
              </w:rPr>
            </w:pPr>
            <w:r w:rsidRPr="00991699">
              <w:rPr>
                <w:rFonts w:ascii="WordVisi_MSFontService" w:hAnsi="WordVisi_MSFontService" w:cs="Times New Roman"/>
                <w:b/>
                <w:bCs/>
                <w:sz w:val="22"/>
                <w:szCs w:val="22"/>
                <w:highlight w:val="yellow"/>
              </w:rPr>
              <w:t>43.5</w:t>
            </w:r>
            <w:r w:rsidRPr="00991699">
              <w:rPr>
                <w:rFonts w:ascii="Garamond" w:hAnsi="Garamond" w:cs="Times New Roman"/>
                <w:sz w:val="22"/>
                <w:szCs w:val="22"/>
                <w:highlight w:val="yellow"/>
              </w:rPr>
              <w:t> </w:t>
            </w:r>
          </w:p>
        </w:tc>
      </w:tr>
      <w:tr w:rsidR="00991699" w:rsidRPr="00991699" w14:paraId="01875286" w14:textId="77777777" w:rsidTr="00991699">
        <w:trPr>
          <w:trHeight w:val="300"/>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950ED4C" w14:textId="77777777" w:rsidR="00991699" w:rsidRPr="00991699" w:rsidRDefault="00991699" w:rsidP="00BD391C">
            <w:pPr>
              <w:rPr>
                <w:rFonts w:cs="Times New Roman"/>
                <w:sz w:val="20"/>
                <w:szCs w:val="20"/>
                <w:highlight w:val="yellow"/>
              </w:rPr>
            </w:pPr>
          </w:p>
        </w:tc>
        <w:tc>
          <w:tcPr>
            <w:tcW w:w="3165" w:type="dxa"/>
            <w:tcBorders>
              <w:top w:val="single" w:sz="6" w:space="0" w:color="000000"/>
              <w:left w:val="single" w:sz="6" w:space="0" w:color="000000"/>
              <w:bottom w:val="single" w:sz="6" w:space="0" w:color="000000"/>
              <w:right w:val="single" w:sz="6" w:space="0" w:color="000000"/>
            </w:tcBorders>
            <w:shd w:val="clear" w:color="auto" w:fill="auto"/>
            <w:hideMark/>
          </w:tcPr>
          <w:p w14:paraId="60AC7385" w14:textId="77777777" w:rsidR="00991699" w:rsidRPr="00991699" w:rsidRDefault="00991699" w:rsidP="00BD391C">
            <w:pPr>
              <w:jc w:val="both"/>
              <w:rPr>
                <w:rFonts w:cs="Times New Roman"/>
                <w:sz w:val="20"/>
                <w:szCs w:val="20"/>
                <w:highlight w:val="yellow"/>
              </w:rPr>
            </w:pPr>
            <w:r w:rsidRPr="00991699">
              <w:rPr>
                <w:rFonts w:ascii="WordVisi_MSFontService" w:hAnsi="WordVisi_MSFontService" w:cs="Times New Roman"/>
                <w:sz w:val="22"/>
                <w:szCs w:val="22"/>
                <w:highlight w:val="yellow"/>
              </w:rPr>
              <w:t xml:space="preserve">El proponente que sin costo alguno oferte 1 contenido adicional en el Taller 3 Código Nacional de Seguridad y Convivencia Ciudadana del </w:t>
            </w:r>
            <w:r w:rsidRPr="00991699">
              <w:rPr>
                <w:rFonts w:ascii="WordVisi_MSFontService" w:hAnsi="WordVisi_MSFontService" w:cs="Times New Roman"/>
                <w:color w:val="000000"/>
                <w:sz w:val="22"/>
                <w:szCs w:val="22"/>
                <w:highlight w:val="yellow"/>
              </w:rPr>
              <w:t>Componente 1: FORMACION A ORGANIZACIONES</w:t>
            </w:r>
            <w:r w:rsidRPr="00991699">
              <w:rPr>
                <w:rFonts w:ascii="Garamond" w:hAnsi="Garamond" w:cs="Times New Roman"/>
                <w:color w:val="000000"/>
                <w:sz w:val="22"/>
                <w:szCs w:val="22"/>
                <w:highlight w:val="yellow"/>
              </w:rPr>
              <w:t> </w:t>
            </w:r>
          </w:p>
        </w:tc>
        <w:tc>
          <w:tcPr>
            <w:tcW w:w="1230" w:type="dxa"/>
            <w:tcBorders>
              <w:top w:val="single" w:sz="6" w:space="0" w:color="000000"/>
              <w:left w:val="single" w:sz="6" w:space="0" w:color="000000"/>
              <w:bottom w:val="single" w:sz="6" w:space="0" w:color="000000"/>
              <w:right w:val="single" w:sz="6" w:space="0" w:color="000000"/>
            </w:tcBorders>
            <w:shd w:val="clear" w:color="auto" w:fill="auto"/>
            <w:hideMark/>
          </w:tcPr>
          <w:p w14:paraId="52D89945" w14:textId="77777777" w:rsidR="00991699" w:rsidRPr="00991699" w:rsidRDefault="00991699" w:rsidP="00BD391C">
            <w:pPr>
              <w:jc w:val="both"/>
              <w:rPr>
                <w:rFonts w:cs="Times New Roman"/>
                <w:sz w:val="20"/>
                <w:szCs w:val="20"/>
                <w:highlight w:val="yellow"/>
              </w:rPr>
            </w:pPr>
            <w:r w:rsidRPr="00991699">
              <w:rPr>
                <w:rFonts w:ascii="WordVisi_MSFontService" w:hAnsi="WordVisi_MSFontService" w:cs="Times New Roman"/>
                <w:color w:val="000000"/>
                <w:sz w:val="22"/>
                <w:szCs w:val="22"/>
                <w:highlight w:val="yellow"/>
              </w:rPr>
              <w:t>12</w:t>
            </w:r>
            <w:r w:rsidRPr="00991699">
              <w:rPr>
                <w:rFonts w:ascii="Garamond" w:hAnsi="Garamond" w:cs="Times New Roman"/>
                <w:color w:val="000000"/>
                <w:sz w:val="22"/>
                <w:szCs w:val="22"/>
                <w:highlight w:val="yellow"/>
              </w:rPr>
              <w:t> </w:t>
            </w: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A7CD1BE" w14:textId="77777777" w:rsidR="00991699" w:rsidRPr="00991699" w:rsidRDefault="00991699" w:rsidP="00BD391C">
            <w:pPr>
              <w:rPr>
                <w:rFonts w:cs="Times New Roman"/>
                <w:sz w:val="20"/>
                <w:szCs w:val="20"/>
                <w:highlight w:val="yellow"/>
              </w:rPr>
            </w:pPr>
          </w:p>
        </w:tc>
      </w:tr>
      <w:tr w:rsidR="00991699" w:rsidRPr="00991699" w14:paraId="733ABD93" w14:textId="77777777" w:rsidTr="00991699">
        <w:trPr>
          <w:trHeight w:val="300"/>
        </w:trPr>
        <w:tc>
          <w:tcPr>
            <w:tcW w:w="2205" w:type="dxa"/>
            <w:tcBorders>
              <w:top w:val="single" w:sz="6" w:space="0" w:color="000000"/>
              <w:left w:val="single" w:sz="6" w:space="0" w:color="000000"/>
              <w:bottom w:val="single" w:sz="6" w:space="0" w:color="000000"/>
              <w:right w:val="single" w:sz="6" w:space="0" w:color="000000"/>
            </w:tcBorders>
            <w:shd w:val="clear" w:color="auto" w:fill="auto"/>
            <w:hideMark/>
          </w:tcPr>
          <w:p w14:paraId="3F7592C1" w14:textId="77777777" w:rsidR="00991699" w:rsidRPr="00991699" w:rsidRDefault="00991699" w:rsidP="00BD391C">
            <w:pPr>
              <w:jc w:val="both"/>
              <w:rPr>
                <w:rFonts w:cs="Times New Roman"/>
                <w:sz w:val="20"/>
                <w:szCs w:val="20"/>
                <w:highlight w:val="yellow"/>
              </w:rPr>
            </w:pPr>
            <w:r w:rsidRPr="00991699">
              <w:rPr>
                <w:rFonts w:ascii="WordVisi_MSFontService" w:hAnsi="WordVisi_MSFontService" w:cs="Times New Roman"/>
                <w:b/>
                <w:bCs/>
                <w:sz w:val="22"/>
                <w:szCs w:val="22"/>
                <w:highlight w:val="yellow"/>
              </w:rPr>
              <w:t>CALIDAD</w:t>
            </w:r>
            <w:r w:rsidRPr="00991699">
              <w:rPr>
                <w:rFonts w:ascii="Garamond" w:hAnsi="Garamond" w:cs="Times New Roman"/>
                <w:sz w:val="22"/>
                <w:szCs w:val="22"/>
                <w:highlight w:val="yellow"/>
              </w:rPr>
              <w:t> </w:t>
            </w:r>
          </w:p>
        </w:tc>
        <w:tc>
          <w:tcPr>
            <w:tcW w:w="3165" w:type="dxa"/>
            <w:tcBorders>
              <w:top w:val="single" w:sz="6" w:space="0" w:color="000000"/>
              <w:left w:val="single" w:sz="6" w:space="0" w:color="000000"/>
              <w:bottom w:val="single" w:sz="6" w:space="0" w:color="000000"/>
              <w:right w:val="single" w:sz="6" w:space="0" w:color="000000"/>
            </w:tcBorders>
            <w:shd w:val="clear" w:color="auto" w:fill="auto"/>
            <w:hideMark/>
          </w:tcPr>
          <w:p w14:paraId="1C8BD92C" w14:textId="77777777" w:rsidR="00991699" w:rsidRPr="00991699" w:rsidRDefault="00991699" w:rsidP="00BD391C">
            <w:pPr>
              <w:jc w:val="both"/>
              <w:rPr>
                <w:rFonts w:cs="Times New Roman"/>
                <w:sz w:val="20"/>
                <w:szCs w:val="20"/>
                <w:highlight w:val="yellow"/>
              </w:rPr>
            </w:pPr>
            <w:r w:rsidRPr="00991699">
              <w:rPr>
                <w:rFonts w:ascii="WordVisi_MSFontService" w:hAnsi="WordVisi_MSFontService" w:cs="Times New Roman"/>
                <w:color w:val="000000"/>
                <w:sz w:val="22"/>
                <w:szCs w:val="22"/>
                <w:highlight w:val="yellow"/>
              </w:rPr>
              <w:t>El proponente que sin costo alguno oferte 5 Canchas de tejo y 5 Ranas para la alcaldía local de Kennedy.</w:t>
            </w:r>
            <w:r w:rsidRPr="00991699">
              <w:rPr>
                <w:rFonts w:ascii="Garamond" w:hAnsi="Garamond" w:cs="Times New Roman"/>
                <w:color w:val="000000"/>
                <w:sz w:val="22"/>
                <w:szCs w:val="22"/>
                <w:highlight w:val="yellow"/>
              </w:rPr>
              <w:t> </w:t>
            </w:r>
          </w:p>
        </w:tc>
        <w:tc>
          <w:tcPr>
            <w:tcW w:w="1230" w:type="dxa"/>
            <w:tcBorders>
              <w:top w:val="single" w:sz="6" w:space="0" w:color="000000"/>
              <w:left w:val="single" w:sz="6" w:space="0" w:color="000000"/>
              <w:bottom w:val="single" w:sz="6" w:space="0" w:color="000000"/>
              <w:right w:val="single" w:sz="6" w:space="0" w:color="000000"/>
            </w:tcBorders>
            <w:shd w:val="clear" w:color="auto" w:fill="auto"/>
            <w:hideMark/>
          </w:tcPr>
          <w:p w14:paraId="3C1730DF" w14:textId="77777777" w:rsidR="00991699" w:rsidRPr="00991699" w:rsidRDefault="00991699" w:rsidP="00BD391C">
            <w:pPr>
              <w:jc w:val="both"/>
              <w:rPr>
                <w:rFonts w:cs="Times New Roman"/>
                <w:sz w:val="20"/>
                <w:szCs w:val="20"/>
                <w:highlight w:val="yellow"/>
              </w:rPr>
            </w:pPr>
            <w:r w:rsidRPr="00991699">
              <w:rPr>
                <w:rFonts w:ascii="WordVisi_MSFontService" w:hAnsi="WordVisi_MSFontService" w:cs="Times New Roman"/>
                <w:sz w:val="22"/>
                <w:szCs w:val="22"/>
                <w:highlight w:val="yellow"/>
              </w:rPr>
              <w:t>5</w:t>
            </w:r>
            <w:r w:rsidRPr="00991699">
              <w:rPr>
                <w:rFonts w:ascii="Garamond" w:hAnsi="Garamond" w:cs="Times New Roman"/>
                <w:sz w:val="22"/>
                <w:szCs w:val="22"/>
                <w:highlight w:val="yellow"/>
              </w:rPr>
              <w:t> </w:t>
            </w:r>
          </w:p>
        </w:tc>
        <w:tc>
          <w:tcPr>
            <w:tcW w:w="2205" w:type="dxa"/>
            <w:tcBorders>
              <w:top w:val="single" w:sz="6" w:space="0" w:color="000000"/>
              <w:left w:val="single" w:sz="6" w:space="0" w:color="000000"/>
              <w:bottom w:val="single" w:sz="6" w:space="0" w:color="000000"/>
              <w:right w:val="single" w:sz="6" w:space="0" w:color="000000"/>
            </w:tcBorders>
            <w:shd w:val="clear" w:color="auto" w:fill="auto"/>
            <w:hideMark/>
          </w:tcPr>
          <w:p w14:paraId="60BAA437" w14:textId="77777777" w:rsidR="00991699" w:rsidRPr="00991699" w:rsidRDefault="00991699" w:rsidP="00BD391C">
            <w:pPr>
              <w:jc w:val="both"/>
              <w:rPr>
                <w:rFonts w:cs="Times New Roman"/>
                <w:sz w:val="20"/>
                <w:szCs w:val="20"/>
                <w:highlight w:val="yellow"/>
              </w:rPr>
            </w:pPr>
            <w:r w:rsidRPr="00991699">
              <w:rPr>
                <w:rFonts w:ascii="WordVisi_MSFontService" w:hAnsi="WordVisi_MSFontService" w:cs="Times New Roman"/>
                <w:b/>
                <w:bCs/>
                <w:sz w:val="22"/>
                <w:szCs w:val="22"/>
                <w:highlight w:val="yellow"/>
              </w:rPr>
              <w:t>5</w:t>
            </w:r>
            <w:r w:rsidRPr="00991699">
              <w:rPr>
                <w:rFonts w:ascii="Garamond" w:hAnsi="Garamond" w:cs="Times New Roman"/>
                <w:sz w:val="22"/>
                <w:szCs w:val="22"/>
                <w:highlight w:val="yellow"/>
              </w:rPr>
              <w:t> </w:t>
            </w:r>
          </w:p>
        </w:tc>
      </w:tr>
      <w:tr w:rsidR="00991699" w:rsidRPr="00DE3C65" w14:paraId="72C9DF7C" w14:textId="77777777" w:rsidTr="00991699">
        <w:trPr>
          <w:trHeight w:val="300"/>
        </w:trPr>
        <w:tc>
          <w:tcPr>
            <w:tcW w:w="5370"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2F87AA50" w14:textId="77777777" w:rsidR="00991699" w:rsidRPr="00991699" w:rsidRDefault="00991699" w:rsidP="00BD391C">
            <w:pPr>
              <w:jc w:val="both"/>
              <w:rPr>
                <w:rFonts w:cs="Times New Roman"/>
                <w:sz w:val="20"/>
                <w:szCs w:val="20"/>
                <w:highlight w:val="yellow"/>
              </w:rPr>
            </w:pPr>
            <w:r w:rsidRPr="00991699">
              <w:rPr>
                <w:rFonts w:ascii="WordVisi_MSFontService" w:hAnsi="WordVisi_MSFontService" w:cs="Times New Roman"/>
                <w:b/>
                <w:bCs/>
                <w:sz w:val="22"/>
                <w:szCs w:val="22"/>
                <w:highlight w:val="yellow"/>
              </w:rPr>
              <w:t>ECONÓMICO</w:t>
            </w:r>
            <w:r w:rsidRPr="00991699">
              <w:rPr>
                <w:rFonts w:ascii="Garamond" w:hAnsi="Garamond" w:cs="Times New Roman"/>
                <w:sz w:val="22"/>
                <w:szCs w:val="22"/>
                <w:highlight w:val="yellow"/>
              </w:rPr>
              <w:t> </w:t>
            </w:r>
          </w:p>
        </w:tc>
        <w:tc>
          <w:tcPr>
            <w:tcW w:w="1230" w:type="dxa"/>
            <w:tcBorders>
              <w:top w:val="single" w:sz="6" w:space="0" w:color="000000"/>
              <w:left w:val="single" w:sz="6" w:space="0" w:color="000000"/>
              <w:bottom w:val="single" w:sz="6" w:space="0" w:color="000000"/>
              <w:right w:val="single" w:sz="6" w:space="0" w:color="000000"/>
            </w:tcBorders>
            <w:shd w:val="clear" w:color="auto" w:fill="auto"/>
            <w:hideMark/>
          </w:tcPr>
          <w:p w14:paraId="029D86EC" w14:textId="77777777" w:rsidR="00991699" w:rsidRPr="00991699" w:rsidRDefault="00991699" w:rsidP="00BD391C">
            <w:pPr>
              <w:jc w:val="both"/>
              <w:rPr>
                <w:rFonts w:cs="Times New Roman"/>
                <w:sz w:val="20"/>
                <w:szCs w:val="20"/>
                <w:highlight w:val="yellow"/>
              </w:rPr>
            </w:pPr>
            <w:r w:rsidRPr="00991699">
              <w:rPr>
                <w:rFonts w:ascii="WordVisi_MSFontService" w:hAnsi="WordVisi_MSFontService" w:cs="Times New Roman"/>
                <w:sz w:val="22"/>
                <w:szCs w:val="22"/>
                <w:highlight w:val="yellow"/>
              </w:rPr>
              <w:t>40</w:t>
            </w:r>
            <w:r w:rsidRPr="00991699">
              <w:rPr>
                <w:rFonts w:ascii="Garamond" w:hAnsi="Garamond" w:cs="Times New Roman"/>
                <w:sz w:val="22"/>
                <w:szCs w:val="22"/>
                <w:highlight w:val="yellow"/>
              </w:rPr>
              <w:t> </w:t>
            </w:r>
          </w:p>
        </w:tc>
        <w:tc>
          <w:tcPr>
            <w:tcW w:w="2205" w:type="dxa"/>
            <w:tcBorders>
              <w:top w:val="single" w:sz="6" w:space="0" w:color="000000"/>
              <w:left w:val="single" w:sz="6" w:space="0" w:color="000000"/>
              <w:bottom w:val="single" w:sz="6" w:space="0" w:color="000000"/>
              <w:right w:val="single" w:sz="6" w:space="0" w:color="000000"/>
            </w:tcBorders>
            <w:shd w:val="clear" w:color="auto" w:fill="auto"/>
            <w:hideMark/>
          </w:tcPr>
          <w:p w14:paraId="704DC6A0" w14:textId="77777777" w:rsidR="00991699" w:rsidRPr="00DE3C65" w:rsidRDefault="00991699" w:rsidP="00BD391C">
            <w:pPr>
              <w:jc w:val="both"/>
              <w:rPr>
                <w:rFonts w:cs="Times New Roman"/>
                <w:sz w:val="20"/>
                <w:szCs w:val="20"/>
              </w:rPr>
            </w:pPr>
            <w:r w:rsidRPr="00991699">
              <w:rPr>
                <w:rFonts w:ascii="WordVisi_MSFontService" w:hAnsi="WordVisi_MSFontService" w:cs="Times New Roman"/>
                <w:b/>
                <w:bCs/>
                <w:sz w:val="22"/>
                <w:szCs w:val="22"/>
                <w:highlight w:val="yellow"/>
              </w:rPr>
              <w:t>40</w:t>
            </w:r>
            <w:r w:rsidRPr="00DE3C65">
              <w:rPr>
                <w:rFonts w:ascii="Garamond" w:hAnsi="Garamond" w:cs="Times New Roman"/>
                <w:sz w:val="22"/>
                <w:szCs w:val="22"/>
              </w:rPr>
              <w:t> </w:t>
            </w:r>
          </w:p>
        </w:tc>
      </w:tr>
    </w:tbl>
    <w:p w14:paraId="40059280" w14:textId="77777777" w:rsidR="00991699" w:rsidRDefault="00991699" w:rsidP="0087713C">
      <w:pPr>
        <w:jc w:val="both"/>
        <w:rPr>
          <w:rFonts w:ascii="Garamond" w:eastAsia="Garamond" w:hAnsi="Garamond" w:cs="Garamond"/>
          <w:b/>
          <w:bCs/>
        </w:rPr>
      </w:pPr>
    </w:p>
    <w:p w14:paraId="04C6146A" w14:textId="77777777" w:rsidR="00991699" w:rsidRDefault="00991699" w:rsidP="0087713C">
      <w:pPr>
        <w:jc w:val="both"/>
        <w:rPr>
          <w:rFonts w:ascii="Garamond" w:eastAsia="Garamond" w:hAnsi="Garamond" w:cs="Garamond"/>
          <w:b/>
          <w:bCs/>
        </w:rPr>
      </w:pPr>
    </w:p>
    <w:p w14:paraId="186FE794" w14:textId="77777777" w:rsidR="00991699" w:rsidRDefault="00991699" w:rsidP="0087713C">
      <w:pPr>
        <w:jc w:val="both"/>
        <w:rPr>
          <w:rFonts w:ascii="Garamond" w:eastAsia="Garamond" w:hAnsi="Garamond" w:cs="Garamond"/>
          <w:b/>
          <w:bCs/>
        </w:rPr>
      </w:pPr>
    </w:p>
    <w:p w14:paraId="4CB43F7E" w14:textId="77777777" w:rsidR="00991699" w:rsidRDefault="00991699" w:rsidP="0087713C">
      <w:pPr>
        <w:jc w:val="both"/>
        <w:rPr>
          <w:rFonts w:ascii="Garamond" w:eastAsia="Garamond" w:hAnsi="Garamond" w:cs="Garamond"/>
          <w:b/>
          <w:bCs/>
        </w:rPr>
      </w:pPr>
    </w:p>
    <w:p w14:paraId="7B2A7F89" w14:textId="77777777" w:rsidR="00991699" w:rsidRDefault="00991699" w:rsidP="0087713C">
      <w:pPr>
        <w:jc w:val="both"/>
        <w:rPr>
          <w:rFonts w:ascii="Garamond" w:eastAsia="Garamond" w:hAnsi="Garamond" w:cs="Garamond"/>
          <w:b/>
          <w:bCs/>
        </w:rPr>
      </w:pPr>
    </w:p>
    <w:p w14:paraId="461D7D89" w14:textId="77777777" w:rsidR="00991699" w:rsidRDefault="00991699" w:rsidP="0087713C">
      <w:pPr>
        <w:jc w:val="both"/>
        <w:rPr>
          <w:rFonts w:ascii="Garamond" w:eastAsia="Garamond" w:hAnsi="Garamond" w:cs="Garamond"/>
          <w:b/>
          <w:bCs/>
        </w:rPr>
      </w:pPr>
    </w:p>
    <w:p w14:paraId="7D4914CD" w14:textId="77777777" w:rsidR="00991699" w:rsidRDefault="00991699" w:rsidP="0087713C">
      <w:pPr>
        <w:jc w:val="both"/>
        <w:rPr>
          <w:rFonts w:ascii="Garamond" w:eastAsia="Garamond" w:hAnsi="Garamond" w:cs="Garamond"/>
          <w:b/>
          <w:bCs/>
        </w:rPr>
      </w:pPr>
    </w:p>
    <w:p w14:paraId="7A7CFE05" w14:textId="40455BB5" w:rsidR="0087713C" w:rsidRPr="00E90CA1" w:rsidRDefault="0087713C" w:rsidP="0087713C">
      <w:pPr>
        <w:jc w:val="both"/>
        <w:rPr>
          <w:rFonts w:ascii="Garamond" w:eastAsia="Garamond" w:hAnsi="Garamond" w:cs="Garamond"/>
          <w:b/>
          <w:bCs/>
        </w:rPr>
      </w:pPr>
      <w:r w:rsidRPr="00E90CA1">
        <w:rPr>
          <w:rFonts w:ascii="Garamond" w:eastAsia="Garamond" w:hAnsi="Garamond" w:cs="Garamond"/>
          <w:b/>
          <w:bCs/>
        </w:rPr>
        <w:lastRenderedPageBreak/>
        <w:t>6.3. APOYO A LA INDUSTRIA NACIONAL (HASTA 10 PUNTOS)</w:t>
      </w:r>
      <w:bookmarkStart w:id="4" w:name="_Hlk118970833"/>
      <w:r w:rsidRPr="00E90CA1">
        <w:rPr>
          <w:rFonts w:ascii="Garamond" w:eastAsia="Garamond" w:hAnsi="Garamond" w:cs="Garamond"/>
          <w:b/>
          <w:bCs/>
        </w:rPr>
        <w:t>:</w:t>
      </w:r>
    </w:p>
    <w:bookmarkEnd w:id="4"/>
    <w:p w14:paraId="282A02B9" w14:textId="77777777" w:rsidR="0087713C" w:rsidRPr="00E90CA1" w:rsidRDefault="0087713C" w:rsidP="0087713C">
      <w:pPr>
        <w:jc w:val="both"/>
        <w:rPr>
          <w:rFonts w:ascii="Garamond" w:eastAsia="Garamond" w:hAnsi="Garamond" w:cs="Garamond"/>
          <w:b/>
          <w:bCs/>
        </w:rPr>
      </w:pPr>
    </w:p>
    <w:p w14:paraId="6EB74540" w14:textId="332E3233"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De acuerdo con la ley 816 de 2003 "Por medio de la cual se apoya a la industria Nacional a través de la contratación pública" y el Decreto 680 de 2021 “Por el cual se modifica parcialmente el artículo 2.2.1.1.1.3.1. y se adiciona el artículo 2.2.1.2.4.2.9. al Decreto 1082 de 2015, Único Reglamentario del Sector Administrativo de Planeación Nacional, en relación con la regla de origen de servicios en el Sistema de Compra Pública”, el Fondo de Desarrollo Local de </w:t>
      </w:r>
      <w:r w:rsidR="000216D0">
        <w:rPr>
          <w:rFonts w:ascii="Garamond" w:eastAsia="Garamond" w:hAnsi="Garamond" w:cs="Garamond"/>
        </w:rPr>
        <w:t>Kennedy</w:t>
      </w:r>
      <w:r w:rsidRPr="00E90CA1">
        <w:rPr>
          <w:rFonts w:ascii="Garamond" w:eastAsia="Garamond" w:hAnsi="Garamond" w:cs="Garamond"/>
        </w:rPr>
        <w:t>, definirá las siguientes condiciones:</w:t>
      </w:r>
    </w:p>
    <w:p w14:paraId="07E8A47C"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02FAE2D2"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Definición de servicios nacionales según el Decreto 680 de 2021 en su artículo: 2.2.1.1.1.3.1:</w:t>
      </w:r>
    </w:p>
    <w:p w14:paraId="6DDC477C"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36AF5EE7"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i/>
          <w:iCs/>
        </w:rPr>
        <w:t>"Servicios Nacionales. En los contratos que deban cumplirse en Colombia, un servicio es colombiano si además de ser prestado por una persona natural colombiana o por un residente en Colombia, por una persona jurídica constituida de conformidad con la legislación colombiana o por un proponente plural conformado por estos o por estos y un extranjero con trato nacional, usa los bienes nacionales relevantes definidos por la Entidad Estatal para la prestación del servicio que será objeto del Proceso de Contratación o vinculen el porcentaje mínimo de personal colombiano según corresponda”.</w:t>
      </w:r>
    </w:p>
    <w:p w14:paraId="00D8A242"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11D56564"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Los proponentes pueden obtener puntaje de apoyo a la industria nacional por: (i) servicios nacionales o con trato nacional o por (ii) la incorporación de servicios colombianos. La entidad en ningún caso otorgará simultáneamente el puntaje por (i) servicio nacional o con trato nacional y por (ii) incorporación de servicios colombianos. </w:t>
      </w:r>
    </w:p>
    <w:p w14:paraId="429F75A3"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7A70B80E"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Los puntajes para estimular a la industria nacional se relacionan en la siguiente tabla:</w:t>
      </w:r>
    </w:p>
    <w:p w14:paraId="5151DE55"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tbl>
      <w:tblPr>
        <w:tblW w:w="0" w:type="auto"/>
        <w:tblInd w:w="1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1215"/>
      </w:tblGrid>
      <w:tr w:rsidR="0087713C" w:rsidRPr="00E90CA1" w14:paraId="63685286" w14:textId="77777777" w:rsidTr="00F01798">
        <w:trPr>
          <w:trHeight w:val="255"/>
        </w:trPr>
        <w:tc>
          <w:tcPr>
            <w:tcW w:w="4680" w:type="dxa"/>
            <w:tcBorders>
              <w:top w:val="single" w:sz="8" w:space="0" w:color="auto"/>
              <w:left w:val="single" w:sz="8" w:space="0" w:color="auto"/>
              <w:bottom w:val="single" w:sz="8" w:space="0" w:color="auto"/>
              <w:right w:val="single" w:sz="8" w:space="0" w:color="auto"/>
            </w:tcBorders>
            <w:shd w:val="clear" w:color="auto" w:fill="auto"/>
            <w:hideMark/>
          </w:tcPr>
          <w:p w14:paraId="4CCB366C"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b/>
                <w:bCs/>
              </w:rPr>
              <w:t>Concepto</w:t>
            </w:r>
          </w:p>
        </w:tc>
        <w:tc>
          <w:tcPr>
            <w:tcW w:w="121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AF3BB61" w14:textId="77777777" w:rsidR="0087713C" w:rsidRPr="00E90CA1" w:rsidRDefault="0087713C" w:rsidP="00F01798">
            <w:pPr>
              <w:rPr>
                <w:rFonts w:ascii="Garamond" w:eastAsia="Garamond" w:hAnsi="Garamond" w:cs="Garamond"/>
              </w:rPr>
            </w:pPr>
            <w:r w:rsidRPr="00E90CA1">
              <w:rPr>
                <w:rFonts w:ascii="Garamond" w:eastAsia="Garamond" w:hAnsi="Garamond" w:cs="Garamond"/>
                <w:b/>
                <w:bCs/>
              </w:rPr>
              <w:t>Puntaje</w:t>
            </w:r>
          </w:p>
        </w:tc>
      </w:tr>
      <w:tr w:rsidR="0087713C" w:rsidRPr="00E90CA1" w14:paraId="719C5734" w14:textId="77777777" w:rsidTr="00F01798">
        <w:tc>
          <w:tcPr>
            <w:tcW w:w="4680" w:type="dxa"/>
            <w:tcBorders>
              <w:top w:val="single" w:sz="8" w:space="0" w:color="auto"/>
              <w:left w:val="single" w:sz="8" w:space="0" w:color="auto"/>
              <w:bottom w:val="single" w:sz="8" w:space="0" w:color="auto"/>
              <w:right w:val="single" w:sz="8" w:space="0" w:color="auto"/>
            </w:tcBorders>
            <w:shd w:val="clear" w:color="auto" w:fill="auto"/>
            <w:hideMark/>
          </w:tcPr>
          <w:p w14:paraId="3432DA2A"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Promoción de servicios nacionales o con trato nacional</w:t>
            </w:r>
          </w:p>
        </w:tc>
        <w:tc>
          <w:tcPr>
            <w:tcW w:w="1215" w:type="dxa"/>
            <w:tcBorders>
              <w:top w:val="single" w:sz="8" w:space="0" w:color="auto"/>
              <w:left w:val="single" w:sz="8" w:space="0" w:color="auto"/>
              <w:bottom w:val="single" w:sz="8" w:space="0" w:color="auto"/>
              <w:right w:val="single" w:sz="8" w:space="0" w:color="auto"/>
            </w:tcBorders>
            <w:shd w:val="clear" w:color="auto" w:fill="auto"/>
            <w:hideMark/>
          </w:tcPr>
          <w:p w14:paraId="1DE83DEC"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10</w:t>
            </w:r>
          </w:p>
        </w:tc>
      </w:tr>
      <w:tr w:rsidR="0087713C" w:rsidRPr="00E90CA1" w14:paraId="21778C7A" w14:textId="77777777" w:rsidTr="00F01798">
        <w:trPr>
          <w:trHeight w:val="150"/>
        </w:trPr>
        <w:tc>
          <w:tcPr>
            <w:tcW w:w="4680" w:type="dxa"/>
            <w:tcBorders>
              <w:top w:val="single" w:sz="8" w:space="0" w:color="auto"/>
              <w:left w:val="single" w:sz="8" w:space="0" w:color="auto"/>
              <w:bottom w:val="single" w:sz="8" w:space="0" w:color="auto"/>
              <w:right w:val="single" w:sz="8" w:space="0" w:color="auto"/>
            </w:tcBorders>
            <w:shd w:val="clear" w:color="auto" w:fill="auto"/>
            <w:hideMark/>
          </w:tcPr>
          <w:p w14:paraId="15CA693E"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incorporación de componente nacional en servicios extranjeros</w:t>
            </w:r>
          </w:p>
        </w:tc>
        <w:tc>
          <w:tcPr>
            <w:tcW w:w="1215" w:type="dxa"/>
            <w:tcBorders>
              <w:top w:val="single" w:sz="8" w:space="0" w:color="auto"/>
              <w:left w:val="single" w:sz="8" w:space="0" w:color="auto"/>
              <w:bottom w:val="single" w:sz="8" w:space="0" w:color="auto"/>
              <w:right w:val="single" w:sz="8" w:space="0" w:color="auto"/>
            </w:tcBorders>
            <w:shd w:val="clear" w:color="auto" w:fill="auto"/>
            <w:hideMark/>
          </w:tcPr>
          <w:p w14:paraId="11343309"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5</w:t>
            </w:r>
          </w:p>
          <w:p w14:paraId="1A96AD00"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 xml:space="preserve"> </w:t>
            </w:r>
          </w:p>
        </w:tc>
      </w:tr>
    </w:tbl>
    <w:p w14:paraId="0254F5FF"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106DEAAB" w14:textId="77777777" w:rsidR="0087713C" w:rsidRPr="00E90CA1" w:rsidRDefault="0087713C" w:rsidP="00AA3321">
      <w:pPr>
        <w:pStyle w:val="Prrafodelista"/>
        <w:numPr>
          <w:ilvl w:val="0"/>
          <w:numId w:val="31"/>
        </w:numPr>
        <w:rPr>
          <w:rFonts w:ascii="Garamond" w:eastAsia="Garamond" w:hAnsi="Garamond" w:cs="Garamond"/>
          <w:b/>
          <w:bCs/>
          <w:sz w:val="24"/>
          <w:szCs w:val="24"/>
        </w:rPr>
      </w:pPr>
      <w:r w:rsidRPr="00E90CA1">
        <w:rPr>
          <w:rFonts w:ascii="Garamond" w:eastAsia="Garamond" w:hAnsi="Garamond" w:cs="Garamond"/>
          <w:b/>
          <w:bCs/>
          <w:sz w:val="24"/>
          <w:szCs w:val="24"/>
        </w:rPr>
        <w:t>PROMOCIÓN DE SERVICIOS NACIONALES O CON TRATO NACIONAL:</w:t>
      </w:r>
    </w:p>
    <w:p w14:paraId="63D049FC"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La entidad asignará hasta diez (10) puntos a la oferta de: (i) servicios nacionales o (ii) con trato nacional. Para que el proponente obtenga puntaje por servicios nacionales debe presentar: </w:t>
      </w:r>
    </w:p>
    <w:p w14:paraId="48B32B4D"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1C911240" w14:textId="77777777" w:rsidR="0087713C" w:rsidRPr="00E90CA1" w:rsidRDefault="0087713C" w:rsidP="00AA3321">
      <w:pPr>
        <w:pStyle w:val="Prrafodelista"/>
        <w:numPr>
          <w:ilvl w:val="0"/>
          <w:numId w:val="32"/>
        </w:numPr>
        <w:rPr>
          <w:rFonts w:ascii="Garamond" w:eastAsia="Garamond" w:hAnsi="Garamond" w:cs="Garamond"/>
          <w:sz w:val="24"/>
          <w:szCs w:val="24"/>
        </w:rPr>
      </w:pPr>
      <w:r w:rsidRPr="00E90CA1">
        <w:rPr>
          <w:rFonts w:ascii="Garamond" w:eastAsia="Garamond" w:hAnsi="Garamond" w:cs="Garamond"/>
          <w:sz w:val="24"/>
          <w:szCs w:val="24"/>
        </w:rPr>
        <w:t xml:space="preserve">Persona natural colombiana: La cédula de ciudadanía del proponente. </w:t>
      </w:r>
    </w:p>
    <w:p w14:paraId="0475DC99" w14:textId="77777777" w:rsidR="0087713C" w:rsidRPr="00E90CA1" w:rsidRDefault="0087713C" w:rsidP="00AA3321">
      <w:pPr>
        <w:pStyle w:val="Prrafodelista"/>
        <w:numPr>
          <w:ilvl w:val="0"/>
          <w:numId w:val="32"/>
        </w:numPr>
        <w:rPr>
          <w:rFonts w:ascii="Garamond" w:eastAsia="Garamond" w:hAnsi="Garamond" w:cs="Garamond"/>
          <w:sz w:val="24"/>
          <w:szCs w:val="24"/>
        </w:rPr>
      </w:pPr>
      <w:r w:rsidRPr="00E90CA1">
        <w:rPr>
          <w:rFonts w:ascii="Garamond" w:eastAsia="Garamond" w:hAnsi="Garamond" w:cs="Garamond"/>
          <w:sz w:val="24"/>
          <w:szCs w:val="24"/>
        </w:rPr>
        <w:t xml:space="preserve">Persona natural extranjera residente en Colombia: La visa de residencia que le permita la ejecución del objeto contractual de conformidad con la ley. </w:t>
      </w:r>
    </w:p>
    <w:p w14:paraId="389C87AA" w14:textId="77777777" w:rsidR="0087713C" w:rsidRPr="00E90CA1" w:rsidRDefault="0087713C" w:rsidP="00AA3321">
      <w:pPr>
        <w:pStyle w:val="Prrafodelista"/>
        <w:numPr>
          <w:ilvl w:val="0"/>
          <w:numId w:val="32"/>
        </w:numPr>
        <w:rPr>
          <w:rFonts w:ascii="Garamond" w:eastAsia="Garamond" w:hAnsi="Garamond" w:cs="Garamond"/>
          <w:sz w:val="24"/>
          <w:szCs w:val="24"/>
        </w:rPr>
      </w:pPr>
      <w:r w:rsidRPr="00E90CA1">
        <w:rPr>
          <w:rFonts w:ascii="Garamond" w:eastAsia="Garamond" w:hAnsi="Garamond" w:cs="Garamond"/>
          <w:sz w:val="24"/>
          <w:szCs w:val="24"/>
        </w:rPr>
        <w:t xml:space="preserve">Persona jurídica constituida en Colombia: el certificado de existencia y representación legal emitido por las Cámaras de Comercio. </w:t>
      </w:r>
    </w:p>
    <w:p w14:paraId="680D536E"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lastRenderedPageBreak/>
        <w:t xml:space="preserve"> </w:t>
      </w:r>
    </w:p>
    <w:p w14:paraId="62469886"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Para que el proponente extranjero obtenga puntaje por trato nacional debe acreditar que los servicios son originarios de los estados mencionados en la sección de acuerdos comerciales aplicables al presente proceso de contratación, información que se acreditará con los documentos que aporte el proponente extranjero para acreditar su domicilio. </w:t>
      </w:r>
    </w:p>
    <w:p w14:paraId="4956264B"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0907EE61"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Para asignar el puntaje por servicios nacionales o por trato nacional el proponente nacional o extranjero con trato nacional no deben presentar el </w:t>
      </w:r>
      <w:r w:rsidRPr="00E90CA1">
        <w:rPr>
          <w:rFonts w:ascii="Garamond" w:eastAsia="Garamond" w:hAnsi="Garamond" w:cs="Garamond"/>
          <w:b/>
          <w:bCs/>
        </w:rPr>
        <w:t>FORMATO APOYO A LA INDUSTRIA NACIONAL</w:t>
      </w:r>
      <w:r w:rsidRPr="00E90CA1">
        <w:rPr>
          <w:rFonts w:ascii="Garamond" w:eastAsia="Garamond" w:hAnsi="Garamond" w:cs="Garamond"/>
        </w:rPr>
        <w:t xml:space="preserve">. Únicamente deberán presentar los documentos señalados en esta sección. </w:t>
      </w:r>
    </w:p>
    <w:p w14:paraId="1050BEA1"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04ADF398"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El proponente podrá subsanar la falta de presentación de la cédula de ciudadanía, la falta de certificado de existencia y representación legal para acreditar el requisito habilitante de capacidad jurídica; no obstante, no se tendrá en cuenta para efectos de asignar puntaje por servicios nacionales o con trato nacional. </w:t>
      </w:r>
    </w:p>
    <w:p w14:paraId="2066BE2D"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209A816B"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b/>
          <w:bCs/>
        </w:rPr>
        <w:t>NOTA:</w:t>
      </w:r>
      <w:r w:rsidRPr="00E90CA1">
        <w:rPr>
          <w:rFonts w:ascii="Garamond" w:eastAsia="Garamond" w:hAnsi="Garamond" w:cs="Garamond"/>
        </w:rPr>
        <w:t xml:space="preserve"> La entidad asignará diez (10) puntos a un proponente plural cuando todos sus integrantes cumplan con las anteriores condiciones. Cuando uno de sus integrantes no cumpla con las condiciones descritas no obtendrá puntaje por servicios nacionales o trato Nacional. </w:t>
      </w:r>
    </w:p>
    <w:p w14:paraId="62639AC5"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22355A8C" w14:textId="77777777" w:rsidR="0087713C" w:rsidRPr="00E90CA1" w:rsidRDefault="0087713C" w:rsidP="00AA3321">
      <w:pPr>
        <w:pStyle w:val="Prrafodelista"/>
        <w:numPr>
          <w:ilvl w:val="0"/>
          <w:numId w:val="33"/>
        </w:numPr>
        <w:rPr>
          <w:rFonts w:ascii="Garamond" w:eastAsia="Garamond" w:hAnsi="Garamond" w:cs="Garamond"/>
          <w:b/>
          <w:bCs/>
          <w:sz w:val="24"/>
          <w:szCs w:val="24"/>
        </w:rPr>
      </w:pPr>
      <w:r w:rsidRPr="00E90CA1">
        <w:rPr>
          <w:rFonts w:ascii="Garamond" w:eastAsia="Garamond" w:hAnsi="Garamond" w:cs="Garamond"/>
          <w:b/>
          <w:bCs/>
          <w:sz w:val="24"/>
          <w:szCs w:val="24"/>
        </w:rPr>
        <w:t xml:space="preserve"> INCORPORACIÓN DE COMPONENTE NACIONAL:</w:t>
      </w:r>
    </w:p>
    <w:p w14:paraId="73DF84AC"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La entidad asignará cinco (5) puntos a los proponentes extranjeros sin derecho a Trato Nacional que incorporen a la ejecución del contrato más del 90% del personal calificado de origen colombiano. Por personal calificado se entiende aquel que requiere de un título universitario otorgado por una institución de educación superior, conforme a la Ley 749 de 2002, para ejercer determinada profesión. </w:t>
      </w:r>
    </w:p>
    <w:p w14:paraId="60F1B630"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33E74B72"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Para recibir el puntaje por incorporación de componente colombiano, el representante legal o apoderado del proponente debe diligenciar el </w:t>
      </w:r>
      <w:r w:rsidRPr="00E90CA1">
        <w:rPr>
          <w:rFonts w:ascii="Garamond" w:eastAsia="Garamond" w:hAnsi="Garamond" w:cs="Garamond"/>
          <w:b/>
          <w:bCs/>
        </w:rPr>
        <w:t>FORMATO APOYO A LA INDUSTRIA NACIONAL</w:t>
      </w:r>
      <w:r w:rsidRPr="00E90CA1">
        <w:rPr>
          <w:rFonts w:ascii="Garamond" w:eastAsia="Garamond" w:hAnsi="Garamond" w:cs="Garamond"/>
        </w:rPr>
        <w:t xml:space="preserve"> en el cual manifieste bajo la gravedad de juramento el porcentaje de personal ofrecido y su compromiso de vincularlo en caso de resultar adjudicatario del proceso. </w:t>
      </w:r>
    </w:p>
    <w:p w14:paraId="4B461F7E"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5C32FEC3"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La entidad únicamente otorgará el puntaje por promoción de la incorporación de componente nacional cuando el proponente que presente el </w:t>
      </w:r>
      <w:r w:rsidRPr="00E90CA1">
        <w:rPr>
          <w:rFonts w:ascii="Garamond" w:eastAsia="Garamond" w:hAnsi="Garamond" w:cs="Garamond"/>
          <w:b/>
          <w:bCs/>
        </w:rPr>
        <w:t>FORMATO APOYO A LA INDUSTRIA NACIONAL</w:t>
      </w:r>
      <w:r w:rsidRPr="00E90CA1">
        <w:rPr>
          <w:rFonts w:ascii="Garamond" w:eastAsia="Garamond" w:hAnsi="Garamond" w:cs="Garamond"/>
        </w:rPr>
        <w:t xml:space="preserve"> no haya recibido puntaje alguno por promoción de servicios nacionales o con trato nacional. </w:t>
      </w:r>
    </w:p>
    <w:p w14:paraId="2B645E73"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448832ED"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El</w:t>
      </w:r>
      <w:r w:rsidRPr="00E90CA1">
        <w:rPr>
          <w:rFonts w:ascii="Garamond" w:eastAsia="Garamond" w:hAnsi="Garamond" w:cs="Garamond"/>
          <w:b/>
          <w:bCs/>
        </w:rPr>
        <w:t xml:space="preserve"> FORMATO APOYO A LA INDUSTRIA NACIONAL</w:t>
      </w:r>
      <w:r w:rsidRPr="00E90CA1">
        <w:rPr>
          <w:rFonts w:ascii="Garamond" w:eastAsia="Garamond" w:hAnsi="Garamond" w:cs="Garamond"/>
        </w:rPr>
        <w:t xml:space="preserve"> únicamente debe ser aportado por los proponentes extranjeros sin derecho a trato nacional que opten por incorporar personal calificado. En el evento que un proponente nacional o extranjero con trato nacional lo presente, no será una razón para no otorgar el puntaje de promoción de servicios nacionales o con trato nacional. </w:t>
      </w:r>
    </w:p>
    <w:p w14:paraId="38167D13"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51C9069C"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lastRenderedPageBreak/>
        <w:t xml:space="preserve">Los proponentes plurales conformados por integrantes nacionales o extranjeros con derecho a trato nacional e integrantes extranjeros sin derecho a trato nacional podrán optar por Incorporación de componente nacional en servicios extranjeros de acuerdo con las reglas definidas en este numeral. </w:t>
      </w:r>
    </w:p>
    <w:p w14:paraId="280F7E2B"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7567F5E2"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En caso de no efectuar ningún ofrecimiento, el puntaje por este factor será de cero (0).</w:t>
      </w:r>
    </w:p>
    <w:p w14:paraId="3050DD22"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294028E9"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Para ser acreedor del puntaje, el proponente deberá diligenciar el </w:t>
      </w:r>
      <w:r w:rsidRPr="00E90CA1">
        <w:rPr>
          <w:rFonts w:ascii="Garamond" w:eastAsia="Garamond" w:hAnsi="Garamond" w:cs="Garamond"/>
          <w:b/>
          <w:bCs/>
        </w:rPr>
        <w:t>FORMATO APOYO A LA INDUSTRIA NACIONAL.</w:t>
      </w:r>
    </w:p>
    <w:p w14:paraId="1D6E3808" w14:textId="77777777" w:rsidR="0087713C" w:rsidRPr="00E90CA1" w:rsidRDefault="0087713C" w:rsidP="0087713C">
      <w:pPr>
        <w:jc w:val="both"/>
        <w:rPr>
          <w:rFonts w:ascii="Garamond" w:eastAsia="Garamond" w:hAnsi="Garamond" w:cs="Garamond"/>
          <w:b/>
          <w:bCs/>
        </w:rPr>
      </w:pPr>
    </w:p>
    <w:p w14:paraId="28684607" w14:textId="77777777" w:rsidR="0087713C" w:rsidRPr="00E90CA1" w:rsidRDefault="0087713C" w:rsidP="0087713C">
      <w:pPr>
        <w:jc w:val="both"/>
        <w:rPr>
          <w:rFonts w:ascii="Garamond" w:eastAsia="Garamond" w:hAnsi="Garamond" w:cs="Garamond"/>
          <w:b/>
          <w:bCs/>
        </w:rPr>
      </w:pPr>
      <w:r w:rsidRPr="00E90CA1">
        <w:rPr>
          <w:rFonts w:ascii="Garamond" w:eastAsia="Garamond" w:hAnsi="Garamond" w:cs="Garamond"/>
          <w:b/>
          <w:bCs/>
        </w:rPr>
        <w:t>6.4 VINCULACIÓN DE PERSONAS CON DISCAPACIDAD</w:t>
      </w:r>
      <w:bookmarkStart w:id="5" w:name="_Hlk118970858"/>
      <w:r w:rsidRPr="00E90CA1">
        <w:rPr>
          <w:rFonts w:ascii="Garamond" w:eastAsia="Garamond" w:hAnsi="Garamond" w:cs="Garamond"/>
          <w:b/>
          <w:bCs/>
        </w:rPr>
        <w:t>:</w:t>
      </w:r>
    </w:p>
    <w:bookmarkEnd w:id="5"/>
    <w:p w14:paraId="43533A15" w14:textId="77777777" w:rsidR="0087713C" w:rsidRPr="00E90CA1" w:rsidRDefault="0087713C" w:rsidP="0087713C">
      <w:pPr>
        <w:jc w:val="both"/>
        <w:rPr>
          <w:rFonts w:ascii="Garamond" w:eastAsia="Garamond" w:hAnsi="Garamond" w:cs="Garamond"/>
          <w:b/>
          <w:bCs/>
        </w:rPr>
      </w:pPr>
    </w:p>
    <w:p w14:paraId="6AE812AA"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De conformidad con lo dispuesto en el artículo 2.2.1.2.4.2.6 del Decreto 392 de 2018, se asignarán UN (1) PUNTOS a los proponentes que acrediten la vinculación de trabajadores con discapacidad en su planta de personal, de acuerdo con los siguientes requisitos:</w:t>
      </w:r>
    </w:p>
    <w:p w14:paraId="6420F832" w14:textId="77777777" w:rsidR="0087713C" w:rsidRPr="00E90CA1" w:rsidRDefault="0087713C" w:rsidP="0087713C">
      <w:pPr>
        <w:jc w:val="both"/>
        <w:rPr>
          <w:rFonts w:ascii="Garamond" w:eastAsia="Garamond" w:hAnsi="Garamond" w:cs="Garamond"/>
        </w:rPr>
      </w:pPr>
    </w:p>
    <w:p w14:paraId="5FDE7A7E" w14:textId="77777777" w:rsidR="0087713C" w:rsidRPr="00E90CA1" w:rsidRDefault="0087713C" w:rsidP="00AA3321">
      <w:pPr>
        <w:widowControl/>
        <w:numPr>
          <w:ilvl w:val="0"/>
          <w:numId w:val="34"/>
        </w:numPr>
        <w:ind w:left="142" w:hanging="142"/>
        <w:jc w:val="both"/>
        <w:textAlignment w:val="auto"/>
        <w:rPr>
          <w:rFonts w:ascii="Garamond" w:eastAsia="Garamond" w:hAnsi="Garamond" w:cs="Garamond"/>
        </w:rPr>
      </w:pPr>
      <w:r w:rsidRPr="00E90CA1">
        <w:rPr>
          <w:rFonts w:ascii="Garamond" w:eastAsia="Garamond" w:hAnsi="Garamond" w:cs="Garamond"/>
        </w:rPr>
        <w:t>La persona natural, el representante legal de la persona jurídica o el revisor fiscal, según corresponda, certificará el número total de trabajadores vinculados a la planta de personal del proponente o sus integrantes a la fecha de cierre del proceso de selección.</w:t>
      </w:r>
    </w:p>
    <w:p w14:paraId="750E15ED" w14:textId="77777777" w:rsidR="0087713C" w:rsidRPr="00E90CA1" w:rsidRDefault="0087713C" w:rsidP="00AA3321">
      <w:pPr>
        <w:widowControl/>
        <w:numPr>
          <w:ilvl w:val="0"/>
          <w:numId w:val="34"/>
        </w:numPr>
        <w:ind w:left="142" w:hanging="142"/>
        <w:jc w:val="both"/>
        <w:textAlignment w:val="auto"/>
        <w:rPr>
          <w:rFonts w:ascii="Garamond" w:eastAsia="Garamond" w:hAnsi="Garamond" w:cs="Garamond"/>
        </w:rPr>
      </w:pPr>
      <w:r w:rsidRPr="00E90CA1">
        <w:rPr>
          <w:rFonts w:ascii="Garamond" w:eastAsia="Garamond" w:hAnsi="Garamond" w:cs="Garamond"/>
        </w:rPr>
        <w:t>Acreditar el número mínimo de personas con discapacidad en su planta de personal, de conformidad con lo señalado en el certificado expedido por el Ministerio de Trabajo, el cual deberá estar vigente a la fecha de cierre del proceso de selección.</w:t>
      </w:r>
    </w:p>
    <w:p w14:paraId="386C235A" w14:textId="77777777" w:rsidR="0087713C" w:rsidRPr="00E90CA1" w:rsidRDefault="0087713C" w:rsidP="0087713C">
      <w:pPr>
        <w:jc w:val="both"/>
        <w:rPr>
          <w:rFonts w:ascii="Garamond" w:eastAsia="Garamond" w:hAnsi="Garamond" w:cs="Garamond"/>
        </w:rPr>
      </w:pPr>
    </w:p>
    <w:p w14:paraId="27951015"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Verificados los anteriores requisitos, se asignarán UN (1) PUNTOS a quienes acrediten el número mínimo de trabajadores con discapacidad, señalados a continuación: </w:t>
      </w:r>
    </w:p>
    <w:p w14:paraId="1C96CE0C" w14:textId="77777777" w:rsidR="0087713C" w:rsidRPr="00E90CA1" w:rsidRDefault="0087713C" w:rsidP="0087713C">
      <w:pPr>
        <w:jc w:val="both"/>
        <w:rPr>
          <w:rFonts w:ascii="Garamond" w:eastAsia="Garamond" w:hAnsi="Garamond" w:cs="Garamond"/>
          <w:b/>
          <w:bCs/>
        </w:rPr>
      </w:pPr>
    </w:p>
    <w:tbl>
      <w:tblPr>
        <w:tblW w:w="0" w:type="auto"/>
        <w:jc w:val="center"/>
        <w:shd w:val="clear" w:color="auto" w:fill="FFFFFF"/>
        <w:tblCellMar>
          <w:left w:w="0" w:type="dxa"/>
          <w:right w:w="0" w:type="dxa"/>
        </w:tblCellMar>
        <w:tblLook w:val="04A0" w:firstRow="1" w:lastRow="0" w:firstColumn="1" w:lastColumn="0" w:noHBand="0" w:noVBand="1"/>
      </w:tblPr>
      <w:tblGrid>
        <w:gridCol w:w="3462"/>
        <w:gridCol w:w="2828"/>
      </w:tblGrid>
      <w:tr w:rsidR="0087713C" w:rsidRPr="00E90CA1" w14:paraId="18731518" w14:textId="77777777" w:rsidTr="0087713C">
        <w:trPr>
          <w:trHeight w:val="495"/>
          <w:jc w:val="center"/>
        </w:trPr>
        <w:tc>
          <w:tcPr>
            <w:tcW w:w="346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06B62B9"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Número total de trabajadores de la planta de personal del proponente</w:t>
            </w:r>
          </w:p>
        </w:tc>
        <w:tc>
          <w:tcPr>
            <w:tcW w:w="282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2B72E2C"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Número mínimo de trabajadores con discapacidad exigido</w:t>
            </w:r>
          </w:p>
        </w:tc>
      </w:tr>
      <w:tr w:rsidR="0087713C" w:rsidRPr="00E90CA1" w14:paraId="45EC8808" w14:textId="77777777" w:rsidTr="00F01798">
        <w:trPr>
          <w:trHeight w:val="261"/>
          <w:jc w:val="center"/>
        </w:trPr>
        <w:tc>
          <w:tcPr>
            <w:tcW w:w="3462"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1FCFBA9" w14:textId="77777777" w:rsidR="0087713C" w:rsidRPr="00E90CA1" w:rsidRDefault="0087713C" w:rsidP="00F01798">
            <w:pPr>
              <w:jc w:val="both"/>
              <w:rPr>
                <w:rFonts w:ascii="Garamond" w:eastAsia="Garamond" w:hAnsi="Garamond" w:cs="Garamond"/>
                <w:b/>
                <w:bCs/>
              </w:rPr>
            </w:pPr>
            <w:r w:rsidRPr="00E90CA1">
              <w:rPr>
                <w:rFonts w:ascii="Garamond" w:eastAsia="Garamond" w:hAnsi="Garamond" w:cs="Garamond"/>
                <w:b/>
                <w:bCs/>
              </w:rPr>
              <w:t>Entre 1 y 30</w:t>
            </w:r>
          </w:p>
        </w:tc>
        <w:tc>
          <w:tcPr>
            <w:tcW w:w="282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14F2FE1"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1</w:t>
            </w:r>
          </w:p>
        </w:tc>
      </w:tr>
      <w:tr w:rsidR="0087713C" w:rsidRPr="00E90CA1" w14:paraId="41C8B53D" w14:textId="77777777" w:rsidTr="00F01798">
        <w:trPr>
          <w:trHeight w:val="247"/>
          <w:jc w:val="center"/>
        </w:trPr>
        <w:tc>
          <w:tcPr>
            <w:tcW w:w="3462"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E2B64B7" w14:textId="77777777" w:rsidR="0087713C" w:rsidRPr="00E90CA1" w:rsidRDefault="0087713C" w:rsidP="00F01798">
            <w:pPr>
              <w:jc w:val="both"/>
              <w:rPr>
                <w:rFonts w:ascii="Garamond" w:eastAsia="Garamond" w:hAnsi="Garamond" w:cs="Garamond"/>
                <w:b/>
                <w:bCs/>
              </w:rPr>
            </w:pPr>
            <w:r w:rsidRPr="00E90CA1">
              <w:rPr>
                <w:rFonts w:ascii="Garamond" w:eastAsia="Garamond" w:hAnsi="Garamond" w:cs="Garamond"/>
                <w:b/>
                <w:bCs/>
              </w:rPr>
              <w:t>Entre 31 y 100</w:t>
            </w:r>
          </w:p>
        </w:tc>
        <w:tc>
          <w:tcPr>
            <w:tcW w:w="282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1C370BD"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2</w:t>
            </w:r>
          </w:p>
        </w:tc>
      </w:tr>
      <w:tr w:rsidR="0087713C" w:rsidRPr="00E90CA1" w14:paraId="0C1BD827" w14:textId="77777777" w:rsidTr="00F01798">
        <w:trPr>
          <w:trHeight w:val="247"/>
          <w:jc w:val="center"/>
        </w:trPr>
        <w:tc>
          <w:tcPr>
            <w:tcW w:w="3462"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BDDAFF1" w14:textId="77777777" w:rsidR="0087713C" w:rsidRPr="00E90CA1" w:rsidRDefault="0087713C" w:rsidP="00F01798">
            <w:pPr>
              <w:jc w:val="both"/>
              <w:rPr>
                <w:rFonts w:ascii="Garamond" w:eastAsia="Garamond" w:hAnsi="Garamond" w:cs="Garamond"/>
                <w:b/>
                <w:bCs/>
              </w:rPr>
            </w:pPr>
            <w:r w:rsidRPr="00E90CA1">
              <w:rPr>
                <w:rFonts w:ascii="Garamond" w:eastAsia="Garamond" w:hAnsi="Garamond" w:cs="Garamond"/>
                <w:b/>
                <w:bCs/>
              </w:rPr>
              <w:t>Entre 101 y 150</w:t>
            </w:r>
          </w:p>
        </w:tc>
        <w:tc>
          <w:tcPr>
            <w:tcW w:w="282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2B385AC"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3</w:t>
            </w:r>
          </w:p>
        </w:tc>
      </w:tr>
      <w:tr w:rsidR="0087713C" w:rsidRPr="00E90CA1" w14:paraId="5E818617" w14:textId="77777777" w:rsidTr="00F01798">
        <w:trPr>
          <w:trHeight w:val="60"/>
          <w:jc w:val="center"/>
        </w:trPr>
        <w:tc>
          <w:tcPr>
            <w:tcW w:w="3462"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33FFA48" w14:textId="77777777" w:rsidR="0087713C" w:rsidRPr="00E90CA1" w:rsidRDefault="0087713C" w:rsidP="00F01798">
            <w:pPr>
              <w:jc w:val="both"/>
              <w:rPr>
                <w:rFonts w:ascii="Garamond" w:eastAsia="Garamond" w:hAnsi="Garamond" w:cs="Garamond"/>
                <w:b/>
                <w:bCs/>
              </w:rPr>
            </w:pPr>
            <w:r w:rsidRPr="00E90CA1">
              <w:rPr>
                <w:rFonts w:ascii="Garamond" w:eastAsia="Garamond" w:hAnsi="Garamond" w:cs="Garamond"/>
                <w:b/>
                <w:bCs/>
              </w:rPr>
              <w:t>Entre 151 y 200</w:t>
            </w:r>
          </w:p>
        </w:tc>
        <w:tc>
          <w:tcPr>
            <w:tcW w:w="282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87152C7"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4</w:t>
            </w:r>
          </w:p>
        </w:tc>
      </w:tr>
      <w:tr w:rsidR="0087713C" w:rsidRPr="00E90CA1" w14:paraId="0783D575" w14:textId="77777777" w:rsidTr="00F01798">
        <w:trPr>
          <w:trHeight w:val="85"/>
          <w:jc w:val="center"/>
        </w:trPr>
        <w:tc>
          <w:tcPr>
            <w:tcW w:w="3462"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A020C7B" w14:textId="77777777" w:rsidR="0087713C" w:rsidRPr="00E90CA1" w:rsidRDefault="0087713C" w:rsidP="00F01798">
            <w:pPr>
              <w:jc w:val="both"/>
              <w:rPr>
                <w:rFonts w:ascii="Garamond" w:eastAsia="Garamond" w:hAnsi="Garamond" w:cs="Garamond"/>
                <w:b/>
                <w:bCs/>
              </w:rPr>
            </w:pPr>
            <w:r w:rsidRPr="00E90CA1">
              <w:rPr>
                <w:rFonts w:ascii="Garamond" w:eastAsia="Garamond" w:hAnsi="Garamond" w:cs="Garamond"/>
                <w:b/>
                <w:bCs/>
              </w:rPr>
              <w:t>Más de 200</w:t>
            </w:r>
          </w:p>
        </w:tc>
        <w:tc>
          <w:tcPr>
            <w:tcW w:w="282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BA58248" w14:textId="77777777" w:rsidR="0087713C" w:rsidRPr="00E90CA1" w:rsidRDefault="0087713C" w:rsidP="00F01798">
            <w:pPr>
              <w:jc w:val="center"/>
              <w:rPr>
                <w:rFonts w:ascii="Garamond" w:eastAsia="Garamond" w:hAnsi="Garamond" w:cs="Garamond"/>
                <w:b/>
                <w:bCs/>
              </w:rPr>
            </w:pPr>
            <w:r w:rsidRPr="00E90CA1">
              <w:rPr>
                <w:rFonts w:ascii="Garamond" w:eastAsia="Garamond" w:hAnsi="Garamond" w:cs="Garamond"/>
                <w:b/>
                <w:bCs/>
              </w:rPr>
              <w:t>5</w:t>
            </w:r>
          </w:p>
        </w:tc>
      </w:tr>
    </w:tbl>
    <w:p w14:paraId="67A0A00D" w14:textId="77777777" w:rsidR="0087713C" w:rsidRPr="00E90CA1" w:rsidRDefault="0087713C" w:rsidP="0087713C">
      <w:pPr>
        <w:jc w:val="both"/>
        <w:rPr>
          <w:rFonts w:ascii="Garamond" w:eastAsia="Garamond" w:hAnsi="Garamond" w:cs="Garamond"/>
          <w:b/>
          <w:bCs/>
        </w:rPr>
      </w:pPr>
    </w:p>
    <w:p w14:paraId="1828F58E"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b/>
          <w:bCs/>
        </w:rPr>
        <w:t>PARÁGRAFO. </w:t>
      </w:r>
      <w:r w:rsidRPr="00E90CA1">
        <w:rPr>
          <w:rFonts w:ascii="Garamond" w:eastAsia="Garamond" w:hAnsi="Garamond" w:cs="Garamond"/>
        </w:rPr>
        <w:t>Para efectos de lo señalado en el presente artículo, si la oferta es presentada por un consorcio, unión temporal o promesa de sociedad futura, se tendrá en cuenta la planta de personal del integrante del proponente plural que aporte como mínimo el cuarenta por ciento (40%) de la experiencia requerida para la respectiva contratación.</w:t>
      </w:r>
    </w:p>
    <w:p w14:paraId="76611276" w14:textId="77777777" w:rsidR="0087713C" w:rsidRPr="00E90CA1" w:rsidRDefault="0087713C" w:rsidP="0087713C">
      <w:pPr>
        <w:jc w:val="both"/>
        <w:rPr>
          <w:rFonts w:ascii="Garamond" w:eastAsia="Garamond" w:hAnsi="Garamond" w:cs="Garamond"/>
        </w:rPr>
      </w:pPr>
    </w:p>
    <w:p w14:paraId="050E3CD2" w14:textId="77777777" w:rsidR="0087713C" w:rsidRPr="00E90CA1" w:rsidRDefault="0087713C" w:rsidP="0087713C">
      <w:pPr>
        <w:jc w:val="both"/>
        <w:rPr>
          <w:rFonts w:ascii="Garamond" w:eastAsia="Garamond" w:hAnsi="Garamond" w:cs="Garamond"/>
          <w:b/>
          <w:bCs/>
          <w:color w:val="000000"/>
          <w:lang w:eastAsia="es-CO"/>
        </w:rPr>
      </w:pPr>
      <w:r w:rsidRPr="00E90CA1">
        <w:rPr>
          <w:rFonts w:ascii="Garamond" w:eastAsia="Garamond" w:hAnsi="Garamond" w:cs="Garamond"/>
          <w:b/>
          <w:bCs/>
          <w:color w:val="000000" w:themeColor="text1"/>
          <w:lang w:eastAsia="es-CO"/>
        </w:rPr>
        <w:t>6.5.</w:t>
      </w:r>
      <w:r w:rsidRPr="00E90CA1">
        <w:rPr>
          <w:rFonts w:ascii="Garamond" w:eastAsia="Garamond" w:hAnsi="Garamond" w:cs="Garamond"/>
        </w:rPr>
        <w:t xml:space="preserve"> </w:t>
      </w:r>
      <w:r w:rsidRPr="00E90CA1">
        <w:rPr>
          <w:rFonts w:ascii="Garamond" w:eastAsia="Garamond" w:hAnsi="Garamond" w:cs="Garamond"/>
          <w:b/>
          <w:bCs/>
          <w:color w:val="000000" w:themeColor="text1"/>
          <w:lang w:eastAsia="es-CO"/>
        </w:rPr>
        <w:t>EMPRENDIMIENTO Y EMPRESAS DE MUJERES (0.25 PUNTOS)</w:t>
      </w:r>
      <w:bookmarkStart w:id="6" w:name="_Hlk118970878"/>
      <w:r w:rsidRPr="00E90CA1">
        <w:rPr>
          <w:rFonts w:ascii="Garamond" w:eastAsia="Garamond" w:hAnsi="Garamond" w:cs="Garamond"/>
          <w:b/>
          <w:bCs/>
        </w:rPr>
        <w:t>:</w:t>
      </w:r>
      <w:bookmarkEnd w:id="6"/>
    </w:p>
    <w:p w14:paraId="0E3FF2D3" w14:textId="77777777" w:rsidR="0087713C" w:rsidRPr="00E90CA1" w:rsidRDefault="0087713C" w:rsidP="0087713C">
      <w:pPr>
        <w:jc w:val="both"/>
        <w:rPr>
          <w:rFonts w:ascii="Garamond" w:eastAsia="Garamond" w:hAnsi="Garamond" w:cs="Garamond"/>
        </w:rPr>
      </w:pPr>
    </w:p>
    <w:p w14:paraId="46533469"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La Entidad asignará un puntaje de cero puntos veinticinco (0,25) al Proponente que acredite la calidad de emprendimiento y empresa de mujeres con domicilio en el territorio nacional de conformidad con la previsto en el artículo 2.2.1.2.4.2.14 del Decreto 1860 de 2021 o la norma que lo modifique, sustituya o complemente. </w:t>
      </w:r>
    </w:p>
    <w:p w14:paraId="010E7CFC"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23DD850C" w14:textId="77777777" w:rsidR="0087713C" w:rsidRPr="00E90CA1" w:rsidRDefault="0087713C" w:rsidP="0087713C">
      <w:pPr>
        <w:spacing w:line="254" w:lineRule="auto"/>
        <w:jc w:val="both"/>
        <w:rPr>
          <w:rFonts w:ascii="Garamond" w:eastAsia="Garamond" w:hAnsi="Garamond" w:cs="Garamond"/>
        </w:rPr>
      </w:pPr>
      <w:r w:rsidRPr="00E90CA1">
        <w:rPr>
          <w:rFonts w:ascii="Garamond" w:eastAsia="Garamond" w:hAnsi="Garamond" w:cs="Garamond"/>
          <w:b/>
          <w:bCs/>
        </w:rPr>
        <w:t>NOTA 1:</w:t>
      </w:r>
      <w:r w:rsidRPr="00E90CA1">
        <w:rPr>
          <w:rFonts w:ascii="Garamond" w:eastAsia="Garamond" w:hAnsi="Garamond" w:cs="Garamond"/>
        </w:rPr>
        <w:t xml:space="preserve"> Para acreditar la condición de emprendimiento y empresas de mujeres, se aplicará alguno de los siguientes criterios:</w:t>
      </w:r>
    </w:p>
    <w:p w14:paraId="0445EB5D" w14:textId="77777777" w:rsidR="0087713C" w:rsidRPr="00E90CA1" w:rsidRDefault="0087713C" w:rsidP="0087713C">
      <w:pPr>
        <w:spacing w:line="254" w:lineRule="auto"/>
        <w:jc w:val="both"/>
        <w:rPr>
          <w:rFonts w:ascii="Garamond" w:eastAsia="Garamond" w:hAnsi="Garamond" w:cs="Garamond"/>
        </w:rPr>
      </w:pPr>
      <w:r w:rsidRPr="00E90CA1">
        <w:rPr>
          <w:rFonts w:ascii="Garamond" w:eastAsia="Garamond" w:hAnsi="Garamond" w:cs="Garamond"/>
        </w:rPr>
        <w:t xml:space="preserve"> </w:t>
      </w:r>
    </w:p>
    <w:tbl>
      <w:tblPr>
        <w:tblW w:w="8550" w:type="dxa"/>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5"/>
        <w:gridCol w:w="1185"/>
      </w:tblGrid>
      <w:tr w:rsidR="0087713C" w:rsidRPr="00E90CA1" w14:paraId="4DD2E5C7" w14:textId="77777777" w:rsidTr="00F01798">
        <w:trPr>
          <w:trHeight w:val="60"/>
        </w:trPr>
        <w:tc>
          <w:tcPr>
            <w:tcW w:w="7365" w:type="dxa"/>
            <w:tcBorders>
              <w:top w:val="single" w:sz="8" w:space="0" w:color="auto"/>
              <w:left w:val="single" w:sz="8" w:space="0" w:color="auto"/>
              <w:bottom w:val="single" w:sz="8" w:space="0" w:color="auto"/>
              <w:right w:val="single" w:sz="8" w:space="0" w:color="auto"/>
            </w:tcBorders>
            <w:shd w:val="clear" w:color="auto" w:fill="auto"/>
            <w:hideMark/>
          </w:tcPr>
          <w:p w14:paraId="09631123"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b/>
                <w:bCs/>
              </w:rPr>
              <w:t>REQUISITO</w:t>
            </w:r>
          </w:p>
        </w:tc>
        <w:tc>
          <w:tcPr>
            <w:tcW w:w="1185" w:type="dxa"/>
            <w:tcBorders>
              <w:top w:val="single" w:sz="8" w:space="0" w:color="auto"/>
              <w:left w:val="single" w:sz="8" w:space="0" w:color="auto"/>
              <w:bottom w:val="single" w:sz="8" w:space="0" w:color="auto"/>
              <w:right w:val="single" w:sz="8" w:space="0" w:color="auto"/>
            </w:tcBorders>
            <w:shd w:val="clear" w:color="auto" w:fill="auto"/>
            <w:hideMark/>
          </w:tcPr>
          <w:p w14:paraId="38952C57"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b/>
                <w:bCs/>
              </w:rPr>
              <w:t>PUNTAJE</w:t>
            </w:r>
          </w:p>
        </w:tc>
      </w:tr>
      <w:tr w:rsidR="0087713C" w:rsidRPr="00E90CA1" w14:paraId="3C5FED04" w14:textId="77777777" w:rsidTr="00F01798">
        <w:tc>
          <w:tcPr>
            <w:tcW w:w="7365" w:type="dxa"/>
            <w:tcBorders>
              <w:top w:val="single" w:sz="8" w:space="0" w:color="auto"/>
              <w:left w:val="single" w:sz="8" w:space="0" w:color="auto"/>
              <w:bottom w:val="single" w:sz="8" w:space="0" w:color="auto"/>
              <w:right w:val="single" w:sz="8" w:space="0" w:color="auto"/>
            </w:tcBorders>
            <w:shd w:val="clear" w:color="auto" w:fill="auto"/>
            <w:hideMark/>
          </w:tcPr>
          <w:p w14:paraId="2EC5CF1F" w14:textId="77777777" w:rsidR="0087713C" w:rsidRPr="00E90CA1" w:rsidRDefault="0087713C" w:rsidP="00F01798">
            <w:pPr>
              <w:jc w:val="both"/>
              <w:rPr>
                <w:rFonts w:ascii="Garamond" w:eastAsia="Garamond" w:hAnsi="Garamond" w:cs="Garamond"/>
              </w:rPr>
            </w:pPr>
            <w:r w:rsidRPr="00E90CA1">
              <w:rPr>
                <w:rFonts w:ascii="Garamond" w:eastAsia="Garamond" w:hAnsi="Garamond" w:cs="Garamond"/>
              </w:rPr>
              <w:t>1. El cincuenta por ciento (50%) de las acciones, partes de interés o cuotas de participación de la persona jurídica pertenezcan a mujeres y los derechos de propiedad hayan pertenecido a estas durante al menos el último año anterior a la fecha de cierre del Proceso de Selección.</w:t>
            </w:r>
          </w:p>
        </w:tc>
        <w:tc>
          <w:tcPr>
            <w:tcW w:w="1185" w:type="dxa"/>
            <w:tcBorders>
              <w:top w:val="single" w:sz="8" w:space="0" w:color="auto"/>
              <w:left w:val="single" w:sz="8" w:space="0" w:color="auto"/>
              <w:bottom w:val="single" w:sz="8" w:space="0" w:color="auto"/>
              <w:right w:val="single" w:sz="8" w:space="0" w:color="auto"/>
            </w:tcBorders>
            <w:shd w:val="clear" w:color="auto" w:fill="auto"/>
            <w:hideMark/>
          </w:tcPr>
          <w:p w14:paraId="75A7AB34"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0.25</w:t>
            </w:r>
          </w:p>
        </w:tc>
      </w:tr>
      <w:tr w:rsidR="0087713C" w:rsidRPr="00E90CA1" w14:paraId="61E499C2" w14:textId="77777777" w:rsidTr="00F01798">
        <w:tc>
          <w:tcPr>
            <w:tcW w:w="7365" w:type="dxa"/>
            <w:tcBorders>
              <w:top w:val="single" w:sz="8" w:space="0" w:color="auto"/>
              <w:left w:val="single" w:sz="8" w:space="0" w:color="auto"/>
              <w:bottom w:val="single" w:sz="8" w:space="0" w:color="auto"/>
              <w:right w:val="single" w:sz="8" w:space="0" w:color="auto"/>
            </w:tcBorders>
            <w:shd w:val="clear" w:color="auto" w:fill="auto"/>
            <w:hideMark/>
          </w:tcPr>
          <w:p w14:paraId="4714877F" w14:textId="77777777" w:rsidR="0087713C" w:rsidRPr="00E90CA1" w:rsidRDefault="0087713C" w:rsidP="00F01798">
            <w:pPr>
              <w:jc w:val="both"/>
              <w:rPr>
                <w:rFonts w:ascii="Garamond" w:eastAsia="Garamond" w:hAnsi="Garamond" w:cs="Garamond"/>
              </w:rPr>
            </w:pPr>
            <w:r w:rsidRPr="00E90CA1">
              <w:rPr>
                <w:rFonts w:ascii="Garamond" w:eastAsia="Garamond" w:hAnsi="Garamond" w:cs="Garamond"/>
              </w:rPr>
              <w:t>2. Cuando por lo menos el cincuenta por ciento (50%) de los empleos del nivel directivo de la persona jurídica sean ejercidos por mujeres y éstas hayan estado vinculadas laboralmente a la empresa durante al menos el último año anterior a la fecha de cierre del Proceso de Selección en el mismo cargo u otro del mismo nivel.</w:t>
            </w:r>
          </w:p>
        </w:tc>
        <w:tc>
          <w:tcPr>
            <w:tcW w:w="1185" w:type="dxa"/>
            <w:tcBorders>
              <w:top w:val="single" w:sz="8" w:space="0" w:color="auto"/>
              <w:left w:val="single" w:sz="8" w:space="0" w:color="auto"/>
              <w:bottom w:val="single" w:sz="8" w:space="0" w:color="auto"/>
              <w:right w:val="single" w:sz="8" w:space="0" w:color="auto"/>
            </w:tcBorders>
            <w:shd w:val="clear" w:color="auto" w:fill="auto"/>
            <w:hideMark/>
          </w:tcPr>
          <w:p w14:paraId="799EF331"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0.25</w:t>
            </w:r>
          </w:p>
        </w:tc>
      </w:tr>
      <w:tr w:rsidR="0087713C" w:rsidRPr="00E90CA1" w14:paraId="7D189A50" w14:textId="77777777" w:rsidTr="00F01798">
        <w:tc>
          <w:tcPr>
            <w:tcW w:w="7365" w:type="dxa"/>
            <w:tcBorders>
              <w:top w:val="single" w:sz="8" w:space="0" w:color="auto"/>
              <w:left w:val="single" w:sz="8" w:space="0" w:color="auto"/>
              <w:bottom w:val="single" w:sz="8" w:space="0" w:color="auto"/>
              <w:right w:val="single" w:sz="8" w:space="0" w:color="auto"/>
            </w:tcBorders>
            <w:shd w:val="clear" w:color="auto" w:fill="auto"/>
            <w:hideMark/>
          </w:tcPr>
          <w:p w14:paraId="19EB842A" w14:textId="77777777" w:rsidR="0087713C" w:rsidRPr="00E90CA1" w:rsidRDefault="0087713C" w:rsidP="00F01798">
            <w:pPr>
              <w:jc w:val="both"/>
              <w:rPr>
                <w:rFonts w:ascii="Garamond" w:eastAsia="Garamond" w:hAnsi="Garamond" w:cs="Garamond"/>
              </w:rPr>
            </w:pPr>
            <w:r w:rsidRPr="00E90CA1">
              <w:rPr>
                <w:rFonts w:ascii="Garamond" w:eastAsia="Garamond" w:hAnsi="Garamond" w:cs="Garamond"/>
              </w:rPr>
              <w:t>3. Cuando la persona natural sea una mujer y haya ejercido actividades comerciales a través de un establecimiento de comercio durante al menos el último año anterior a la fecha de cierre del proceso de selección. Esta circunstancia se acreditará mediante la copia de cédula de ciudadanía, la cédula de extranjería o el pasaporte, así como la copia del registro mercantil.</w:t>
            </w:r>
          </w:p>
        </w:tc>
        <w:tc>
          <w:tcPr>
            <w:tcW w:w="1185" w:type="dxa"/>
            <w:tcBorders>
              <w:top w:val="single" w:sz="8" w:space="0" w:color="auto"/>
              <w:left w:val="single" w:sz="8" w:space="0" w:color="auto"/>
              <w:bottom w:val="single" w:sz="8" w:space="0" w:color="auto"/>
              <w:right w:val="single" w:sz="8" w:space="0" w:color="auto"/>
            </w:tcBorders>
            <w:shd w:val="clear" w:color="auto" w:fill="auto"/>
            <w:hideMark/>
          </w:tcPr>
          <w:p w14:paraId="7B3A0D2E"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0.25</w:t>
            </w:r>
          </w:p>
        </w:tc>
      </w:tr>
      <w:tr w:rsidR="0087713C" w:rsidRPr="00E90CA1" w14:paraId="72DF6132" w14:textId="77777777" w:rsidTr="00F01798">
        <w:tc>
          <w:tcPr>
            <w:tcW w:w="7365" w:type="dxa"/>
            <w:tcBorders>
              <w:top w:val="single" w:sz="8" w:space="0" w:color="auto"/>
              <w:left w:val="single" w:sz="8" w:space="0" w:color="auto"/>
              <w:bottom w:val="single" w:sz="8" w:space="0" w:color="auto"/>
              <w:right w:val="single" w:sz="8" w:space="0" w:color="auto"/>
            </w:tcBorders>
            <w:shd w:val="clear" w:color="auto" w:fill="auto"/>
            <w:hideMark/>
          </w:tcPr>
          <w:p w14:paraId="33E4F1F7" w14:textId="77777777" w:rsidR="0087713C" w:rsidRPr="00E90CA1" w:rsidRDefault="0087713C" w:rsidP="00F01798">
            <w:pPr>
              <w:jc w:val="both"/>
              <w:rPr>
                <w:rFonts w:ascii="Garamond" w:eastAsia="Garamond" w:hAnsi="Garamond" w:cs="Garamond"/>
              </w:rPr>
            </w:pPr>
            <w:r w:rsidRPr="00E90CA1">
              <w:rPr>
                <w:rFonts w:ascii="Garamond" w:eastAsia="Garamond" w:hAnsi="Garamond" w:cs="Garamond"/>
              </w:rPr>
              <w:t>4. Para las asociaciones y cooperativas, cuando más del cincuenta por ciento (50%) de los asociados sean mujeres y la participación haya correspondido a estas durante al menos el último año anterior a la fecha de cierre del Proceso de Selección. Esta circunstancia se acreditará mediante certificación expedida por el representante legal.</w:t>
            </w:r>
          </w:p>
        </w:tc>
        <w:tc>
          <w:tcPr>
            <w:tcW w:w="1185" w:type="dxa"/>
            <w:tcBorders>
              <w:top w:val="single" w:sz="8" w:space="0" w:color="auto"/>
              <w:left w:val="single" w:sz="8" w:space="0" w:color="auto"/>
              <w:bottom w:val="single" w:sz="8" w:space="0" w:color="auto"/>
              <w:right w:val="single" w:sz="8" w:space="0" w:color="auto"/>
            </w:tcBorders>
            <w:shd w:val="clear" w:color="auto" w:fill="auto"/>
            <w:hideMark/>
          </w:tcPr>
          <w:p w14:paraId="712350CB" w14:textId="77777777" w:rsidR="0087713C" w:rsidRPr="00E90CA1" w:rsidRDefault="0087713C" w:rsidP="00F01798">
            <w:pPr>
              <w:jc w:val="center"/>
              <w:rPr>
                <w:rFonts w:ascii="Garamond" w:eastAsia="Garamond" w:hAnsi="Garamond" w:cs="Garamond"/>
              </w:rPr>
            </w:pPr>
            <w:r w:rsidRPr="00E90CA1">
              <w:rPr>
                <w:rFonts w:ascii="Garamond" w:eastAsia="Garamond" w:hAnsi="Garamond" w:cs="Garamond"/>
              </w:rPr>
              <w:t>0.25.</w:t>
            </w:r>
          </w:p>
        </w:tc>
      </w:tr>
    </w:tbl>
    <w:p w14:paraId="7EA0B944"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76F05A83"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Las certificaciones para acreditar deben expedirse bajo la gravedad de juramento con una fecha de máximo treinta (30) días calendario anteriores a la prevista para el cierre del procedimiento de selección.</w:t>
      </w:r>
    </w:p>
    <w:p w14:paraId="7DCD5AAF"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4A1CD898" w14:textId="77777777" w:rsidR="0087713C" w:rsidRPr="00E90CA1" w:rsidRDefault="0087713C" w:rsidP="0087713C">
      <w:pPr>
        <w:spacing w:line="254" w:lineRule="auto"/>
        <w:jc w:val="both"/>
        <w:rPr>
          <w:rFonts w:ascii="Garamond" w:eastAsia="Garamond" w:hAnsi="Garamond" w:cs="Garamond"/>
        </w:rPr>
      </w:pPr>
      <w:r w:rsidRPr="00E90CA1">
        <w:rPr>
          <w:rFonts w:ascii="Garamond" w:eastAsia="Garamond" w:hAnsi="Garamond" w:cs="Garamond"/>
        </w:rPr>
        <w:t>Para proponentes plurales, la condición de emprendimiento y empresas de mujeres solo se aplicará si por lo menos uno de los integrantes acredita que tiene la condición de emprendimiento y empresa de mujeres y tiene una participación igual o superior al diez por ciento (10%) en el consorcio o la unión temporal.</w:t>
      </w:r>
    </w:p>
    <w:p w14:paraId="4FAE2426"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lastRenderedPageBreak/>
        <w:t xml:space="preserve"> </w:t>
      </w:r>
    </w:p>
    <w:p w14:paraId="66AD92FB"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Para que el Proponente obtenga este puntaje debe diligenciar el </w:t>
      </w:r>
      <w:r w:rsidRPr="00E90CA1">
        <w:rPr>
          <w:rFonts w:ascii="Garamond" w:eastAsia="Garamond" w:hAnsi="Garamond" w:cs="Garamond"/>
          <w:b/>
          <w:bCs/>
        </w:rPr>
        <w:t xml:space="preserve">FORMATO ACREDITACIÓN DE EMPRENDIMIENTO Y EMPRESA DE MUJERES </w:t>
      </w:r>
      <w:r w:rsidRPr="00E90CA1">
        <w:rPr>
          <w:rFonts w:ascii="Garamond" w:eastAsia="Garamond" w:hAnsi="Garamond" w:cs="Garamond"/>
        </w:rPr>
        <w:t xml:space="preserve">y aportar la documentación requerida. Si el Proponente debió subsanar la entrega de dicho formato y/o los documentos exigidos para probar esta condición será válido para el criterio diferencial en cuanto al requisito habilitante relacionado con el número de contratos aportados para demostrar la experiencia solicitada. Sin embargo, no se tendrán en cuenta para la asignación de puntaje, por lo que obtendrá cero (0) puntos por este factor de evaluación. </w:t>
      </w:r>
    </w:p>
    <w:p w14:paraId="2BEC8479"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 </w:t>
      </w:r>
    </w:p>
    <w:p w14:paraId="2BA2CEE7"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color w:val="000000" w:themeColor="text1"/>
        </w:rPr>
        <w:t>Tratándose de Proponentes Plurales este puntaje solo se otorgará si por lo menos uno de los integrantes acredita la calidad de emprendimiento y empresa de mujeres y tiene una participación igual o superior al diez por ciento (10 %) en el consorcio o en la unión temporal.</w:t>
      </w:r>
    </w:p>
    <w:p w14:paraId="1FE84F8F" w14:textId="77777777" w:rsidR="0087713C" w:rsidRPr="00E90CA1" w:rsidRDefault="0087713C" w:rsidP="0087713C">
      <w:pPr>
        <w:jc w:val="both"/>
        <w:rPr>
          <w:rFonts w:ascii="Garamond" w:eastAsia="Garamond" w:hAnsi="Garamond" w:cs="Garamond"/>
        </w:rPr>
      </w:pPr>
    </w:p>
    <w:p w14:paraId="2E40DA0C" w14:textId="77777777" w:rsidR="0087713C" w:rsidRPr="00E90CA1" w:rsidRDefault="0087713C" w:rsidP="0087713C">
      <w:pPr>
        <w:pStyle w:val="Ttulo2"/>
        <w:numPr>
          <w:ilvl w:val="0"/>
          <w:numId w:val="0"/>
        </w:numPr>
        <w:shd w:val="clear" w:color="auto" w:fill="FFFFFF"/>
        <w:spacing w:before="0" w:after="0"/>
        <w:rPr>
          <w:rFonts w:ascii="Garamond" w:hAnsi="Garamond" w:cs="Arial"/>
          <w:caps/>
          <w:szCs w:val="24"/>
          <w:lang w:eastAsia="es-CO"/>
        </w:rPr>
      </w:pPr>
      <w:r w:rsidRPr="00E90CA1">
        <w:rPr>
          <w:rFonts w:ascii="Garamond" w:eastAsia="Garamond" w:hAnsi="Garamond" w:cs="Garamond"/>
          <w:iCs w:val="0"/>
          <w:color w:val="000000" w:themeColor="text1"/>
          <w:kern w:val="3"/>
          <w:szCs w:val="24"/>
          <w:lang w:val="es-CO" w:eastAsia="es-CO" w:bidi="hi-IN"/>
        </w:rPr>
        <w:t>6.6. MIPYME DOMICILIADA EN COLOMBIA </w:t>
      </w:r>
    </w:p>
    <w:p w14:paraId="08F9C193" w14:textId="77777777" w:rsidR="0087713C" w:rsidRPr="00E90CA1" w:rsidRDefault="0087713C" w:rsidP="0087713C">
      <w:pPr>
        <w:jc w:val="both"/>
        <w:rPr>
          <w:rFonts w:ascii="Garamond" w:hAnsi="Garamond" w:cs="Arial"/>
        </w:rPr>
      </w:pPr>
    </w:p>
    <w:p w14:paraId="7083D541" w14:textId="77777777" w:rsidR="0087713C" w:rsidRPr="00E90CA1" w:rsidRDefault="0087713C" w:rsidP="0087713C">
      <w:pPr>
        <w:jc w:val="both"/>
        <w:rPr>
          <w:rFonts w:ascii="Garamond" w:hAnsi="Garamond" w:cs="Arial"/>
        </w:rPr>
      </w:pPr>
      <w:r w:rsidRPr="00E90CA1">
        <w:rPr>
          <w:rFonts w:ascii="Garamond" w:hAnsi="Garamond" w:cs="Arial"/>
        </w:rPr>
        <w:t>La Entidad asignará un puntaje máximo de hasta cero puntos veinticinco (0,25) al Proponente que acredite la calidad de Mipyme domiciliada en Colombia de conformidad con el artículo 2.2.1.13.2.2 del Decreto 1074 de 2015 o la norma que lo modifique, sustituya o complemente.</w:t>
      </w:r>
    </w:p>
    <w:p w14:paraId="0C9908F1" w14:textId="77777777" w:rsidR="0087713C" w:rsidRPr="00E90CA1" w:rsidRDefault="0087713C" w:rsidP="0087713C">
      <w:pPr>
        <w:jc w:val="both"/>
        <w:rPr>
          <w:rFonts w:ascii="Garamond" w:hAnsi="Garamond"/>
        </w:rPr>
      </w:pPr>
      <w:r w:rsidRPr="00E90CA1">
        <w:rPr>
          <w:rFonts w:ascii="Garamond" w:hAnsi="Garamond"/>
        </w:rPr>
        <w:t>Para obtener el puntaje, el Proponente entregará copia del certificado del Registro Único de Proponentes, el cual deberá encontrarse vigente y en firme al momento de su presentación y certificación expedida por parte del Representante Legal y/o revisor fiscal (si aplica), en la cual acredite el tamaño de la empresa, a través del formato para tal fin. Para la obtención del puntaje será requisito la presentación de los dos documentos. Si el Proponente debió subsanar la entrega del RUP, éste será válido en cuanto a los requisitos habilitantes relacionados con el número de contratos aportados para acreditar la experiencia solicitada y los índices de la capacidad financiera y organizacional. Sin embargo, el certificado no se tendrá en cuenta para la asignación del puntaje adicional, por lo que obtendrá cero (0) puntos por este factor de evaluación.</w:t>
      </w:r>
    </w:p>
    <w:p w14:paraId="65F8AF6F" w14:textId="77777777" w:rsidR="0087713C" w:rsidRPr="00E90CA1" w:rsidRDefault="0087713C" w:rsidP="0087713C">
      <w:pPr>
        <w:jc w:val="both"/>
        <w:rPr>
          <w:rFonts w:ascii="Garamond" w:hAnsi="Garamond"/>
        </w:rPr>
      </w:pPr>
    </w:p>
    <w:p w14:paraId="106F23C6" w14:textId="77777777" w:rsidR="0087713C" w:rsidRPr="00E90CA1" w:rsidRDefault="0087713C" w:rsidP="0087713C">
      <w:pPr>
        <w:jc w:val="both"/>
        <w:rPr>
          <w:rFonts w:ascii="Garamond" w:hAnsi="Garamond"/>
        </w:rPr>
      </w:pPr>
      <w:r w:rsidRPr="00E90CA1">
        <w:rPr>
          <w:rFonts w:ascii="Garamond" w:hAnsi="Garamond"/>
        </w:rPr>
        <w:t>Tratándose de Proponentes Plurales este puntaje se otorgará si por lo menos uno de los integrantes acredita la calidad de Mipyme y tiene una participación igual o superior al diez por ciento (10 %) en el consorcio o en la unión temporal. En caso de que dos o más de los integrantes del Proponente Plural cumplan la anterior condición y acrediten distintos rangos de tamaño empresarial previstos en el artículo 2.2.1.13.2.2 del Decreto 1074 de 2015, el otorgamiento de puntaje se realizará dependiendo de aquel integrante del Proponente Plural que acredite el tamaño empresarial que otorgue mayor puntaje en los términos de este numeral. [A modo de ejemplo, si uno de los integrantes del Proponente Plural acredita la condición de Mediana Empresa y otro la condición de Microempresa, el otorgamiento de puntaje será de cero puntos veinticinco (0.25) puntos].</w:t>
      </w:r>
    </w:p>
    <w:p w14:paraId="12BC0C5E" w14:textId="77777777" w:rsidR="0087713C" w:rsidRPr="00E90CA1" w:rsidRDefault="0087713C" w:rsidP="0087713C">
      <w:pPr>
        <w:jc w:val="both"/>
        <w:rPr>
          <w:rFonts w:ascii="Garamond" w:hAnsi="Garamond"/>
        </w:rPr>
      </w:pPr>
    </w:p>
    <w:p w14:paraId="533336C8" w14:textId="77777777" w:rsidR="0087713C" w:rsidRPr="00E90CA1" w:rsidRDefault="0087713C" w:rsidP="0087713C">
      <w:pPr>
        <w:widowControl/>
        <w:suppressAutoHyphens w:val="0"/>
        <w:autoSpaceDE w:val="0"/>
        <w:adjustRightInd w:val="0"/>
        <w:rPr>
          <w:rFonts w:ascii="Garamond" w:hAnsi="Garamond" w:cs="Garamond"/>
          <w:color w:val="000000"/>
          <w:kern w:val="0"/>
          <w:lang w:eastAsia="es-CO" w:bidi="ar-SA"/>
        </w:rPr>
      </w:pPr>
      <w:r w:rsidRPr="00E90CA1">
        <w:rPr>
          <w:rFonts w:ascii="Garamond" w:hAnsi="Garamond" w:cs="Garamond"/>
          <w:color w:val="000000"/>
          <w:kern w:val="0"/>
          <w:lang w:eastAsia="es-CO" w:bidi="ar-SA"/>
        </w:rPr>
        <w:t xml:space="preserve">Las personas naturales, no obligadas a tener RUP, se acreditan como MIPYME con la certificación expedida por ellos y un contador público en la que se señale su condición de MIPYME y su tamaño </w:t>
      </w:r>
      <w:r w:rsidRPr="00E90CA1">
        <w:rPr>
          <w:rFonts w:ascii="Garamond" w:hAnsi="Garamond" w:cs="Garamond"/>
          <w:color w:val="000000"/>
          <w:kern w:val="0"/>
          <w:lang w:eastAsia="es-CO" w:bidi="ar-SA"/>
        </w:rPr>
        <w:lastRenderedPageBreak/>
        <w:t>empresarial, adjuntando copia del registro mercantil, expedido por la Cámara de Comercio o por la autoridad que sea competente.</w:t>
      </w:r>
    </w:p>
    <w:p w14:paraId="6EC97F2E" w14:textId="77777777" w:rsidR="0087713C" w:rsidRPr="00E90CA1" w:rsidRDefault="0087713C" w:rsidP="0087713C">
      <w:pPr>
        <w:widowControl/>
        <w:suppressAutoHyphens w:val="0"/>
        <w:autoSpaceDE w:val="0"/>
        <w:adjustRightInd w:val="0"/>
        <w:rPr>
          <w:rFonts w:ascii="Garamond" w:hAnsi="Garamond" w:cs="Garamond"/>
          <w:color w:val="000000"/>
          <w:kern w:val="0"/>
          <w:lang w:eastAsia="es-CO" w:bidi="ar-SA"/>
        </w:rPr>
      </w:pPr>
    </w:p>
    <w:p w14:paraId="4320F076" w14:textId="77777777" w:rsidR="0087713C" w:rsidRPr="00E90CA1" w:rsidRDefault="0087713C" w:rsidP="0087713C">
      <w:pPr>
        <w:jc w:val="both"/>
        <w:rPr>
          <w:rFonts w:ascii="Garamond" w:hAnsi="Garamond" w:cs="Arial"/>
        </w:rPr>
      </w:pPr>
      <w:r w:rsidRPr="00E90CA1">
        <w:rPr>
          <w:rFonts w:ascii="Garamond" w:hAnsi="Garamond" w:cs="Garamond"/>
          <w:color w:val="000000"/>
          <w:kern w:val="0"/>
          <w:lang w:eastAsia="es-CO" w:bidi="ar-SA"/>
        </w:rPr>
        <w:t>Las personas jurídicas, no obligadas a tener RUP, se acreditan como MIPYME con la certificación expedida por el representante legal y el contador o revisor fiscal, si están obligados a tenerlo, adjuntando copia del certificado de existencia y representación legal expedido por la Cámara de Comercio o por la autoridad competente para expedir dicha certificación, en la que se señale su condición de MIPYME o su tamaño empresarial.</w:t>
      </w:r>
    </w:p>
    <w:p w14:paraId="61B5B64F" w14:textId="77777777" w:rsidR="0087713C" w:rsidRPr="00E90CA1" w:rsidRDefault="0087713C" w:rsidP="0087713C">
      <w:pPr>
        <w:jc w:val="both"/>
        <w:rPr>
          <w:rFonts w:ascii="Garamond" w:eastAsia="Garamond" w:hAnsi="Garamond" w:cs="Garamond"/>
        </w:rPr>
      </w:pPr>
    </w:p>
    <w:p w14:paraId="131FCD91" w14:textId="77777777" w:rsidR="0087713C" w:rsidRPr="00E90CA1" w:rsidRDefault="0087713C" w:rsidP="00AA3321">
      <w:pPr>
        <w:pStyle w:val="Ttulo2"/>
        <w:numPr>
          <w:ilvl w:val="0"/>
          <w:numId w:val="35"/>
        </w:numPr>
        <w:tabs>
          <w:tab w:val="num" w:pos="432"/>
        </w:tabs>
        <w:spacing w:before="0" w:after="0"/>
        <w:ind w:left="432" w:hanging="432"/>
        <w:rPr>
          <w:rFonts w:ascii="Garamond" w:eastAsia="Garamond" w:hAnsi="Garamond" w:cs="Garamond"/>
          <w:kern w:val="3"/>
          <w:szCs w:val="24"/>
          <w:lang w:val="es-CO" w:eastAsia="zh-CN"/>
        </w:rPr>
      </w:pPr>
      <w:r w:rsidRPr="00E90CA1">
        <w:rPr>
          <w:rFonts w:ascii="Garamond" w:eastAsia="Garamond" w:hAnsi="Garamond" w:cs="Garamond"/>
          <w:kern w:val="3"/>
          <w:szCs w:val="24"/>
          <w:lang w:val="es-CO" w:eastAsia="zh-CN"/>
        </w:rPr>
        <w:t xml:space="preserve">REGLAS DE DESEMPATE DE OFERTAS </w:t>
      </w:r>
    </w:p>
    <w:p w14:paraId="461DF77C" w14:textId="77777777" w:rsidR="0087713C" w:rsidRPr="00E90CA1" w:rsidRDefault="0087713C" w:rsidP="0087713C">
      <w:pPr>
        <w:rPr>
          <w:rFonts w:ascii="Garamond" w:eastAsia="Garamond" w:hAnsi="Garamond" w:cs="Garamond"/>
          <w:u w:val="single"/>
        </w:rPr>
      </w:pPr>
    </w:p>
    <w:p w14:paraId="06AC38A7" w14:textId="48CBEFBF" w:rsidR="0087713C" w:rsidRPr="00E90CA1" w:rsidRDefault="0087713C" w:rsidP="0087713C">
      <w:pPr>
        <w:ind w:right="48"/>
        <w:jc w:val="both"/>
        <w:rPr>
          <w:rFonts w:ascii="Garamond" w:eastAsia="Garamond" w:hAnsi="Garamond" w:cs="Garamond"/>
          <w:b/>
          <w:bCs/>
          <w:bdr w:val="none" w:sz="0" w:space="0" w:color="auto" w:frame="1"/>
          <w:shd w:val="clear" w:color="auto" w:fill="FFFFFF"/>
        </w:rPr>
      </w:pPr>
      <w:r w:rsidRPr="00E90CA1">
        <w:rPr>
          <w:rFonts w:ascii="Garamond" w:eastAsia="Garamond" w:hAnsi="Garamond" w:cs="Garamond"/>
          <w:b/>
          <w:bCs/>
          <w:bdr w:val="none" w:sz="0" w:space="0" w:color="auto" w:frame="1"/>
          <w:shd w:val="clear" w:color="auto" w:fill="FFFFFF"/>
        </w:rPr>
        <w:t xml:space="preserve">NOTA: </w:t>
      </w:r>
      <w:r w:rsidRPr="00E90CA1">
        <w:rPr>
          <w:rFonts w:ascii="Garamond" w:eastAsia="Garamond" w:hAnsi="Garamond" w:cs="Garamond"/>
          <w:bdr w:val="none" w:sz="0" w:space="0" w:color="auto" w:frame="1"/>
          <w:shd w:val="clear" w:color="auto" w:fill="FFFFFF"/>
        </w:rPr>
        <w:t xml:space="preserve">Lea cuidadosamente los requisitos establecidos en cada uno de los numerales, diligencie el FORMATO - LISTA DE FACTORES DE DESEMPATE </w:t>
      </w:r>
      <w:r w:rsidRPr="00E90CA1">
        <w:rPr>
          <w:rFonts w:ascii="Garamond" w:eastAsia="Garamond" w:hAnsi="Garamond" w:cs="Garamond"/>
          <w:color w:val="000000"/>
          <w:bdr w:val="none" w:sz="0" w:space="0" w:color="auto" w:frame="1"/>
          <w:shd w:val="clear" w:color="auto" w:fill="FFFFFF"/>
        </w:rPr>
        <w:t xml:space="preserve">y aporte todos los documentos que le permitan acreditar los requisitos establecidos por la Entidad. De no cumplir la totalidad de los requisitos indicados por factor, no se tendrá en cuenta para acreditar el mismo. El </w:t>
      </w:r>
      <w:r>
        <w:rPr>
          <w:rFonts w:ascii="Garamond" w:eastAsia="Garamond" w:hAnsi="Garamond" w:cs="Garamond"/>
          <w:color w:val="000000"/>
          <w:bdr w:val="none" w:sz="0" w:space="0" w:color="auto" w:frame="1"/>
          <w:shd w:val="clear" w:color="auto" w:fill="FFFFFF"/>
        </w:rPr>
        <w:t>FDLK</w:t>
      </w:r>
      <w:r w:rsidRPr="00E90CA1">
        <w:rPr>
          <w:rFonts w:ascii="Garamond" w:eastAsia="Garamond" w:hAnsi="Garamond" w:cs="Garamond"/>
          <w:color w:val="000000"/>
          <w:bdr w:val="none" w:sz="0" w:space="0" w:color="auto" w:frame="1"/>
          <w:shd w:val="clear" w:color="auto" w:fill="FFFFFF"/>
        </w:rPr>
        <w:t xml:space="preserve"> únicamente verificará la documentación de los factores de desempate que sean indicados en los FORMATOS por lo que es indispensable que el proponente aporte mencionado formato.</w:t>
      </w:r>
    </w:p>
    <w:p w14:paraId="180601AA" w14:textId="77777777" w:rsidR="0087713C" w:rsidRPr="00E90CA1" w:rsidRDefault="0087713C" w:rsidP="0087713C">
      <w:pPr>
        <w:rPr>
          <w:rFonts w:ascii="Garamond" w:eastAsia="Garamond" w:hAnsi="Garamond" w:cs="Garamond"/>
        </w:rPr>
      </w:pPr>
    </w:p>
    <w:p w14:paraId="397A8391"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Si como resultado de la validación de ofertas económicas se presenta un empate de dos o más ofertas, la Alcaldía lo resolverá con base en las siguientes reglas:</w:t>
      </w:r>
    </w:p>
    <w:p w14:paraId="2C161CFB" w14:textId="77777777" w:rsidR="0087713C" w:rsidRPr="00E90CA1" w:rsidRDefault="0087713C" w:rsidP="0087713C">
      <w:pPr>
        <w:jc w:val="both"/>
        <w:rPr>
          <w:rFonts w:ascii="Garamond" w:eastAsia="Garamond" w:hAnsi="Garamond" w:cs="Garamond"/>
        </w:rPr>
      </w:pPr>
    </w:p>
    <w:p w14:paraId="676291B6"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En caso de persistir el empate la Entidad Estatal debe aplicar las reglas del Artículo 35 de la ley 2069 del 31 de diciembre de 2020, así: </w:t>
      </w:r>
    </w:p>
    <w:p w14:paraId="4B7CECBA"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12926DD8"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En caso de empate en el puntaje total de dos o más ofertas en los Procesos de Contratación realizados con cargo a recursos públicos, los Procesos de Contratación realizados por las Entidades Estatales indistintamente de su régimen de contratación, así como los celebrados por los Procesos de Contratación de los patrimonios autónomos constituidos por Entidades Estatales, el contratante deberá utilizar las siguientes reglas de forma sucesiva y excluyente para seleccionar al oferente favorecido, respetando en todo caso los compromisos internacionales vigentes. </w:t>
      </w:r>
    </w:p>
    <w:p w14:paraId="168CBBE2"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30107A5C" w14:textId="77777777" w:rsidR="0087713C" w:rsidRPr="00E90CA1" w:rsidRDefault="0087713C" w:rsidP="00AA3321">
      <w:pPr>
        <w:pStyle w:val="xmsolistparagraph"/>
        <w:numPr>
          <w:ilvl w:val="0"/>
          <w:numId w:val="3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oferta de bienes o servicios nacionales frente a la oferta de bienes o servicios extranjeros.</w:t>
      </w:r>
    </w:p>
    <w:p w14:paraId="0332EA2D" w14:textId="77777777" w:rsidR="0087713C" w:rsidRPr="00E90CA1" w:rsidRDefault="0087713C" w:rsidP="0087713C">
      <w:pPr>
        <w:pStyle w:val="xmsolistparagraph"/>
        <w:spacing w:before="0" w:beforeAutospacing="0" w:after="0" w:afterAutospacing="0"/>
        <w:ind w:left="750"/>
        <w:jc w:val="both"/>
        <w:rPr>
          <w:rFonts w:ascii="Garamond" w:eastAsia="Garamond" w:hAnsi="Garamond" w:cs="Garamond"/>
          <w:color w:val="000000"/>
        </w:rPr>
      </w:pPr>
    </w:p>
    <w:p w14:paraId="534E7027"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esta circunstancia deberá adjuntar certificación donde el Representante Legal y/o revisor fiscal (según aplique) acredite si sus bienes o servicios son de carácter nacional y/o extranjeros, discriminando el porcentaje de cada uno de ellos, situación que se verificará de igual manera con el Certificado de Cámara de Comercio por parte de la Entidad. Para el caso de los proponentes plurales, todos los integrantes deberán acreditar el origen nacional de la oferta en las condiciones señaladas en la ley.</w:t>
      </w:r>
    </w:p>
    <w:p w14:paraId="03315DAB"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lastRenderedPageBreak/>
        <w:t>  </w:t>
      </w:r>
    </w:p>
    <w:p w14:paraId="17E316E8" w14:textId="77777777" w:rsidR="0087713C" w:rsidRPr="00E90CA1" w:rsidRDefault="0087713C" w:rsidP="00AA3321">
      <w:pPr>
        <w:pStyle w:val="xmsolistparagraph"/>
        <w:numPr>
          <w:ilvl w:val="0"/>
          <w:numId w:val="3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propuesta de la mujer cabeza de familia, mujeres víctimas de la violencia intrafamiliar o de la persona jurídica en la cual participe o participen mayoritariamente; o, la de un proponente plural constituido por mujeres cabeza de familia, mujeres víctimas de violencia intrafamiliar y/o personas jurídicas en las cuales participe o participen mayoritariamente.</w:t>
      </w:r>
    </w:p>
    <w:p w14:paraId="7DF27515" w14:textId="77777777" w:rsidR="0087713C" w:rsidRPr="00E90CA1" w:rsidRDefault="0087713C" w:rsidP="0087713C">
      <w:pPr>
        <w:pStyle w:val="xmsolistparagraph"/>
        <w:spacing w:before="0" w:beforeAutospacing="0" w:after="0" w:afterAutospacing="0"/>
        <w:ind w:left="75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59829D50"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xml:space="preserve"> Para acreditar lo relacionado con la mujer cabeza de familia se deberá aportar declaración extra juicio ante notario. </w:t>
      </w:r>
    </w:p>
    <w:p w14:paraId="02D9FB7B"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7F9142FF"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 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esta naturaleza </w:t>
      </w:r>
    </w:p>
    <w:p w14:paraId="02C41C04"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387374BC"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Y para las personas jurídicas en las cuales participe o participen mayoritariamente mujeres víctimas de la violencia intrafamiliar se deberá adjuntar una certificación emitida por el Representante Legal o el revisor fiscal en los casos que aplique, bajo la gravedad de juramento que más del 50% de la composición accionaria o cuota parte de la persona jurídica está constituida por mujeres cabeza de familia y/o mujeres víctimas de la violencia intrafamiliar. Además, deberá acreditar la condición indicada de cada una de las mujeres que participen en la sociedad, aportando los documentos de cada una de ellas, de acuerdo con los dos incisos anteriores. </w:t>
      </w:r>
    </w:p>
    <w:p w14:paraId="40521B61"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28F122DE"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En el caso de los proponentes plurales, se preferirá la oferta cuando cada uno de los integrantes acredite alguna de las condiciones señaladas en los incisos anteriores.  </w:t>
      </w:r>
    </w:p>
    <w:p w14:paraId="45D37531"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5C43AAC5" w14:textId="77777777" w:rsidR="0087713C" w:rsidRPr="00E90CA1" w:rsidRDefault="0087713C" w:rsidP="00AA3321">
      <w:pPr>
        <w:pStyle w:val="xmsolistparagraph"/>
        <w:numPr>
          <w:ilvl w:val="0"/>
          <w:numId w:val="3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propuesta presentada por el oferente que acredite en las condiciones establecidas en la ley que por lo menos el diez por ciento (10%) de su nómina está en condición de discapacidad a la que se refiere la Ley 361 de 1997. Si la oferta es presentada por un proponente plural, el integrante del oferente que acredite que el diez por ciento (10%) de su nómina está en condición de discapacidad en los términos del presente numeral, debe tener una participación de por lo menos el veinticinco por ciento (25%) en el consorcio, unión temporal o promesa de sociedad futura y aportar mínimo el veinticinco por ciento (25%) de la experiencia acreditada en la oferta. </w:t>
      </w:r>
    </w:p>
    <w:p w14:paraId="2AFB3CD5" w14:textId="77777777" w:rsidR="0087713C" w:rsidRPr="00E90CA1" w:rsidRDefault="0087713C" w:rsidP="0087713C">
      <w:pPr>
        <w:pStyle w:val="xmsolistparagraph"/>
        <w:spacing w:before="0" w:beforeAutospacing="0" w:after="0" w:afterAutospacing="0"/>
        <w:ind w:left="750"/>
        <w:jc w:val="both"/>
        <w:rPr>
          <w:rFonts w:ascii="Garamond" w:eastAsia="Garamond" w:hAnsi="Garamond" w:cs="Garamond"/>
          <w:color w:val="000000"/>
        </w:rPr>
      </w:pPr>
    </w:p>
    <w:p w14:paraId="03597520"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lo relacionado con personal vinculado a la nómina en condición de discapacidad se debe adjuntar la siguiente documentación: </w:t>
      </w:r>
    </w:p>
    <w:p w14:paraId="19EEF384"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7F00CCD7"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lastRenderedPageBreak/>
        <w:t>- La persona natural, el representante legal de la persona jurídica o el revisor fiscal, según corresponda. Certificará el número total de trabajadores vinculados a la planta de personal del proponente o sus integrantes a la fecha de cierre del proceso de selección.  </w:t>
      </w:r>
    </w:p>
    <w:p w14:paraId="5CBF55A8"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Acreditar el número mínimo de personas con discapacidad en su planta de personal, de conformidad con lo señalado en el certificado expedido por el Ministerio de Trabajo, el cual deberá estar vigente a la fecha de cierre del proceso de selección, documento que también deberá ser presentado con la propuesta (Certificado vigente del Ministerio de trabajo)  </w:t>
      </w:r>
    </w:p>
    <w:p w14:paraId="3345EA1F"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 Adjuntar cédula y la certificación de afiliación del personal en condición de discapacidad. </w:t>
      </w:r>
    </w:p>
    <w:p w14:paraId="1C3363CE"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7A88A6AE"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En este caso el proveedor, en los términos del parágrafo 2º del artículo 35 de la Ley 2069 de 2020, deberá adicionalmente acreditar mediante certificación suscrita por el representante legal y/o revisor fiscal que el personal referido ha sido contratado por lo menos con un (1) año de anterioridad a la fecha de cierre del presente proceso o desde el momento de la constitución de la persona jurídica y que certifique adicionalmente que mantendrá dicho personal por un lapso igual al término de ejecución de la orden de compra. </w:t>
      </w:r>
    </w:p>
    <w:p w14:paraId="676F6109"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themeColor="text1"/>
        </w:rPr>
        <w:t> </w:t>
      </w:r>
    </w:p>
    <w:p w14:paraId="36EA91FA" w14:textId="77777777" w:rsidR="0087713C" w:rsidRPr="00E90CA1" w:rsidRDefault="0087713C" w:rsidP="00AA3321">
      <w:pPr>
        <w:pStyle w:val="xmsolistparagraph"/>
        <w:numPr>
          <w:ilvl w:val="0"/>
          <w:numId w:val="3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propuesta presentada por el oferente que acredite la vinculación en mayor proporción de personas mayores que no sean beneficiarios de la pensión de vejez, familiar o de sobrevivencia y que hayan cumplido el requisito de edad de pensión establecido en la Ley. </w:t>
      </w:r>
    </w:p>
    <w:p w14:paraId="5FEEF963" w14:textId="77777777" w:rsidR="0087713C" w:rsidRPr="00E90CA1" w:rsidRDefault="0087713C" w:rsidP="0087713C">
      <w:pPr>
        <w:pStyle w:val="xmsolistparagraph"/>
        <w:spacing w:before="0" w:beforeAutospacing="0" w:after="0" w:afterAutospacing="0"/>
        <w:ind w:left="750"/>
        <w:jc w:val="both"/>
        <w:rPr>
          <w:rFonts w:ascii="Garamond" w:eastAsia="Garamond" w:hAnsi="Garamond" w:cs="Garamond"/>
          <w:color w:val="000000"/>
        </w:rPr>
      </w:pPr>
    </w:p>
    <w:p w14:paraId="6DE2356F"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lo relacionado a este numeral deberá anexar la siguiente documentación: </w:t>
      </w:r>
    </w:p>
    <w:p w14:paraId="1A28E7CD"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Certificación juramentada emitida por el Representante Legal o el contador o revisor fiscal en los casos que aplique, en donde se indique el número total de trabajadores vinculados a la planta de personal del proponente, número y porcentaje de vinculación de las personas mayores que no sean beneficiarios de la pensión de vejez, familiar o de sobrevivencia, a la fecha de cierre del proceso de selección. Solo se tendrá en cuenta la vinculación de aquellas personas mayores que se encuentren en las condiciones descritas y que hayan estado vinculadas con una anterioridad igual o mayor a un (1) año contado a partir de la fecha del cierre del proceso. Para los casos de constitución inferior a un (1) año se tendrá en cuenta a aquellos que hayan estado vinculados desde el momento de la constitución de la persona jurídica. </w:t>
      </w:r>
    </w:p>
    <w:p w14:paraId="2E515C58"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Para consorcios y uniones temporales, cada uno de los integrantes debe adjuntar los documentos anteriormente descritos. </w:t>
      </w:r>
    </w:p>
    <w:p w14:paraId="025070A4"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62FE00CB" w14:textId="77777777" w:rsidR="0087713C" w:rsidRPr="00E90CA1" w:rsidRDefault="0087713C" w:rsidP="00AA3321">
      <w:pPr>
        <w:pStyle w:val="xmsolistparagraph"/>
        <w:numPr>
          <w:ilvl w:val="0"/>
          <w:numId w:val="3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propuesta presentada por el oferente que acredite, en las condiciones establecidas en la ley, que por lo menos diez por ciento (10%) de su nómina pertenece a población indígena, negra, afrocolombiana, raizal, palanquera, rom o gitanas. </w:t>
      </w:r>
    </w:p>
    <w:p w14:paraId="457154F3" w14:textId="77777777" w:rsidR="0087713C" w:rsidRPr="00E90CA1" w:rsidRDefault="0087713C" w:rsidP="0087713C">
      <w:pPr>
        <w:pStyle w:val="xmsolistparagraph"/>
        <w:spacing w:before="0" w:beforeAutospacing="0" w:after="0" w:afterAutospacing="0"/>
        <w:ind w:left="750"/>
        <w:jc w:val="both"/>
        <w:rPr>
          <w:rFonts w:ascii="Garamond" w:eastAsia="Garamond" w:hAnsi="Garamond" w:cs="Garamond"/>
          <w:color w:val="000000"/>
        </w:rPr>
      </w:pPr>
    </w:p>
    <w:p w14:paraId="27D4B9A8"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lo relacionado a este numeral, deberá anexar los siguientes documentos: </w:t>
      </w:r>
    </w:p>
    <w:p w14:paraId="26E33188"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74EFFD87"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lastRenderedPageBreak/>
        <w:t>- Certificación juramentada emitida por el Representante Legal o revisor fiscal en los casos que aplique, en donde se indique el número total de trabajadores vinculados a la planta de personal del proponente, número y porcentaje de vinculación de la población indígena, negra, afrocolombiana, raizal, palanquera, Rrom o gitanas, a la fecha de cierre del proceso de selección. </w:t>
      </w:r>
    </w:p>
    <w:p w14:paraId="35DE1D0E"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-Aportar la certificación de caracterización y registro perteneciente al grupo poblacional ante alguna de las siguientes entidades que son las encargadas de la expedición de dicho documento; Ministerio del Interior, Ministerio de Cultura y Departamento Nacional de Estadísticas -DANE. </w:t>
      </w:r>
    </w:p>
    <w:p w14:paraId="250D630D"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-Para el caso de indígenas: certificación inferior a tres (03) meses expedida por el gobernador del Cabildo Indígena y/o Ministerio del Interior.</w:t>
      </w:r>
    </w:p>
    <w:p w14:paraId="0D9DAFB6"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756A7F41"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Para consorcios y uniones temporales, cada uno de los integrantes debe adjuntar los documentos anteriormente descritos.  </w:t>
      </w:r>
    </w:p>
    <w:p w14:paraId="11A0CBEA"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60BB87AE" w14:textId="77777777" w:rsidR="0087713C" w:rsidRPr="00E90CA1" w:rsidRDefault="0087713C" w:rsidP="00AA3321">
      <w:pPr>
        <w:pStyle w:val="xmsolistparagraph"/>
        <w:numPr>
          <w:ilvl w:val="0"/>
          <w:numId w:val="3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propuesta de personas en proceso de reintegración o reincorporación o de la persona jurídica en la cual participe o participen mayoritariamente; o, la de un proponente plural constituido por personas en proceso de reincorporación, y/o personas jurídicas en las cuales participe o participen mayoritariamente. </w:t>
      </w:r>
    </w:p>
    <w:p w14:paraId="1550F67B" w14:textId="77777777" w:rsidR="0087713C" w:rsidRPr="00E90CA1" w:rsidRDefault="0087713C" w:rsidP="0087713C">
      <w:pPr>
        <w:pStyle w:val="xmsolistparagraph"/>
        <w:spacing w:before="0" w:beforeAutospacing="0" w:after="0" w:afterAutospacing="0"/>
        <w:ind w:left="750"/>
        <w:jc w:val="both"/>
        <w:rPr>
          <w:rFonts w:ascii="Garamond" w:eastAsia="Garamond" w:hAnsi="Garamond" w:cs="Garamond"/>
          <w:color w:val="000000"/>
        </w:rPr>
      </w:pPr>
    </w:p>
    <w:p w14:paraId="5E0C7F1C"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lo relacionado con personas en proceso de reintegración o reincorporación, deberán anexar certificación vigente expedida por la Agencia para la reincorporación y la normalización ARN, junto con los documentos de identificación de cada una de las personas que está en proceso de reincorporación o reintegración y los documentos de identificación de cada una de las personas en proceso de reincorporación. Para consorcios y uniones temporales cada uno de los integrantes debe adjuntar los documentos anteriormente descritos. </w:t>
      </w:r>
    </w:p>
    <w:p w14:paraId="20753861"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themeColor="text1"/>
        </w:rPr>
        <w:t> </w:t>
      </w:r>
    </w:p>
    <w:p w14:paraId="4C00A798"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el requisito, El Proveedor deberá acreditar copia de alguno de los siguientes documentos: </w:t>
      </w:r>
    </w:p>
    <w:p w14:paraId="502A6190"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04EDA802"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i.</w:t>
      </w:r>
      <w:r w:rsidRPr="00E90CA1">
        <w:rPr>
          <w:rFonts w:ascii="Garamond" w:eastAsia="Garamond" w:hAnsi="Garamond" w:cs="Garamond"/>
          <w:color w:val="000000"/>
          <w:bdr w:val="none" w:sz="0" w:space="0" w:color="auto" w:frame="1"/>
        </w:rPr>
        <w:t> La certificación en las desmovilizaciones colectivas que expide la Oficina de Alto Comisionado para la Paz, </w:t>
      </w:r>
    </w:p>
    <w:p w14:paraId="2C530E46"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09575A17"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ii.</w:t>
      </w:r>
      <w:r w:rsidRPr="00E90CA1">
        <w:rPr>
          <w:rFonts w:ascii="Garamond" w:eastAsia="Garamond" w:hAnsi="Garamond" w:cs="Garamond"/>
          <w:color w:val="000000"/>
          <w:bdr w:val="none" w:sz="0" w:space="0" w:color="auto" w:frame="1"/>
        </w:rPr>
        <w:t> El certificado que expida el Comité Operativo para la Dejación de las Armas respecto de las personas desmovilizadas en forma individual. Además, se entregará el documento de identificación de la persona en proceso de reintegración o reincorporación. </w:t>
      </w:r>
    </w:p>
    <w:p w14:paraId="7727E2D8"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5036650A"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iii.</w:t>
      </w:r>
      <w:r w:rsidRPr="00E90CA1">
        <w:rPr>
          <w:rFonts w:ascii="Garamond" w:eastAsia="Garamond" w:hAnsi="Garamond" w:cs="Garamond"/>
          <w:color w:val="000000"/>
          <w:bdr w:val="none" w:sz="0" w:space="0" w:color="auto" w:frame="1"/>
        </w:rPr>
        <w:t> U otro documento que para el efecto determine las autoridades competentes. </w:t>
      </w:r>
    </w:p>
    <w:p w14:paraId="51CF121D"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0FF6C871"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iv.</w:t>
      </w:r>
      <w:r w:rsidRPr="00E90CA1">
        <w:rPr>
          <w:rFonts w:ascii="Garamond" w:eastAsia="Garamond" w:hAnsi="Garamond" w:cs="Garamond"/>
          <w:color w:val="000000"/>
          <w:bdr w:val="none" w:sz="0" w:space="0" w:color="auto" w:frame="1"/>
        </w:rPr>
        <w:t xml:space="preserve"> Certificación bajo la gravedad de juramento, suscrita por el Revisor Fiscal, o un Contador Público, y el Representante Legal del proponente, información que podrá ser consultada ante la Agencia para la Reincorporación y la Normalización – ARN-; para demostrar la participación en una persona </w:t>
      </w:r>
      <w:r w:rsidRPr="00E90CA1">
        <w:rPr>
          <w:rFonts w:ascii="Garamond" w:eastAsia="Garamond" w:hAnsi="Garamond" w:cs="Garamond"/>
          <w:color w:val="000000"/>
          <w:bdr w:val="none" w:sz="0" w:space="0" w:color="auto" w:frame="1"/>
        </w:rPr>
        <w:lastRenderedPageBreak/>
        <w:t>jurídica, se deberá aportar el certificado de existencia y representación legal o el documento de constitución del proponente plural. </w:t>
      </w:r>
    </w:p>
    <w:p w14:paraId="09744BBB"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4D89ECA5"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Si persiste el empate, la Entidad Estatal deberá utilizar las siguientes reglas de forma sucesiva y excluyente para seleccionar el oferente favorecido, respetando los compromisos adquiridos por Acuerdos Comerciales. </w:t>
      </w:r>
    </w:p>
    <w:p w14:paraId="3F485A1F"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themeColor="text1"/>
        </w:rPr>
        <w:t> </w:t>
      </w:r>
    </w:p>
    <w:p w14:paraId="55B62B7B" w14:textId="77777777" w:rsidR="0087713C" w:rsidRPr="00E90CA1" w:rsidRDefault="0087713C" w:rsidP="00AA3321">
      <w:pPr>
        <w:pStyle w:val="xmsolistparagraph"/>
        <w:numPr>
          <w:ilvl w:val="0"/>
          <w:numId w:val="3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oferta presentada por un proponente plural siempre que: (a) esté conformado por al menos una madre cabeza de familia y/o una persona en proceso de reincorporación o reintegración, o una persona jurídica en la cual participe o participen mayoritariamente, y, que tenga una participación de por lo menos el veinticinco por ciento (25%) en el proponente plural; (b) la madre cabeza de familia, la persona en proceso de reincorporación o reintegración, o la persona jurídica aporte mínimo el veinticinco por ciento (25%) de la experiencia acreditada en la oferta; y (c) ni la madre cabeza de familia o persona en proceso de reincorporación o reintegración, ni la persona jurídica, ni sus accionistas, socios o representantes legales sean empleados, socios o accionistas de los miembros del proponente plural. </w:t>
      </w:r>
    </w:p>
    <w:p w14:paraId="48AEEDD1" w14:textId="77777777" w:rsidR="0087713C" w:rsidRPr="00E90CA1" w:rsidRDefault="0087713C" w:rsidP="0087713C">
      <w:pPr>
        <w:pStyle w:val="xmsolistparagraph"/>
        <w:spacing w:before="0" w:beforeAutospacing="0" w:after="0" w:afterAutospacing="0"/>
        <w:ind w:left="750"/>
        <w:jc w:val="both"/>
        <w:rPr>
          <w:rFonts w:ascii="Garamond" w:eastAsia="Garamond" w:hAnsi="Garamond" w:cs="Garamond"/>
          <w:color w:val="000000"/>
        </w:rPr>
      </w:pPr>
    </w:p>
    <w:p w14:paraId="79E6467C"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la acreditación de este criterio se debe anexar los documentos indicados en los numerales 2 y 6.</w:t>
      </w:r>
    </w:p>
    <w:p w14:paraId="122B01E7"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16F4C254"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Así mismo debe acreditar lo pertinente en el acuerdo privado de constitución del proponente plural y en el certificado de existencia y representación legal de la persona jurídica. </w:t>
      </w:r>
    </w:p>
    <w:p w14:paraId="46CFC7F6"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2C371218"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Los consorcios y uniones temporales, cada uno de los integrantes debe adjuntar los documentos anteriormente descritos.</w:t>
      </w:r>
    </w:p>
    <w:p w14:paraId="57BDE182"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2A811A4F" w14:textId="77777777" w:rsidR="0087713C" w:rsidRPr="00E90CA1" w:rsidRDefault="0087713C" w:rsidP="00AA3321">
      <w:pPr>
        <w:pStyle w:val="xmsolistparagraph"/>
        <w:numPr>
          <w:ilvl w:val="0"/>
          <w:numId w:val="3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oferta presentada por una Mipyme o cooperativas o asociaciones mutuales; o un proponente plural constituido por Mipymes, cooperativas o asociaciones mutuales.</w:t>
      </w:r>
    </w:p>
    <w:p w14:paraId="35DB199F" w14:textId="77777777" w:rsidR="0087713C" w:rsidRPr="00E90CA1" w:rsidRDefault="0087713C" w:rsidP="0087713C">
      <w:pPr>
        <w:pStyle w:val="xmsolistparagraph"/>
        <w:spacing w:before="0" w:beforeAutospacing="0" w:after="0" w:afterAutospacing="0"/>
        <w:ind w:left="750"/>
        <w:jc w:val="both"/>
        <w:rPr>
          <w:rFonts w:ascii="Garamond" w:eastAsia="Garamond" w:hAnsi="Garamond" w:cs="Garamond"/>
          <w:color w:val="000000"/>
        </w:rPr>
      </w:pPr>
    </w:p>
    <w:p w14:paraId="3172C932"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efectos de desempate, la Entidad tendrá en cuenta lo establecido en el Registro Único de Proponentes y Certificación de existencia y representación legal. Así mismo el representante legal y/o revisor fiscal deberá adjuntar certificado en el que indique dicha circunstancia inferior a 30 días calendario.  </w:t>
      </w:r>
    </w:p>
    <w:p w14:paraId="1B9D543D"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7DB5702A"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Los consorcios y uniones temporales, cada uno de los integrantes debe cumplir con esta condición.  </w:t>
      </w:r>
    </w:p>
    <w:p w14:paraId="349CEA74"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02DB2CE6" w14:textId="77777777" w:rsidR="0087713C" w:rsidRPr="00E90CA1" w:rsidRDefault="0087713C" w:rsidP="00AA3321">
      <w:pPr>
        <w:pStyle w:val="xmsolistparagraph"/>
        <w:numPr>
          <w:ilvl w:val="0"/>
          <w:numId w:val="3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 oferta presentada por el proponente plural constituido por micro y/o pequeñas empresas, cooperativas o asociaciones mutuales. </w:t>
      </w:r>
    </w:p>
    <w:p w14:paraId="2D563558" w14:textId="77777777" w:rsidR="0087713C" w:rsidRPr="00E90CA1" w:rsidRDefault="0087713C" w:rsidP="0087713C">
      <w:pPr>
        <w:pStyle w:val="xmsolistparagraph"/>
        <w:spacing w:before="0" w:beforeAutospacing="0" w:after="0" w:afterAutospacing="0"/>
        <w:ind w:left="750"/>
        <w:jc w:val="both"/>
        <w:rPr>
          <w:rFonts w:ascii="Garamond" w:eastAsia="Garamond" w:hAnsi="Garamond" w:cs="Garamond"/>
          <w:color w:val="000000"/>
        </w:rPr>
      </w:pPr>
    </w:p>
    <w:p w14:paraId="5F4936E1"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lastRenderedPageBreak/>
        <w:t>Nota:</w:t>
      </w:r>
      <w:r w:rsidRPr="00E90CA1">
        <w:rPr>
          <w:rFonts w:ascii="Garamond" w:eastAsia="Garamond" w:hAnsi="Garamond" w:cs="Garamond"/>
          <w:color w:val="000000"/>
          <w:bdr w:val="none" w:sz="0" w:space="0" w:color="auto" w:frame="1"/>
        </w:rPr>
        <w:t> Para acreditar lo relacionado en este numeral, se debe aportar certificación expedida por el Representante Legal y el Revisor Fiscal (si está obligado a tenerlo) o por el contador público, según sea el caso, señalando la condición de cooperativas o de asociaciones mutuales según corresponda. </w:t>
      </w:r>
    </w:p>
    <w:p w14:paraId="16CB3247"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0C548DC9"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Los consorcios y uniones temporales, cada uno de los integrantes debe adjuntar los documentos anteriormente descritos. </w:t>
      </w:r>
    </w:p>
    <w:p w14:paraId="22D01025"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230810CB" w14:textId="77777777" w:rsidR="0087713C" w:rsidRPr="00E90CA1" w:rsidRDefault="0087713C" w:rsidP="00AA3321">
      <w:pPr>
        <w:pStyle w:val="xmsolistparagraph"/>
        <w:numPr>
          <w:ilvl w:val="0"/>
          <w:numId w:val="3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al oferente que acredite de acuerdo con sus estados financieros o información contable con corte a 31 de diciembre del año anterior, por lo menos el veinticinco por ciento (25%) del total de pagos realizados a MIPYMES, cooperativas o asociaciones mutuales por concepto de proveeduría del oferente, realizados durante el año anterior; o, la oferta presentada por un proponente plural siempre que: (a) esté conformado por al menos una MIPYME, cooperativa o asociación mutual que tenga una participación de por lo menos el veinticinco por ciento (25%); (b) la MIPYME, cooperativa o asociación mutual aporte mínimo el veinticinco por ciento (25%) de la experiencia acreditada en la oferta; y (c) ni la MIPYME, cooperativa o asociación mutual ni sus accionistas, socios o representantes legales sean empleados, socios o accionistas de los miembros del proponente plural. </w:t>
      </w:r>
    </w:p>
    <w:p w14:paraId="0778FBD0" w14:textId="77777777" w:rsidR="0087713C" w:rsidRPr="00E90CA1" w:rsidRDefault="0087713C" w:rsidP="0087713C">
      <w:pPr>
        <w:pStyle w:val="xmsolistparagraph"/>
        <w:spacing w:before="0" w:beforeAutospacing="0" w:after="0" w:afterAutospacing="0"/>
        <w:ind w:left="750"/>
        <w:jc w:val="both"/>
        <w:rPr>
          <w:rFonts w:ascii="Garamond" w:eastAsia="Garamond" w:hAnsi="Garamond" w:cs="Garamond"/>
          <w:color w:val="000000"/>
        </w:rPr>
      </w:pPr>
    </w:p>
    <w:p w14:paraId="476119A7"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lo relacionado a este numeral, se debe adjuntar los siguientes documentos: </w:t>
      </w:r>
    </w:p>
    <w:p w14:paraId="7321F342"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787E11C6"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Copia de los estados financieros o la información contable con corte al 31 de diciembre del año anterior suscrito por el Revisor Fiscal o contador público según corresponda. </w:t>
      </w:r>
    </w:p>
    <w:p w14:paraId="177CE13A"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-Certificación expedida por el revisor fiscal y/o contador público según el caso, en donde indique El porcentaje total de pagos realizados a MIPYMES, cooperativas o asociaciones mutuales por concepto de proveeduría del proponente. </w:t>
      </w:r>
    </w:p>
    <w:p w14:paraId="2CD93122"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Así mismo debe acreditar lo pertinente en el acuerdo privado de constitución del proponente plural. </w:t>
      </w:r>
    </w:p>
    <w:p w14:paraId="233EAEA2"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36BE490E"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Los consorcios y uniones temporales, cada uno de los integrantes debe adjuntar los documentos anteriormente descritos. </w:t>
      </w:r>
    </w:p>
    <w:p w14:paraId="3D056D83"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144702C0" w14:textId="77777777" w:rsidR="0087713C" w:rsidRPr="00E90CA1" w:rsidRDefault="0087713C" w:rsidP="00AA3321">
      <w:pPr>
        <w:pStyle w:val="xmsolistparagraph"/>
        <w:numPr>
          <w:ilvl w:val="0"/>
          <w:numId w:val="3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Preferir las empresas reconocidas y establecidas como Sociedad de Beneficio e Interés Colectivo o Sociedad BIC, del segmento MIPYMES. </w:t>
      </w:r>
    </w:p>
    <w:p w14:paraId="03413028" w14:textId="77777777" w:rsidR="0087713C" w:rsidRPr="00E90CA1" w:rsidRDefault="0087713C" w:rsidP="0087713C">
      <w:pPr>
        <w:pStyle w:val="xmsolistparagraph"/>
        <w:spacing w:before="0" w:beforeAutospacing="0" w:after="0" w:afterAutospacing="0"/>
        <w:ind w:left="750"/>
        <w:jc w:val="both"/>
        <w:rPr>
          <w:rFonts w:ascii="Garamond" w:eastAsia="Garamond" w:hAnsi="Garamond" w:cs="Garamond"/>
          <w:color w:val="000000"/>
        </w:rPr>
      </w:pPr>
    </w:p>
    <w:p w14:paraId="76E12F0B"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Nota:</w:t>
      </w:r>
      <w:r w:rsidRPr="00E90CA1">
        <w:rPr>
          <w:rFonts w:ascii="Garamond" w:eastAsia="Garamond" w:hAnsi="Garamond" w:cs="Garamond"/>
          <w:color w:val="000000"/>
          <w:bdr w:val="none" w:sz="0" w:space="0" w:color="auto" w:frame="1"/>
        </w:rPr>
        <w:t> Para acreditar lo relacionado con este numeral, se debe adjuntar la siguiente documentación: </w:t>
      </w:r>
    </w:p>
    <w:p w14:paraId="37D6A1E6"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Copia del certificado del registro de las sociedades BIC, expedido por la Cámara de Comercio con una fecha de expedición no superior a 30 días a la fecha del cierre del proceso de selección. </w:t>
      </w:r>
    </w:p>
    <w:p w14:paraId="400DCA7F"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 Certificación expedida por el Representante Legal, revisor fiscal y/o contador público según el caso en donde se acredite el tamaño de la empresa, el valor de los ingresos por actividad ordinaria a 31 de diciembre del año inmediatamente anterior o los obtenidos durante el tiempo de su operación. </w:t>
      </w:r>
    </w:p>
    <w:p w14:paraId="6C1E5116"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6219A8DC"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lastRenderedPageBreak/>
        <w:t>Para las personas naturales la certificación debe ser expedida por estas. </w:t>
      </w:r>
    </w:p>
    <w:p w14:paraId="0D6FE11B"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181B92D7"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Para las personas jurídicas la certificación debe ser expedida por el representante legal o el contador o revisor fiscal, si están obligados a tenerlo. </w:t>
      </w:r>
    </w:p>
    <w:p w14:paraId="74DD0743"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5E6C8847"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Así mismo debe acreditar lo pertinente en el acuerdo privado de constitución del proponente plural. </w:t>
      </w:r>
    </w:p>
    <w:p w14:paraId="04B4FE36"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2E891F1B"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Los consorcios y uniones temporales, cada uno de los integrantes debe adjuntar los documentos anteriormente descritos. </w:t>
      </w:r>
    </w:p>
    <w:p w14:paraId="5D7B1F35"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57690A45" w14:textId="77777777" w:rsidR="0087713C" w:rsidRPr="00E90CA1" w:rsidRDefault="0087713C" w:rsidP="00AA3321">
      <w:pPr>
        <w:pStyle w:val="xmsolistparagraph"/>
        <w:numPr>
          <w:ilvl w:val="0"/>
          <w:numId w:val="36"/>
        </w:numPr>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Utilizar un método aleatorio para seleccionar el oferente, método que deberá haber sido previsto previamente en los Documentos del Proceso. </w:t>
      </w:r>
    </w:p>
    <w:p w14:paraId="73BBE6FC" w14:textId="77777777" w:rsidR="0087713C" w:rsidRPr="00E90CA1" w:rsidRDefault="0087713C" w:rsidP="0087713C">
      <w:pPr>
        <w:pStyle w:val="xmsolistparagraph"/>
        <w:spacing w:before="0" w:beforeAutospacing="0" w:after="0" w:afterAutospacing="0"/>
        <w:ind w:left="750"/>
        <w:jc w:val="both"/>
        <w:rPr>
          <w:rFonts w:ascii="Garamond" w:eastAsia="Garamond" w:hAnsi="Garamond" w:cs="Garamond"/>
          <w:color w:val="000000"/>
        </w:rPr>
      </w:pPr>
    </w:p>
    <w:p w14:paraId="0A993D4C"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color w:val="000000"/>
          <w:bdr w:val="none" w:sz="0" w:space="0" w:color="auto" w:frame="1"/>
        </w:rPr>
        <w:t>Se tendrá en cuenta el siguiente procedimiento para el método aleatorio así: Sistema de Balotas, así:</w:t>
      </w:r>
    </w:p>
    <w:p w14:paraId="33D147E1"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7EBF5036"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i.</w:t>
      </w:r>
      <w:r w:rsidRPr="00E90CA1">
        <w:rPr>
          <w:rFonts w:ascii="Garamond" w:eastAsia="Garamond" w:hAnsi="Garamond" w:cs="Garamond"/>
          <w:color w:val="000000"/>
          <w:bdr w:val="none" w:sz="0" w:space="0" w:color="auto" w:frame="1"/>
        </w:rPr>
        <w:t xml:space="preserve"> Se introducirán en una bolsa el número de balotas equivalente a los proponentes respecto de los cuales persiste el empate y una (1) de ellas contendrá la palabra adjudicatario. </w:t>
      </w:r>
    </w:p>
    <w:p w14:paraId="0C7520C8"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ii.</w:t>
      </w:r>
      <w:r w:rsidRPr="00E90CA1">
        <w:rPr>
          <w:rFonts w:ascii="Garamond" w:eastAsia="Garamond" w:hAnsi="Garamond" w:cs="Garamond"/>
          <w:color w:val="000000"/>
          <w:bdr w:val="none" w:sz="0" w:space="0" w:color="auto" w:frame="1"/>
        </w:rPr>
        <w:t xml:space="preserve"> El orden alfabético del nombre de los proponentes determinará cuál de ellos sacará la primera balota </w:t>
      </w:r>
    </w:p>
    <w:p w14:paraId="04774132"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iii.</w:t>
      </w:r>
      <w:r w:rsidRPr="00E90CA1">
        <w:rPr>
          <w:rFonts w:ascii="Garamond" w:eastAsia="Garamond" w:hAnsi="Garamond" w:cs="Garamond"/>
          <w:color w:val="000000"/>
          <w:bdr w:val="none" w:sz="0" w:space="0" w:color="auto" w:frame="1"/>
        </w:rPr>
        <w:t xml:space="preserve"> El proponente que en su orden debe sacar la papeleta deberá autorizar en el desarrollo de la audiencia virtual, para que la persona que dirige la misma, saque la respectiva balota. La balota que contenga a palabra adjudicatario será el ganador. </w:t>
      </w:r>
    </w:p>
    <w:p w14:paraId="6E0CD8E7"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7DEA0987"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PARÁGRAFO PRIMERO</w:t>
      </w:r>
      <w:r w:rsidRPr="00E90CA1">
        <w:rPr>
          <w:rFonts w:ascii="Garamond" w:eastAsia="Garamond" w:hAnsi="Garamond" w:cs="Garamond"/>
          <w:color w:val="000000"/>
          <w:bdr w:val="none" w:sz="0" w:space="0" w:color="auto" w:frame="1"/>
        </w:rPr>
        <w:t>. Los factores de desempate serán aplicables en el caso de las cooperativas y asociaciones mutuales que cumplan con los criterios de clasificación empresarial, definidos por el Decreto 957 de 2019, priorizando aquellas que sean micro, pequeñas o medianas. </w:t>
      </w:r>
    </w:p>
    <w:p w14:paraId="167C8ABD"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42E33087"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PARÁGRAFO SEGUNDO</w:t>
      </w:r>
      <w:r w:rsidRPr="00E90CA1">
        <w:rPr>
          <w:rFonts w:ascii="Garamond" w:eastAsia="Garamond" w:hAnsi="Garamond" w:cs="Garamond"/>
          <w:color w:val="000000"/>
          <w:bdr w:val="none" w:sz="0" w:space="0" w:color="auto" w:frame="1"/>
        </w:rPr>
        <w:t>. Para los criterios enunciados que involucren la vinculación de capital humano, el oferente deberá acreditar una antigüedad igual o mayor a un año. Para los casos de constitución inferior a un año se tendrá en cuenta a aquellos trabajadores que hayan estado vinculados desde el momento de constitución de la misma. </w:t>
      </w:r>
    </w:p>
    <w:p w14:paraId="20C989E8"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6EBC3B1B"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bdr w:val="none" w:sz="0" w:space="0" w:color="auto" w:frame="1"/>
        </w:rPr>
      </w:pPr>
      <w:r w:rsidRPr="00E90CA1">
        <w:rPr>
          <w:rFonts w:ascii="Garamond" w:eastAsia="Garamond" w:hAnsi="Garamond" w:cs="Garamond"/>
          <w:b/>
          <w:bCs/>
          <w:color w:val="000000"/>
          <w:bdr w:val="none" w:sz="0" w:space="0" w:color="auto" w:frame="1"/>
        </w:rPr>
        <w:t>NOTA GENERAL</w:t>
      </w:r>
      <w:r w:rsidRPr="00E90CA1">
        <w:rPr>
          <w:rFonts w:ascii="Garamond" w:eastAsia="Garamond" w:hAnsi="Garamond" w:cs="Garamond"/>
          <w:color w:val="000000"/>
          <w:bdr w:val="none" w:sz="0" w:space="0" w:color="auto" w:frame="1"/>
        </w:rPr>
        <w:t>: Los documentos que sean suscritos por Revisor fiscal o contador público, el proponente debe allegar la fotocopia de: 1. Cédula de ciudadanía, 2. La tarjeta profesional; y 3. El certificado vigente de antecedentes de su registro como contador. </w:t>
      </w:r>
    </w:p>
    <w:p w14:paraId="463472FE"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p>
    <w:p w14:paraId="652C6199"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xml:space="preserve">LA INFORMACIÓN REQUERIDA PARA APLICAR LOS CRITERIOS DE DESEMPATE CONFORME A LO QUE SE ACREDITE, DEBERÁ SER PRESENTADA JUNTO CON LA OFERTA, EN TODO CASO, LA NO PRESENTACIÓN DE LA INFORMACIÓN </w:t>
      </w:r>
      <w:r w:rsidRPr="00E90CA1">
        <w:rPr>
          <w:rFonts w:ascii="Garamond" w:eastAsia="Garamond" w:hAnsi="Garamond" w:cs="Garamond"/>
          <w:color w:val="000000"/>
          <w:bdr w:val="none" w:sz="0" w:space="0" w:color="auto" w:frame="1"/>
        </w:rPr>
        <w:lastRenderedPageBreak/>
        <w:t>REQUERIDA NO RESTRINGE LA PARTICIPACIÓN DEL PROPONENTE, NI ES CAUSAL DE RECHAZO DE LA PROPUESTA.  </w:t>
      </w:r>
    </w:p>
    <w:p w14:paraId="72A916ED"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 </w:t>
      </w:r>
      <w:r w:rsidRPr="00E90CA1">
        <w:rPr>
          <w:rFonts w:ascii="Garamond" w:eastAsia="Garamond" w:hAnsi="Garamond" w:cs="Garamond"/>
          <w:color w:val="000000"/>
          <w:bdr w:val="none" w:sz="0" w:space="0" w:color="auto" w:frame="1"/>
        </w:rPr>
        <w:t> </w:t>
      </w:r>
    </w:p>
    <w:p w14:paraId="5BE174F6"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b/>
          <w:bCs/>
          <w:color w:val="000000"/>
          <w:bdr w:val="none" w:sz="0" w:space="0" w:color="auto" w:frame="1"/>
        </w:rPr>
        <w:t>*CERTIFICACIÓN DONDE SE ACREDITE SI CUENTA CON PERSONAL DISCAPACITADO Y CONDICIÓN DE MYPIME</w:t>
      </w:r>
      <w:r w:rsidRPr="00E90CA1">
        <w:rPr>
          <w:rFonts w:ascii="Garamond" w:eastAsia="Garamond" w:hAnsi="Garamond" w:cs="Garamond"/>
          <w:color w:val="000000"/>
          <w:bdr w:val="none" w:sz="0" w:space="0" w:color="auto" w:frame="1"/>
        </w:rPr>
        <w:t> </w:t>
      </w:r>
    </w:p>
    <w:p w14:paraId="7350ECBD"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0296F3AB"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Para efectos de los factores de desempate de que trata el artículo 2.2.1.1.2.2.9. Numeral 4, el proponente debe acreditar que por lo menos el diez por ciento (10%) de su nómina está en condición de discapacidad a la que se refiere la Ley 361 de 1997, circunstancia que se acredita:  1) con el certificado expedido por la Oficina del Trabajo de la respectiva zona Y 2) con las constancias firmadas por el representante legal y/o por el revisor fiscal en la que conste la contratación del personal por lo menos con un (1) año de anterioridad y la condición de mantenerlo por un lapso igual al de la contratación.   </w:t>
      </w:r>
    </w:p>
    <w:p w14:paraId="740E94E6"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6E733B15"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Para los efectos de desempate y en el caso de consorcio, unión temporal se tendrán en cuenta la participación y el aporte de experiencia de que trata el artículo 2.2.1.1.2.2.9 numeral 4 del Decreto 1082 de 2015.  </w:t>
      </w:r>
    </w:p>
    <w:p w14:paraId="55AE8B64"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2426516C"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EN CASO, DE NO APORTAR CON LA PROPUESTA LA CERTIFICACIÓN QUE ACREDITE LA CONDICIÓN ANTERIOR, SE PRESUMIRÁ QUE EL PROPONENTE NO CUENTA CON PERSONAL EN CONDICIÓN DISCAPACIDAD SUPERIOR AL 10% EN SU NÓMINA, POR LO TANTO, AL NO ADJUNTAR EL DOCUMENTO Y LA CERTIFICACIÓN ASUME Y ACEPTA EL RIESGO CON LA PRESENTACIÓN DE LA OFERTA EN CASO DE PRESENTARSE UN EMPATE Y DETERMINAR EL ORDEN DE ELEGIBILIDAD.   </w:t>
      </w:r>
    </w:p>
    <w:p w14:paraId="6D0E6AC2"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5D227C1A"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*Por su parte, la condición de MYPIME nacional para efectos de desempate de que trata el numeral 3 del artículo 2.2.1.1.2.2.9 del Decreto 1082 de 2015, se debe acreditar mediante RUP.   </w:t>
      </w:r>
    </w:p>
    <w:p w14:paraId="0EFFD361"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w:t>
      </w:r>
    </w:p>
    <w:p w14:paraId="075CF33A" w14:textId="77777777" w:rsidR="0087713C" w:rsidRPr="00E90CA1" w:rsidRDefault="0087713C" w:rsidP="0087713C">
      <w:pPr>
        <w:pStyle w:val="xmsonormal"/>
        <w:spacing w:before="0" w:beforeAutospacing="0" w:after="0" w:afterAutospacing="0"/>
        <w:jc w:val="both"/>
        <w:rPr>
          <w:rFonts w:ascii="Garamond" w:eastAsia="Garamond" w:hAnsi="Garamond" w:cs="Garamond"/>
          <w:color w:val="000000"/>
        </w:rPr>
      </w:pPr>
      <w:r w:rsidRPr="00E90CA1">
        <w:rPr>
          <w:rFonts w:ascii="Garamond" w:eastAsia="Garamond" w:hAnsi="Garamond" w:cs="Garamond"/>
          <w:color w:val="000000"/>
          <w:bdr w:val="none" w:sz="0" w:space="0" w:color="auto" w:frame="1"/>
        </w:rPr>
        <w:t>* Certificación donde el Representante Legal y/o revisor fiscal acredite si sus bienes o servicios son de carácter nacional y/o extranjeros, discriminando el porcentaje de cada uno de ellos, situación que se verificará de igual manera con el Certificado de cámara de comercio.  </w:t>
      </w:r>
    </w:p>
    <w:p w14:paraId="13EBBA63" w14:textId="77777777" w:rsidR="0087713C" w:rsidRPr="00E90CA1" w:rsidRDefault="0087713C" w:rsidP="0087713C">
      <w:pPr>
        <w:jc w:val="both"/>
        <w:rPr>
          <w:rFonts w:ascii="Garamond" w:eastAsia="Garamond" w:hAnsi="Garamond" w:cs="Garamond"/>
        </w:rPr>
      </w:pPr>
    </w:p>
    <w:p w14:paraId="555A11EC" w14:textId="1B2D7625"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Del procedimiento anterior la ALCALDÍA LOCAL DE </w:t>
      </w:r>
      <w:r>
        <w:rPr>
          <w:rFonts w:ascii="Garamond" w:eastAsia="Garamond" w:hAnsi="Garamond" w:cs="Garamond"/>
        </w:rPr>
        <w:t>KENNEDY</w:t>
      </w:r>
      <w:r w:rsidRPr="00E90CA1">
        <w:rPr>
          <w:rFonts w:ascii="Garamond" w:eastAsia="Garamond" w:hAnsi="Garamond" w:cs="Garamond"/>
        </w:rPr>
        <w:t>dejará constancia escrita en acta que será publicada en el Sistema Electrónico para la Contratación Pública, Plataforma SECOP II.</w:t>
      </w:r>
    </w:p>
    <w:p w14:paraId="7B6E8025" w14:textId="77777777" w:rsidR="0087713C" w:rsidRPr="00E90CA1" w:rsidRDefault="0087713C" w:rsidP="0087713C">
      <w:pPr>
        <w:rPr>
          <w:rFonts w:ascii="Garamond" w:eastAsia="Garamond" w:hAnsi="Garamond" w:cs="Garamond"/>
        </w:rPr>
      </w:pPr>
    </w:p>
    <w:p w14:paraId="5936FD7B" w14:textId="77777777" w:rsidR="0087713C" w:rsidRPr="00E90CA1" w:rsidRDefault="0087713C" w:rsidP="00AA3321">
      <w:pPr>
        <w:pStyle w:val="Prrafodelista"/>
        <w:numPr>
          <w:ilvl w:val="0"/>
          <w:numId w:val="35"/>
        </w:numPr>
        <w:rPr>
          <w:rFonts w:ascii="Garamond" w:eastAsia="Garamond" w:hAnsi="Garamond" w:cs="Garamond"/>
          <w:b/>
          <w:bCs/>
          <w:sz w:val="24"/>
          <w:szCs w:val="24"/>
        </w:rPr>
      </w:pPr>
      <w:r w:rsidRPr="00E90CA1">
        <w:rPr>
          <w:rFonts w:ascii="Garamond" w:eastAsia="Garamond" w:hAnsi="Garamond" w:cs="Garamond"/>
          <w:b/>
          <w:bCs/>
          <w:sz w:val="24"/>
          <w:szCs w:val="24"/>
        </w:rPr>
        <w:t>CAUSALES DE RECHAZO DE LA PROPUESTA</w:t>
      </w:r>
    </w:p>
    <w:p w14:paraId="2DA74335" w14:textId="77777777" w:rsidR="0087713C" w:rsidRPr="00E90CA1" w:rsidRDefault="0087713C" w:rsidP="0087713C">
      <w:pPr>
        <w:pStyle w:val="Prrafodelista"/>
        <w:rPr>
          <w:rFonts w:ascii="Garamond" w:eastAsia="Garamond" w:hAnsi="Garamond" w:cs="Garamond"/>
          <w:b/>
          <w:bCs/>
          <w:sz w:val="24"/>
          <w:szCs w:val="24"/>
        </w:rPr>
      </w:pPr>
    </w:p>
    <w:p w14:paraId="04CA14D6"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no cumpla después de haberse requerido para subsanar, con los requisitos habilitantes exigido en el presente pliego de condiciones; o, cuando se presenten las subsanaciones por fuera del término legal establecido para el traslado de informe de evaluación según la modalidad de contratación que se adelanta.</w:t>
      </w:r>
    </w:p>
    <w:p w14:paraId="578DFB48"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lastRenderedPageBreak/>
        <w:t>Cuando se compruebe que la información contenida en los documentos que componen la oferta no es veraz o no corresponde con la realidad, siempre que la mencionada inconsistencia le permita cumplir con un requisito habilitante o mejore la propuesta presentada para efectos de la evaluación.</w:t>
      </w:r>
    </w:p>
    <w:p w14:paraId="7CEDD311"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plural no actúe desde su cuenta de proponente plural según requisitos de la Guía de creación de proponente plural SECOP II. No será válida la participación en el proceso con la cuenta de uno de sus integrantes.</w:t>
      </w:r>
    </w:p>
    <w:p w14:paraId="4AC7322E"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haya tratado de interferir, influenciar o informarse indebidamente en el análisis de las propuestas o cuando la propuesta está condicionada.</w:t>
      </w:r>
    </w:p>
    <w:p w14:paraId="56DCE40E"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 xml:space="preserve">No presentar el documento de constitución del consorcio o unión temporal, según el caso, o sea presentado sin la suscripción de los integrantes, o no se designe el representante legal en el mismo, o que en el mismo se impongan limitaciones al representante legal y este las exceda. </w:t>
      </w:r>
    </w:p>
    <w:p w14:paraId="7325C2A7"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no entregue la garantía de seriedad junto con la propuesta (Decreto 1882 de 2018 del 15 de enero de 2018).</w:t>
      </w:r>
    </w:p>
    <w:p w14:paraId="0AA96B25"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se encuentre que el proponente se halla incurso en algunas de las causales de inhabilidad o incompatibilidad establecidas en la Constitución y la Ley.</w:t>
      </w:r>
    </w:p>
    <w:p w14:paraId="20802244"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no se encuentre a paz y salvo, por concepto de pagos al sistema de seguridad social y parafiscales de acuerdo con la normatividad vigente.</w:t>
      </w:r>
    </w:p>
    <w:p w14:paraId="6EAF4A8A"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alguno de sus miembros o alguno de sus representantes legales, registren antecedentes como responsables fiscales, disciplinarios, o registren antecedentes judiciales.</w:t>
      </w:r>
    </w:p>
    <w:p w14:paraId="55CB870B"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el objeto social de la firma incluido en el Certificado de Existencia y Representación Legal, no le permita cumplir o desarrollar la actividad materia de la futura contratación.</w:t>
      </w:r>
    </w:p>
    <w:p w14:paraId="7C089506"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una persona natural o jurídica, por sí o por interpuesta persona, forme parte de más de un Consorcio o Unión Temporal que presenten propuesta para este proceso de selección, así mismo, cuando una persona presente más de una oferta para este proceso.</w:t>
      </w:r>
    </w:p>
    <w:p w14:paraId="7049F3D3"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el oferente se encuentre incurso en alguna de las causales de disolución a que se refieren los artículos 218, 342, 351, 370 y 457 del Código de Comercio.</w:t>
      </w:r>
    </w:p>
    <w:p w14:paraId="601BCE2D"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la propuesta no cumpla con especificaciones técnicas mínimas.</w:t>
      </w:r>
    </w:p>
    <w:p w14:paraId="25C17D2D"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no cumpla con las condiciones de acreditación de la experiencia exigidas en caso de presentar propuesta en forma individual o en consorcio o unión temporal.</w:t>
      </w:r>
    </w:p>
    <w:p w14:paraId="0AEBDF3F"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 xml:space="preserve">Cuando se presenten ofertas con precios artificialmente bajos y no exista justificación admisible con respecto a los mismos.  </w:t>
      </w:r>
    </w:p>
    <w:p w14:paraId="15E03AB2"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no presente la Oferta Económica, a través de la plataforma de Colombia Compra Eficiente, SECOP II, o condicione el contenido de los mismos o realice modificaciones sustanciales; o cuando la oferta económica supere el valor del presupuesto oficial total o del valor promedio establecido por ítem por la entidad según el estudio de mercado.</w:t>
      </w:r>
    </w:p>
    <w:p w14:paraId="56388B17"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el proponente modifique, condicione, altere, excluya o incluya apartes que impidan la evaluación correspondiente a la oferta económica. No se aceptarán modificaciones en los ítems, ni en las unidades, ni en las cantidades, ni las propuestas cuyos capítulos no contengan la totalidad de los ítems enunciados en los Anexos.</w:t>
      </w:r>
    </w:p>
    <w:p w14:paraId="523CD5AF"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lastRenderedPageBreak/>
        <w:t>Cuando el valor total de la propuesta supere el presupuesto oficial estimado, o cuando efectuadas las correcciones aritméticas la propuesta se encuentre en igual situación.</w:t>
      </w:r>
    </w:p>
    <w:p w14:paraId="02DE7CBC" w14:textId="77777777" w:rsidR="0087713C" w:rsidRPr="00E90CA1" w:rsidRDefault="0087713C" w:rsidP="00AA3321">
      <w:pPr>
        <w:pStyle w:val="Prrafodelista"/>
        <w:numPr>
          <w:ilvl w:val="0"/>
          <w:numId w:val="37"/>
        </w:numPr>
        <w:ind w:left="284" w:hanging="284"/>
        <w:rPr>
          <w:rFonts w:ascii="Garamond" w:eastAsia="Garamond" w:hAnsi="Garamond" w:cs="Garamond"/>
          <w:sz w:val="24"/>
          <w:szCs w:val="24"/>
        </w:rPr>
      </w:pPr>
      <w:r w:rsidRPr="00E90CA1">
        <w:rPr>
          <w:rFonts w:ascii="Garamond" w:eastAsia="Garamond" w:hAnsi="Garamond" w:cs="Garamond"/>
          <w:sz w:val="24"/>
          <w:szCs w:val="24"/>
        </w:rPr>
        <w:t>Cuando la oferta supere los precios establecidos en el estudio de mercado para cada uno de los bienes y servicios requeridos.</w:t>
      </w:r>
    </w:p>
    <w:p w14:paraId="2C63E9D3"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Nota 1: El proponente debe tener en cuenta las demás causales establecidas en el presente pliego.</w:t>
      </w:r>
    </w:p>
    <w:p w14:paraId="100E1FF8"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Nota 2: En la aplicación de las causales de rechazo previstas en el presente capítulo y en el pliego de condiciones en general, se tendrá en cuenta lo previsto por el parágrafo 1 del artículo 5 de la Ley 1150 de 2007 modificado por el Decreto 1882 de 2018 del 15 de enero de 2018, que indica que la ausencia de requisitos o la falta de documentos referentes a la futura contratación o al proponente, no necesarios para la comparación de propuestas no servirán de título suficiente para el rechazo de los ofrecimientos hechos, y que en consecuencia, todos aquellos requisitos de la propuesta que no afecten la asignación de puntaje, podrán ser solicitados por las entidades en cualquier momento, hasta la adjudicación, todo ello teniendo en cuenta igualmente que el oferente no podrá subsanar circunstancias ocurridas con posterioridad a la fecha de cierre del proceso ni mejorar el contenido de la oferta.</w:t>
      </w:r>
    </w:p>
    <w:p w14:paraId="08ED2F2F" w14:textId="77777777" w:rsidR="0087713C" w:rsidRPr="00E90CA1" w:rsidRDefault="0087713C" w:rsidP="0087713C">
      <w:pPr>
        <w:jc w:val="both"/>
        <w:rPr>
          <w:rFonts w:ascii="Garamond" w:eastAsia="Garamond" w:hAnsi="Garamond" w:cs="Garamond"/>
          <w:b/>
          <w:bCs/>
        </w:rPr>
      </w:pPr>
    </w:p>
    <w:p w14:paraId="0E37D97F" w14:textId="77777777" w:rsidR="0087713C" w:rsidRPr="00E90CA1" w:rsidRDefault="0087713C" w:rsidP="00AA3321">
      <w:pPr>
        <w:pStyle w:val="Prrafodelista"/>
        <w:numPr>
          <w:ilvl w:val="0"/>
          <w:numId w:val="35"/>
        </w:numPr>
        <w:rPr>
          <w:rFonts w:ascii="Garamond" w:eastAsia="Garamond" w:hAnsi="Garamond" w:cs="Garamond"/>
          <w:b/>
          <w:bCs/>
          <w:sz w:val="24"/>
          <w:szCs w:val="24"/>
        </w:rPr>
      </w:pPr>
      <w:r w:rsidRPr="00E90CA1">
        <w:rPr>
          <w:rFonts w:ascii="Garamond" w:eastAsia="Garamond" w:hAnsi="Garamond" w:cs="Garamond"/>
          <w:b/>
          <w:bCs/>
          <w:sz w:val="24"/>
          <w:szCs w:val="24"/>
        </w:rPr>
        <w:t>DECLARATORIA DE DESIERTA DEL PROCESO DE SELECCIÓN:</w:t>
      </w:r>
    </w:p>
    <w:p w14:paraId="0F9F9230" w14:textId="3A1A3259"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El Fondo de Desarrollo Local de </w:t>
      </w:r>
      <w:r>
        <w:rPr>
          <w:rFonts w:ascii="Garamond" w:eastAsia="Garamond" w:hAnsi="Garamond" w:cs="Garamond"/>
        </w:rPr>
        <w:t xml:space="preserve">Kennedy </w:t>
      </w:r>
      <w:r w:rsidRPr="00E90CA1">
        <w:rPr>
          <w:rFonts w:ascii="Garamond" w:eastAsia="Garamond" w:hAnsi="Garamond" w:cs="Garamond"/>
        </w:rPr>
        <w:t>podrá declarar desierto el proceso de Licitación Pública cuando existan motivos o causas que impidan la escogencia objetiva de la propuesta o cuando ninguna de las ofertas cumplan con los requisitos exigidos en el presente pliego de condiciones o cuando no se hubiere presentado proponente alguno.</w:t>
      </w:r>
    </w:p>
    <w:p w14:paraId="77B805FD" w14:textId="77777777" w:rsidR="0087713C" w:rsidRPr="00E90CA1" w:rsidRDefault="0087713C" w:rsidP="0087713C">
      <w:pPr>
        <w:jc w:val="both"/>
        <w:rPr>
          <w:rFonts w:ascii="Garamond" w:eastAsia="Garamond" w:hAnsi="Garamond" w:cs="Garamond"/>
          <w:b/>
          <w:bCs/>
        </w:rPr>
      </w:pPr>
    </w:p>
    <w:p w14:paraId="69CAB0D8" w14:textId="77777777" w:rsidR="0087713C" w:rsidRPr="00E90CA1" w:rsidRDefault="0087713C" w:rsidP="00AA3321">
      <w:pPr>
        <w:pStyle w:val="Prrafodelista"/>
        <w:numPr>
          <w:ilvl w:val="0"/>
          <w:numId w:val="35"/>
        </w:numPr>
        <w:rPr>
          <w:rFonts w:ascii="Garamond" w:eastAsia="Garamond" w:hAnsi="Garamond" w:cs="Garamond"/>
          <w:sz w:val="24"/>
          <w:szCs w:val="24"/>
        </w:rPr>
      </w:pPr>
      <w:r w:rsidRPr="00E90CA1">
        <w:rPr>
          <w:rFonts w:ascii="Garamond" w:eastAsia="Garamond" w:hAnsi="Garamond" w:cs="Garamond"/>
          <w:b/>
          <w:bCs/>
          <w:sz w:val="24"/>
          <w:szCs w:val="24"/>
        </w:rPr>
        <w:t>FACULTAD PARA DECLARAR DESIERTO EL PRESENTE PROCESO:</w:t>
      </w:r>
    </w:p>
    <w:p w14:paraId="1FEF4B14"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La Entidad declarará desierto el presente proceso de selección dentro del plazo previsto para adjudicar, cuando por cualquier causa se impida la selección objetiva de la propuesta más favorable. </w:t>
      </w:r>
    </w:p>
    <w:p w14:paraId="3A1FF45D"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La declaratoria de desierto del proceso se hará mediante acto motivado, el cual se notificará y comunicará a todos los proponentes, siendo procedente contra el mismo, el recurso de reposición. </w:t>
      </w:r>
    </w:p>
    <w:p w14:paraId="76EE732A" w14:textId="77777777" w:rsidR="0087713C" w:rsidRPr="00E90CA1" w:rsidRDefault="0087713C" w:rsidP="0087713C">
      <w:pPr>
        <w:jc w:val="both"/>
        <w:rPr>
          <w:rFonts w:ascii="Garamond" w:eastAsia="Garamond" w:hAnsi="Garamond" w:cs="Garamond"/>
        </w:rPr>
      </w:pPr>
    </w:p>
    <w:p w14:paraId="34C51B3A" w14:textId="77777777" w:rsidR="0087713C" w:rsidRPr="00E90CA1" w:rsidRDefault="0087713C" w:rsidP="0087713C">
      <w:pPr>
        <w:jc w:val="both"/>
        <w:rPr>
          <w:rFonts w:ascii="Garamond" w:eastAsia="Garamond" w:hAnsi="Garamond" w:cs="Garamond"/>
        </w:rPr>
      </w:pPr>
      <w:r w:rsidRPr="00E90CA1">
        <w:rPr>
          <w:rFonts w:ascii="Garamond" w:eastAsia="Garamond" w:hAnsi="Garamond" w:cs="Garamond"/>
        </w:rPr>
        <w:t xml:space="preserve">Entre otras y a título enunciativo, se tienen como causales de no selección objetiva las siguientes: </w:t>
      </w:r>
    </w:p>
    <w:p w14:paraId="08B25B69" w14:textId="77777777" w:rsidR="0087713C" w:rsidRPr="00E90CA1" w:rsidRDefault="0087713C" w:rsidP="00AA3321">
      <w:pPr>
        <w:pStyle w:val="Prrafodelista"/>
        <w:numPr>
          <w:ilvl w:val="0"/>
          <w:numId w:val="27"/>
        </w:numPr>
        <w:ind w:left="284" w:hanging="284"/>
        <w:rPr>
          <w:rFonts w:ascii="Garamond" w:eastAsia="Garamond" w:hAnsi="Garamond" w:cs="Garamond"/>
          <w:sz w:val="24"/>
          <w:szCs w:val="24"/>
        </w:rPr>
      </w:pPr>
      <w:r w:rsidRPr="00E90CA1">
        <w:rPr>
          <w:rFonts w:ascii="Garamond" w:eastAsia="Garamond" w:hAnsi="Garamond" w:cs="Garamond"/>
          <w:sz w:val="24"/>
          <w:szCs w:val="24"/>
        </w:rPr>
        <w:t xml:space="preserve">Cuando ninguna de las ofertas sea declarada hábil por no ajustarse a los requerimientos mínimos exigidos, estipulados en los Pliegos de Condiciones. </w:t>
      </w:r>
    </w:p>
    <w:p w14:paraId="3D698EBB" w14:textId="77777777" w:rsidR="0087713C" w:rsidRPr="00E90CA1" w:rsidRDefault="0087713C" w:rsidP="00AA3321">
      <w:pPr>
        <w:pStyle w:val="Prrafodelista"/>
        <w:numPr>
          <w:ilvl w:val="0"/>
          <w:numId w:val="27"/>
        </w:numPr>
        <w:ind w:left="284" w:hanging="284"/>
        <w:rPr>
          <w:rFonts w:ascii="Garamond" w:eastAsia="Garamond" w:hAnsi="Garamond" w:cs="Garamond"/>
          <w:sz w:val="24"/>
          <w:szCs w:val="24"/>
        </w:rPr>
      </w:pPr>
      <w:r w:rsidRPr="00E90CA1">
        <w:rPr>
          <w:rFonts w:ascii="Garamond" w:eastAsia="Garamond" w:hAnsi="Garamond" w:cs="Garamond"/>
          <w:sz w:val="24"/>
          <w:szCs w:val="24"/>
        </w:rPr>
        <w:t>Cuando no se presenten ofertas.</w:t>
      </w:r>
    </w:p>
    <w:p w14:paraId="15956FA2" w14:textId="77777777" w:rsidR="0087713C" w:rsidRPr="00E90CA1" w:rsidRDefault="0087713C" w:rsidP="00AA3321">
      <w:pPr>
        <w:pStyle w:val="Prrafodelista"/>
        <w:numPr>
          <w:ilvl w:val="0"/>
          <w:numId w:val="27"/>
        </w:numPr>
        <w:ind w:left="284" w:hanging="284"/>
        <w:rPr>
          <w:rFonts w:ascii="Garamond" w:eastAsia="Garamond" w:hAnsi="Garamond" w:cs="Garamond"/>
          <w:sz w:val="24"/>
          <w:szCs w:val="24"/>
        </w:rPr>
      </w:pPr>
      <w:r w:rsidRPr="00E90CA1">
        <w:rPr>
          <w:rFonts w:ascii="Garamond" w:eastAsia="Garamond" w:hAnsi="Garamond" w:cs="Garamond"/>
          <w:sz w:val="24"/>
          <w:szCs w:val="24"/>
        </w:rPr>
        <w:t>Cuando habiéndose presentado solamente una oferta, esta incurra en causal de rechazo. Las demás causas o motivos que impidan la escogencia objetiva del Proponente.</w:t>
      </w:r>
    </w:p>
    <w:p w14:paraId="496DB1D6" w14:textId="77777777" w:rsidR="0087713C" w:rsidRPr="00E90CA1" w:rsidRDefault="0087713C" w:rsidP="0087713C">
      <w:pPr>
        <w:jc w:val="both"/>
        <w:rPr>
          <w:rFonts w:ascii="Garamond" w:eastAsia="Garamond" w:hAnsi="Garamond" w:cs="Garamond"/>
          <w:b/>
          <w:bCs/>
        </w:rPr>
      </w:pPr>
    </w:p>
    <w:tbl>
      <w:tblPr>
        <w:tblW w:w="9412" w:type="dxa"/>
        <w:tblInd w:w="55" w:type="dxa"/>
        <w:shd w:val="clear" w:color="auto" w:fill="D9D9D9"/>
        <w:tblLayout w:type="fixed"/>
        <w:tblCellMar>
          <w:top w:w="55" w:type="dxa"/>
          <w:left w:w="55" w:type="dxa"/>
          <w:bottom w:w="55" w:type="dxa"/>
          <w:right w:w="55" w:type="dxa"/>
        </w:tblCellMar>
        <w:tblLook w:val="0000" w:firstRow="0" w:lastRow="0" w:firstColumn="0" w:lastColumn="0" w:noHBand="0" w:noVBand="0"/>
      </w:tblPr>
      <w:tblGrid>
        <w:gridCol w:w="9412"/>
      </w:tblGrid>
      <w:tr w:rsidR="00AA3321" w14:paraId="2E1D2F8F" w14:textId="77777777" w:rsidTr="0087713C">
        <w:tc>
          <w:tcPr>
            <w:tcW w:w="9412" w:type="dxa"/>
            <w:shd w:val="clear" w:color="auto" w:fill="D9D9D9"/>
            <w:vAlign w:val="center"/>
          </w:tcPr>
          <w:p w14:paraId="78BF5DE0" w14:textId="4C987E84" w:rsidR="00F81C41" w:rsidRPr="00930F9D" w:rsidRDefault="0087713C" w:rsidP="00F01798">
            <w:pPr>
              <w:rPr>
                <w:rFonts w:ascii="Garamond" w:hAnsi="Garamond"/>
              </w:rPr>
            </w:pPr>
            <w:r>
              <w:rPr>
                <w:rFonts w:ascii="Garamond" w:hAnsi="Garamond" w:cs="Arial"/>
                <w:b/>
              </w:rPr>
              <w:t>11</w:t>
            </w:r>
            <w:r w:rsidR="00F81C41" w:rsidRPr="00930F9D">
              <w:rPr>
                <w:rFonts w:ascii="Garamond" w:hAnsi="Garamond" w:cs="Arial"/>
                <w:b/>
              </w:rPr>
              <w:t xml:space="preserve">. </w:t>
            </w:r>
            <w:r w:rsidR="00F81C41">
              <w:rPr>
                <w:rFonts w:ascii="Garamond" w:hAnsi="Garamond" w:cs="Arial"/>
                <w:b/>
                <w:color w:val="000000"/>
              </w:rPr>
              <w:t>SOPORTE QUE PERMITA LA ESTIMACIÓN, TIPIFICACIÓN Y ASIGNACIÓN DE LOS RIESGOS PREVISIBLES INVOLUCRADOS EN LA CONTRATACIÓN.</w:t>
            </w:r>
          </w:p>
        </w:tc>
      </w:tr>
    </w:tbl>
    <w:p w14:paraId="5A777460" w14:textId="77777777" w:rsidR="00F81C41" w:rsidRPr="00930F9D" w:rsidRDefault="00F81C41" w:rsidP="00F81C41">
      <w:pPr>
        <w:jc w:val="both"/>
        <w:rPr>
          <w:rFonts w:ascii="Garamond" w:hAnsi="Garamond" w:cs="Arial"/>
          <w:color w:val="A6A6A6"/>
        </w:rPr>
      </w:pPr>
    </w:p>
    <w:p w14:paraId="630FC907" w14:textId="2D99F465" w:rsidR="0087713C" w:rsidRPr="00E90CA1" w:rsidRDefault="0087713C" w:rsidP="0087713C">
      <w:pPr>
        <w:pStyle w:val="Standard"/>
        <w:jc w:val="both"/>
        <w:rPr>
          <w:rFonts w:ascii="Garamond" w:eastAsia="Garamond" w:hAnsi="Garamond" w:cs="Garamond"/>
          <w:color w:val="000000"/>
          <w:sz w:val="24"/>
          <w:szCs w:val="24"/>
          <w:lang w:bidi="hi-IN"/>
        </w:rPr>
      </w:pPr>
      <w:bookmarkStart w:id="7" w:name="_Hlk83811963"/>
      <w:r w:rsidRPr="00E90CA1">
        <w:rPr>
          <w:rFonts w:ascii="Garamond" w:eastAsia="Garamond" w:hAnsi="Garamond" w:cs="Garamond"/>
          <w:color w:val="000000" w:themeColor="text1"/>
          <w:sz w:val="24"/>
          <w:szCs w:val="24"/>
          <w:lang w:bidi="hi-IN"/>
        </w:rPr>
        <w:t xml:space="preserve">El </w:t>
      </w:r>
      <w:r>
        <w:rPr>
          <w:rFonts w:ascii="Garamond" w:eastAsia="Garamond" w:hAnsi="Garamond" w:cs="Garamond"/>
          <w:color w:val="000000" w:themeColor="text1"/>
          <w:sz w:val="24"/>
          <w:szCs w:val="24"/>
          <w:lang w:bidi="hi-IN"/>
        </w:rPr>
        <w:t>FDLK</w:t>
      </w:r>
      <w:r w:rsidRPr="00E90CA1">
        <w:rPr>
          <w:rFonts w:ascii="Garamond" w:eastAsia="Garamond" w:hAnsi="Garamond" w:cs="Garamond"/>
          <w:color w:val="000000" w:themeColor="text1"/>
          <w:sz w:val="24"/>
          <w:szCs w:val="24"/>
          <w:lang w:bidi="hi-IN"/>
        </w:rPr>
        <w:t xml:space="preserve">, de acuerdo con las disposiciones del artículo 4 de la ley 1150 de 2007 y de los artículos 3, 15, 17 y el numeral 2 del artículo 2.2.1.2.5.2, del Decreto 1082 de 2015, con base en la Metodología para identificar y clasificar los riesgos elaborado por Colombia Compra Eficiente, se procede a tipificar, estimar y asignar los riesgos de la presente contratación, así: </w:t>
      </w:r>
    </w:p>
    <w:p w14:paraId="6F9FF100" w14:textId="77777777" w:rsidR="0087713C" w:rsidRPr="00E90CA1" w:rsidRDefault="0087713C" w:rsidP="0087713C">
      <w:pPr>
        <w:pStyle w:val="Standard"/>
        <w:jc w:val="both"/>
        <w:rPr>
          <w:rFonts w:ascii="Garamond" w:eastAsia="Garamond" w:hAnsi="Garamond" w:cs="Garamond"/>
          <w:color w:val="000000"/>
          <w:sz w:val="24"/>
          <w:szCs w:val="24"/>
          <w:lang w:bidi="hi-IN"/>
        </w:rPr>
      </w:pPr>
    </w:p>
    <w:p w14:paraId="65ED8D93" w14:textId="77777777" w:rsidR="0087713C" w:rsidRPr="00E90CA1" w:rsidRDefault="0087713C" w:rsidP="0087713C">
      <w:pPr>
        <w:pStyle w:val="Standard"/>
        <w:jc w:val="both"/>
        <w:rPr>
          <w:rFonts w:ascii="Garamond" w:eastAsia="Garamond" w:hAnsi="Garamond" w:cs="Garamond"/>
          <w:sz w:val="24"/>
          <w:szCs w:val="24"/>
        </w:rPr>
      </w:pPr>
      <w:r w:rsidRPr="00E90CA1">
        <w:rPr>
          <w:rFonts w:ascii="Garamond" w:eastAsia="Garamond" w:hAnsi="Garamond" w:cs="Garamond"/>
          <w:sz w:val="24"/>
          <w:szCs w:val="24"/>
          <w:lang w:bidi="hi-IN"/>
        </w:rPr>
        <w:t>Ver ANEXO - MATRIZ DE RIESGOS</w:t>
      </w:r>
      <w:r w:rsidRPr="00E90CA1">
        <w:rPr>
          <w:rFonts w:ascii="Garamond" w:eastAsia="Garamond" w:hAnsi="Garamond" w:cs="Garamond"/>
          <w:sz w:val="24"/>
          <w:szCs w:val="24"/>
        </w:rPr>
        <w:t>.</w:t>
      </w:r>
      <w:bookmarkEnd w:id="7"/>
    </w:p>
    <w:p w14:paraId="655D34EA" w14:textId="77777777" w:rsidR="0087713C" w:rsidRPr="00E90CA1" w:rsidRDefault="0087713C" w:rsidP="0087713C">
      <w:pPr>
        <w:pStyle w:val="Standard"/>
        <w:jc w:val="both"/>
        <w:rPr>
          <w:rFonts w:ascii="Garamond" w:eastAsia="Garamond" w:hAnsi="Garamond" w:cs="Garamond"/>
          <w:color w:val="808080"/>
          <w:sz w:val="24"/>
          <w:szCs w:val="24"/>
        </w:rPr>
      </w:pPr>
    </w:p>
    <w:p w14:paraId="5C04E380" w14:textId="77777777" w:rsidR="00E25BD1" w:rsidRPr="000737D6" w:rsidRDefault="00E25BD1" w:rsidP="00F81C41">
      <w:pPr>
        <w:pStyle w:val="Standard"/>
        <w:jc w:val="both"/>
        <w:rPr>
          <w:rFonts w:ascii="Garamond" w:hAnsi="Garamond" w:cs="Arial"/>
          <w:color w:val="808080"/>
          <w:sz w:val="24"/>
          <w:szCs w:val="24"/>
        </w:rPr>
      </w:pPr>
    </w:p>
    <w:tbl>
      <w:tblPr>
        <w:tblW w:w="0" w:type="auto"/>
        <w:tblInd w:w="108" w:type="dxa"/>
        <w:shd w:val="clear" w:color="auto" w:fill="D9D9D9"/>
        <w:tblLayout w:type="fixed"/>
        <w:tblLook w:val="0000" w:firstRow="0" w:lastRow="0" w:firstColumn="0" w:lastColumn="0" w:noHBand="0" w:noVBand="0"/>
      </w:tblPr>
      <w:tblGrid>
        <w:gridCol w:w="9468"/>
      </w:tblGrid>
      <w:tr w:rsidR="00F81C41" w:rsidRPr="00930F9D" w14:paraId="4D4A67AA" w14:textId="77777777" w:rsidTr="00F01798">
        <w:tc>
          <w:tcPr>
            <w:tcW w:w="94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B7F4A19" w14:textId="2B6AB1D4" w:rsidR="00F81C41" w:rsidRPr="00930F9D" w:rsidRDefault="00F45CAF" w:rsidP="00F01798">
            <w:pPr>
              <w:rPr>
                <w:rFonts w:ascii="Garamond" w:hAnsi="Garamond"/>
              </w:rPr>
            </w:pPr>
            <w:r>
              <w:rPr>
                <w:rFonts w:ascii="Garamond" w:hAnsi="Garamond" w:cs="Arial"/>
                <w:b/>
              </w:rPr>
              <w:t>12</w:t>
            </w:r>
            <w:r w:rsidR="00F81C41" w:rsidRPr="00930F9D">
              <w:rPr>
                <w:rFonts w:ascii="Garamond" w:hAnsi="Garamond" w:cs="Arial"/>
                <w:b/>
              </w:rPr>
              <w:t xml:space="preserve">. ANÁLISIS QUE SUSTENTA LA EXIGENCIA DE GARANTÍAS </w:t>
            </w:r>
          </w:p>
        </w:tc>
      </w:tr>
    </w:tbl>
    <w:p w14:paraId="3A77C2A5" w14:textId="77777777" w:rsidR="00F81C41" w:rsidRPr="00FB5A07" w:rsidRDefault="00F81C41" w:rsidP="00F81C41">
      <w:pPr>
        <w:pStyle w:val="Standard"/>
        <w:jc w:val="both"/>
        <w:rPr>
          <w:rFonts w:ascii="Garamond" w:hAnsi="Garamond" w:cs="Arial"/>
          <w:color w:val="FF0000"/>
          <w:sz w:val="24"/>
          <w:szCs w:val="24"/>
          <w:lang w:val="es-ES"/>
        </w:rPr>
      </w:pPr>
    </w:p>
    <w:p w14:paraId="2E21AE3F" w14:textId="55E954BA" w:rsidR="00F45CAF" w:rsidRPr="00E90CA1" w:rsidRDefault="00F45CAF" w:rsidP="00F45CAF">
      <w:pPr>
        <w:jc w:val="both"/>
        <w:rPr>
          <w:rFonts w:ascii="Garamond" w:eastAsia="Garamond" w:hAnsi="Garamond" w:cs="Garamond"/>
          <w:color w:val="000000"/>
        </w:rPr>
      </w:pPr>
      <w:r w:rsidRPr="00E90CA1">
        <w:rPr>
          <w:rFonts w:ascii="Garamond" w:eastAsia="Garamond" w:hAnsi="Garamond" w:cs="Garamond"/>
        </w:rPr>
        <w:t>El presente Contrato</w:t>
      </w:r>
      <w:r w:rsidRPr="00E90CA1">
        <w:rPr>
          <w:rFonts w:ascii="Garamond" w:eastAsia="Garamond" w:hAnsi="Garamond" w:cs="Garamond"/>
          <w:b/>
          <w:bCs/>
        </w:rPr>
        <w:t xml:space="preserve"> SI </w:t>
      </w:r>
      <w:r w:rsidRPr="00E90CA1">
        <w:rPr>
          <w:rFonts w:ascii="Garamond" w:eastAsia="Garamond" w:hAnsi="Garamond" w:cs="Garamond"/>
        </w:rPr>
        <w:t xml:space="preserve">requiere constitución de garantías de conformidad con el Decreto 1082 de 2015, por lo que, el </w:t>
      </w:r>
      <w:r w:rsidRPr="00E90CA1">
        <w:rPr>
          <w:rFonts w:ascii="Garamond" w:eastAsia="Garamond" w:hAnsi="Garamond" w:cs="Garamond"/>
          <w:color w:val="000000" w:themeColor="text1"/>
        </w:rPr>
        <w:t xml:space="preserve">contratista se compromete a constituir a favor de Bogotá D.C –Fondo de Desarrollo Local de </w:t>
      </w:r>
      <w:r w:rsidR="000216D0">
        <w:rPr>
          <w:rFonts w:ascii="Garamond" w:eastAsia="Garamond" w:hAnsi="Garamond" w:cs="Garamond"/>
          <w:color w:val="000000" w:themeColor="text1"/>
        </w:rPr>
        <w:t>Kennedy</w:t>
      </w:r>
      <w:r w:rsidRPr="00E90CA1">
        <w:rPr>
          <w:rFonts w:ascii="Garamond" w:eastAsia="Garamond" w:hAnsi="Garamond" w:cs="Garamond"/>
          <w:color w:val="000000" w:themeColor="text1"/>
        </w:rPr>
        <w:t>, NIT 899.9999.061 -9, cualquiera de las siguientes garantías, de conformidad con el artículo 2.2.1.2.3.1.2. del Decreto 1082 de 2015 y demás normas legales que rigen la materia, cuyo objeto será respaldar el cumplimiento de todas y cada una de las obligaciones que surjan del contrato, con los amparos, en las cuantías y en los términos que se determinan a continuación:</w:t>
      </w:r>
    </w:p>
    <w:p w14:paraId="5D267E40" w14:textId="77777777" w:rsidR="00F45CAF" w:rsidRPr="00E90CA1" w:rsidRDefault="00F45CAF" w:rsidP="00F45CAF">
      <w:pPr>
        <w:jc w:val="both"/>
        <w:rPr>
          <w:rFonts w:ascii="Garamond" w:eastAsia="Garamond" w:hAnsi="Garamond" w:cs="Garamond"/>
          <w:color w:val="000000"/>
        </w:rPr>
      </w:pPr>
    </w:p>
    <w:p w14:paraId="28C65583" w14:textId="77777777" w:rsidR="00F45CAF" w:rsidRPr="00E90CA1" w:rsidRDefault="00F45CAF" w:rsidP="00AA3321">
      <w:pPr>
        <w:pStyle w:val="Standard"/>
        <w:numPr>
          <w:ilvl w:val="0"/>
          <w:numId w:val="38"/>
        </w:numPr>
        <w:jc w:val="both"/>
        <w:textAlignment w:val="auto"/>
        <w:rPr>
          <w:rFonts w:ascii="Garamond" w:eastAsia="Garamond" w:hAnsi="Garamond" w:cs="Garamond"/>
          <w:color w:val="000000"/>
          <w:sz w:val="24"/>
          <w:szCs w:val="24"/>
        </w:rPr>
      </w:pPr>
      <w:r w:rsidRPr="00E90CA1">
        <w:rPr>
          <w:rFonts w:ascii="Garamond" w:eastAsia="Garamond" w:hAnsi="Garamond" w:cs="Garamond"/>
          <w:color w:val="000000" w:themeColor="text1"/>
          <w:sz w:val="24"/>
          <w:szCs w:val="24"/>
        </w:rPr>
        <w:t>Contrato de seguro contenido en una póliza.</w:t>
      </w:r>
    </w:p>
    <w:p w14:paraId="5BCB4A85" w14:textId="77777777" w:rsidR="00F45CAF" w:rsidRPr="00E90CA1" w:rsidRDefault="00F45CAF" w:rsidP="00AA3321">
      <w:pPr>
        <w:pStyle w:val="Standard"/>
        <w:numPr>
          <w:ilvl w:val="0"/>
          <w:numId w:val="38"/>
        </w:numPr>
        <w:jc w:val="both"/>
        <w:textAlignment w:val="auto"/>
        <w:rPr>
          <w:rFonts w:ascii="Garamond" w:eastAsia="Garamond" w:hAnsi="Garamond" w:cs="Garamond"/>
          <w:color w:val="000000"/>
          <w:sz w:val="24"/>
          <w:szCs w:val="24"/>
        </w:rPr>
      </w:pPr>
      <w:r w:rsidRPr="00E90CA1">
        <w:rPr>
          <w:rFonts w:ascii="Garamond" w:eastAsia="Garamond" w:hAnsi="Garamond" w:cs="Garamond"/>
          <w:color w:val="000000" w:themeColor="text1"/>
          <w:sz w:val="24"/>
          <w:szCs w:val="24"/>
        </w:rPr>
        <w:t>Patrimonio Autónomo.</w:t>
      </w:r>
    </w:p>
    <w:p w14:paraId="20F6B88B" w14:textId="77777777" w:rsidR="00F45CAF" w:rsidRPr="00E90CA1" w:rsidRDefault="00F45CAF" w:rsidP="00AA3321">
      <w:pPr>
        <w:pStyle w:val="Standard"/>
        <w:numPr>
          <w:ilvl w:val="0"/>
          <w:numId w:val="38"/>
        </w:numPr>
        <w:jc w:val="both"/>
        <w:textAlignment w:val="auto"/>
        <w:rPr>
          <w:rFonts w:ascii="Garamond" w:eastAsia="Garamond" w:hAnsi="Garamond" w:cs="Garamond"/>
          <w:color w:val="000000"/>
          <w:sz w:val="24"/>
          <w:szCs w:val="24"/>
        </w:rPr>
      </w:pPr>
      <w:r w:rsidRPr="00E90CA1">
        <w:rPr>
          <w:rFonts w:ascii="Garamond" w:eastAsia="Garamond" w:hAnsi="Garamond" w:cs="Garamond"/>
          <w:color w:val="000000" w:themeColor="text1"/>
          <w:sz w:val="24"/>
          <w:szCs w:val="24"/>
        </w:rPr>
        <w:t>Garantía bancaria.</w:t>
      </w:r>
    </w:p>
    <w:p w14:paraId="34127960" w14:textId="77777777" w:rsidR="00F45CAF" w:rsidRPr="00E90CA1" w:rsidRDefault="00F45CAF" w:rsidP="00F45CAF">
      <w:pPr>
        <w:pStyle w:val="Standard"/>
        <w:jc w:val="both"/>
        <w:rPr>
          <w:rFonts w:ascii="Garamond" w:eastAsia="Garamond" w:hAnsi="Garamond" w:cs="Garamond"/>
          <w:color w:val="000000"/>
          <w:sz w:val="24"/>
          <w:szCs w:val="24"/>
        </w:rPr>
      </w:pPr>
    </w:p>
    <w:p w14:paraId="43C7194A" w14:textId="77777777" w:rsidR="00F45CAF" w:rsidRPr="00E90CA1" w:rsidRDefault="00F45CAF" w:rsidP="00F45CAF">
      <w:pPr>
        <w:pStyle w:val="Standard"/>
        <w:jc w:val="both"/>
        <w:rPr>
          <w:rFonts w:ascii="Garamond" w:eastAsia="Garamond" w:hAnsi="Garamond" w:cs="Garamond"/>
          <w:color w:val="000000"/>
          <w:sz w:val="24"/>
          <w:szCs w:val="24"/>
        </w:rPr>
      </w:pPr>
      <w:r w:rsidRPr="00E90CA1">
        <w:rPr>
          <w:rFonts w:ascii="Garamond" w:eastAsia="Garamond" w:hAnsi="Garamond" w:cs="Garamond"/>
          <w:color w:val="000000" w:themeColor="text1"/>
          <w:sz w:val="24"/>
          <w:szCs w:val="24"/>
        </w:rPr>
        <w:t>La garantía constituida deberá amparar:</w:t>
      </w:r>
    </w:p>
    <w:p w14:paraId="4821F550" w14:textId="77777777" w:rsidR="00F45CAF" w:rsidRPr="00E90CA1" w:rsidRDefault="00F45CAF" w:rsidP="00F45CAF">
      <w:pPr>
        <w:pStyle w:val="Standard"/>
        <w:jc w:val="both"/>
        <w:rPr>
          <w:rFonts w:ascii="Garamond" w:eastAsia="Garamond" w:hAnsi="Garamond" w:cs="Garamond"/>
          <w:color w:val="000000"/>
          <w:sz w:val="24"/>
          <w:szCs w:val="24"/>
        </w:rPr>
      </w:pPr>
    </w:p>
    <w:p w14:paraId="59CCD833" w14:textId="77777777" w:rsidR="00F45CAF" w:rsidRPr="00E90CA1" w:rsidRDefault="00F45CAF" w:rsidP="00AA3321">
      <w:pPr>
        <w:widowControl/>
        <w:numPr>
          <w:ilvl w:val="0"/>
          <w:numId w:val="39"/>
        </w:numPr>
        <w:suppressAutoHyphens w:val="0"/>
        <w:autoSpaceDE w:val="0"/>
        <w:adjustRightInd w:val="0"/>
        <w:ind w:left="284" w:hanging="284"/>
        <w:jc w:val="both"/>
        <w:textAlignment w:val="auto"/>
        <w:rPr>
          <w:rFonts w:ascii="Garamond" w:eastAsia="Garamond" w:hAnsi="Garamond" w:cs="Garamond"/>
          <w:color w:val="000000"/>
        </w:rPr>
      </w:pPr>
      <w:r w:rsidRPr="00E90CA1">
        <w:rPr>
          <w:rFonts w:ascii="Garamond" w:eastAsia="Garamond" w:hAnsi="Garamond" w:cs="Garamond"/>
          <w:b/>
          <w:bCs/>
          <w:color w:val="000000" w:themeColor="text1"/>
        </w:rPr>
        <w:t>Cumplimiento:</w:t>
      </w:r>
      <w:r w:rsidRPr="00E90CA1">
        <w:rPr>
          <w:rFonts w:ascii="Garamond" w:eastAsia="Garamond" w:hAnsi="Garamond" w:cs="Garamond"/>
          <w:color w:val="000000" w:themeColor="text1"/>
        </w:rPr>
        <w:t xml:space="preserve"> Por el (30%) del valor total del contrato, por una vigencia igual al plazo de ejecución del contrato y seis (6) meses más. </w:t>
      </w:r>
    </w:p>
    <w:p w14:paraId="228F0A13" w14:textId="77777777" w:rsidR="00F45CAF" w:rsidRPr="00E90CA1" w:rsidRDefault="00F45CAF" w:rsidP="00AA3321">
      <w:pPr>
        <w:widowControl/>
        <w:numPr>
          <w:ilvl w:val="0"/>
          <w:numId w:val="39"/>
        </w:numPr>
        <w:suppressAutoHyphens w:val="0"/>
        <w:autoSpaceDE w:val="0"/>
        <w:adjustRightInd w:val="0"/>
        <w:ind w:left="284" w:hanging="284"/>
        <w:jc w:val="both"/>
        <w:textAlignment w:val="auto"/>
        <w:rPr>
          <w:rFonts w:ascii="Garamond" w:eastAsia="Garamond" w:hAnsi="Garamond" w:cs="Garamond"/>
        </w:rPr>
      </w:pPr>
      <w:r w:rsidRPr="00E90CA1">
        <w:rPr>
          <w:rFonts w:ascii="Garamond" w:eastAsia="Garamond" w:hAnsi="Garamond" w:cs="Garamond"/>
          <w:b/>
          <w:bCs/>
        </w:rPr>
        <w:t>Pago de salarios, prestaciones sociales legales e indemnizaciones laborales:</w:t>
      </w:r>
      <w:r w:rsidRPr="00E90CA1">
        <w:rPr>
          <w:rFonts w:ascii="Garamond" w:eastAsia="Garamond" w:hAnsi="Garamond" w:cs="Garamond"/>
        </w:rPr>
        <w:t xml:space="preserve"> Por el (15%) del valor total del contrato, vigente </w:t>
      </w:r>
      <w:r w:rsidRPr="00E90CA1">
        <w:rPr>
          <w:rFonts w:ascii="Garamond" w:eastAsia="Garamond" w:hAnsi="Garamond" w:cs="Garamond"/>
          <w:color w:val="000000" w:themeColor="text1"/>
        </w:rPr>
        <w:t>por el período de ejecución del contrato y tres (3) años más</w:t>
      </w:r>
      <w:r w:rsidRPr="00E90CA1">
        <w:rPr>
          <w:rFonts w:ascii="Garamond" w:eastAsia="Garamond" w:hAnsi="Garamond" w:cs="Garamond"/>
          <w:color w:val="FF0000"/>
        </w:rPr>
        <w:t xml:space="preserve">. </w:t>
      </w:r>
    </w:p>
    <w:p w14:paraId="648243CE" w14:textId="77777777" w:rsidR="00F45CAF" w:rsidRPr="00E90CA1" w:rsidRDefault="00F45CAF" w:rsidP="00AA3321">
      <w:pPr>
        <w:widowControl/>
        <w:numPr>
          <w:ilvl w:val="0"/>
          <w:numId w:val="39"/>
        </w:numPr>
        <w:suppressAutoHyphens w:val="0"/>
        <w:autoSpaceDE w:val="0"/>
        <w:adjustRightInd w:val="0"/>
        <w:ind w:left="284" w:hanging="284"/>
        <w:jc w:val="both"/>
        <w:textAlignment w:val="auto"/>
        <w:rPr>
          <w:rFonts w:ascii="Garamond" w:eastAsia="Garamond" w:hAnsi="Garamond" w:cs="Garamond"/>
        </w:rPr>
      </w:pPr>
      <w:r w:rsidRPr="00E90CA1">
        <w:rPr>
          <w:rFonts w:ascii="Garamond" w:eastAsia="Garamond" w:hAnsi="Garamond" w:cs="Garamond"/>
          <w:b/>
          <w:bCs/>
        </w:rPr>
        <w:t>Calidad del servicio:</w:t>
      </w:r>
      <w:r w:rsidRPr="00E90CA1">
        <w:rPr>
          <w:rFonts w:ascii="Garamond" w:eastAsia="Garamond" w:hAnsi="Garamond" w:cs="Garamond"/>
        </w:rPr>
        <w:t xml:space="preserve"> Por el (30%) </w:t>
      </w:r>
      <w:r w:rsidRPr="00E90CA1">
        <w:rPr>
          <w:rFonts w:ascii="Garamond" w:eastAsia="Garamond" w:hAnsi="Garamond" w:cs="Garamond"/>
          <w:color w:val="000000" w:themeColor="text1"/>
        </w:rPr>
        <w:t xml:space="preserve">del valor total del contrato, vigente por una vigencia igual al plazo de ejecución del contrato y seis (6) meses más. </w:t>
      </w:r>
    </w:p>
    <w:p w14:paraId="74702BEC" w14:textId="77777777" w:rsidR="00F45CAF" w:rsidRPr="00E90CA1" w:rsidRDefault="00F45CAF" w:rsidP="00AA3321">
      <w:pPr>
        <w:widowControl/>
        <w:numPr>
          <w:ilvl w:val="0"/>
          <w:numId w:val="39"/>
        </w:numPr>
        <w:suppressAutoHyphens w:val="0"/>
        <w:autoSpaceDE w:val="0"/>
        <w:adjustRightInd w:val="0"/>
        <w:ind w:left="284" w:hanging="284"/>
        <w:jc w:val="both"/>
        <w:textAlignment w:val="auto"/>
        <w:rPr>
          <w:rFonts w:ascii="Garamond" w:eastAsia="Garamond" w:hAnsi="Garamond" w:cs="Garamond"/>
          <w:color w:val="000000"/>
        </w:rPr>
      </w:pPr>
      <w:r w:rsidRPr="00E90CA1">
        <w:rPr>
          <w:rFonts w:ascii="Garamond" w:eastAsia="Garamond" w:hAnsi="Garamond" w:cs="Garamond"/>
          <w:b/>
          <w:bCs/>
        </w:rPr>
        <w:t xml:space="preserve">Calidad y correcto </w:t>
      </w:r>
      <w:r w:rsidRPr="00E90CA1">
        <w:rPr>
          <w:rFonts w:ascii="Garamond" w:eastAsia="Garamond" w:hAnsi="Garamond" w:cs="Garamond"/>
          <w:b/>
          <w:bCs/>
          <w:color w:val="000000" w:themeColor="text1"/>
        </w:rPr>
        <w:t>funcionamiento de los bienes y equipos suministrados:</w:t>
      </w:r>
      <w:r w:rsidRPr="00E90CA1">
        <w:rPr>
          <w:rFonts w:ascii="Garamond" w:eastAsia="Garamond" w:hAnsi="Garamond" w:cs="Garamond"/>
          <w:color w:val="000000" w:themeColor="text1"/>
        </w:rPr>
        <w:t xml:space="preserve"> Por el (30%) del valor total del contrato, vigente por plazo de ejecución del contrato y 6 meses más. </w:t>
      </w:r>
    </w:p>
    <w:p w14:paraId="0E51E0C4" w14:textId="77777777" w:rsidR="00F45CAF" w:rsidRPr="00E90CA1" w:rsidRDefault="00F45CAF" w:rsidP="00AA3321">
      <w:pPr>
        <w:pStyle w:val="Prrafodelista"/>
        <w:numPr>
          <w:ilvl w:val="0"/>
          <w:numId w:val="39"/>
        </w:numPr>
        <w:ind w:left="284" w:hanging="284"/>
        <w:rPr>
          <w:rFonts w:ascii="Garamond" w:eastAsia="Garamond" w:hAnsi="Garamond" w:cs="Garamond"/>
          <w:kern w:val="3"/>
          <w:sz w:val="24"/>
          <w:szCs w:val="24"/>
          <w:lang w:bidi="hi-IN"/>
        </w:rPr>
      </w:pPr>
      <w:r w:rsidRPr="00E90CA1">
        <w:rPr>
          <w:rFonts w:ascii="Garamond" w:eastAsia="Garamond" w:hAnsi="Garamond" w:cs="Garamond"/>
          <w:b/>
          <w:bCs/>
          <w:color w:val="000000"/>
          <w:kern w:val="3"/>
          <w:sz w:val="24"/>
          <w:szCs w:val="24"/>
          <w:lang w:bidi="hi-IN"/>
        </w:rPr>
        <w:t>Responsabilidad extracontractual:</w:t>
      </w:r>
      <w:r w:rsidRPr="00E90CA1">
        <w:rPr>
          <w:rFonts w:ascii="Garamond" w:eastAsia="Garamond" w:hAnsi="Garamond" w:cs="Garamond"/>
          <w:color w:val="000000"/>
          <w:kern w:val="3"/>
          <w:sz w:val="24"/>
          <w:szCs w:val="24"/>
          <w:lang w:bidi="hi-IN"/>
        </w:rPr>
        <w:t xml:space="preserve"> La cual deberá ser constituida por el valor de quinientos (500) salarios mínimos legales mensuales vigentes, por el período de ejecución del Contrato. (Conforme lo dispuesto en el Articulo 2.2.1.2.3.1.17</w:t>
      </w:r>
      <w:r w:rsidRPr="00E90CA1">
        <w:rPr>
          <w:rFonts w:ascii="Garamond" w:eastAsia="Garamond" w:hAnsi="Garamond" w:cs="Garamond"/>
          <w:kern w:val="3"/>
          <w:sz w:val="24"/>
          <w:szCs w:val="24"/>
          <w:lang w:bidi="hi-IN"/>
        </w:rPr>
        <w:t>. del Decreto 1082 de 2015).</w:t>
      </w:r>
    </w:p>
    <w:p w14:paraId="7628858F" w14:textId="77777777" w:rsidR="00F45CAF" w:rsidRPr="00E90CA1" w:rsidRDefault="00F45CAF" w:rsidP="00F45CAF">
      <w:pPr>
        <w:jc w:val="both"/>
        <w:rPr>
          <w:rFonts w:ascii="Garamond" w:eastAsia="Garamond" w:hAnsi="Garamond" w:cs="Garamond"/>
        </w:rPr>
      </w:pPr>
      <w:r w:rsidRPr="00E90CA1">
        <w:rPr>
          <w:rFonts w:ascii="Garamond" w:eastAsia="Garamond" w:hAnsi="Garamond" w:cs="Garamond"/>
          <w:b/>
          <w:bCs/>
        </w:rPr>
        <w:t>NOTA 1:</w:t>
      </w:r>
      <w:r w:rsidRPr="00E90CA1">
        <w:rPr>
          <w:rFonts w:ascii="Garamond" w:eastAsia="Garamond" w:hAnsi="Garamond" w:cs="Garamond"/>
        </w:rPr>
        <w:t xml:space="preserve"> EL CONTRATISTA se obliga a ampliar, modificar o prorrogar las garantías y seguros en los eventos como el acta de inicio y cuando se adicione el valor del contrato o se prorrogue o suspenda o se produzca cambios en su vigencia.</w:t>
      </w:r>
    </w:p>
    <w:p w14:paraId="0B98AE4C" w14:textId="77777777" w:rsidR="00F45CAF" w:rsidRPr="00E90CA1" w:rsidRDefault="00F45CAF" w:rsidP="00F45CAF">
      <w:pPr>
        <w:jc w:val="both"/>
        <w:rPr>
          <w:rFonts w:ascii="Garamond" w:eastAsia="Garamond" w:hAnsi="Garamond" w:cs="Garamond"/>
        </w:rPr>
      </w:pPr>
      <w:r w:rsidRPr="00E90CA1">
        <w:rPr>
          <w:rFonts w:ascii="Garamond" w:eastAsia="Garamond" w:hAnsi="Garamond" w:cs="Garamond"/>
          <w:b/>
          <w:bCs/>
        </w:rPr>
        <w:lastRenderedPageBreak/>
        <w:t>NOTA 2:</w:t>
      </w:r>
      <w:r w:rsidRPr="00E90CA1">
        <w:rPr>
          <w:rFonts w:ascii="Garamond" w:eastAsia="Garamond" w:hAnsi="Garamond" w:cs="Garamond"/>
        </w:rPr>
        <w:t xml:space="preserve"> Las garantías estarán regidas por lo establecido en la Sección III subsección I del decreto</w:t>
      </w:r>
    </w:p>
    <w:p w14:paraId="7B634A16" w14:textId="77777777" w:rsidR="00F45CAF" w:rsidRPr="00E90CA1" w:rsidRDefault="00F45CAF" w:rsidP="00F45CAF">
      <w:pPr>
        <w:jc w:val="both"/>
        <w:rPr>
          <w:rFonts w:ascii="Garamond" w:eastAsia="Garamond" w:hAnsi="Garamond" w:cs="Garamond"/>
        </w:rPr>
      </w:pPr>
      <w:r w:rsidRPr="00E90CA1">
        <w:rPr>
          <w:rFonts w:ascii="Garamond" w:eastAsia="Garamond" w:hAnsi="Garamond" w:cs="Garamond"/>
        </w:rPr>
        <w:t>1082 de 2015.</w:t>
      </w:r>
    </w:p>
    <w:p w14:paraId="2B1E1BD7" w14:textId="77777777" w:rsidR="00F45CAF" w:rsidRPr="00E90CA1" w:rsidRDefault="00F45CAF" w:rsidP="00F45CAF">
      <w:pPr>
        <w:jc w:val="both"/>
        <w:rPr>
          <w:rFonts w:ascii="Garamond" w:eastAsia="Garamond" w:hAnsi="Garamond" w:cs="Garamond"/>
        </w:rPr>
      </w:pPr>
      <w:r w:rsidRPr="00E90CA1">
        <w:rPr>
          <w:rFonts w:ascii="Garamond" w:eastAsia="Garamond" w:hAnsi="Garamond" w:cs="Garamond"/>
          <w:b/>
          <w:bCs/>
        </w:rPr>
        <w:t>NOTA 3:</w:t>
      </w:r>
      <w:r w:rsidRPr="00E90CA1">
        <w:rPr>
          <w:rFonts w:ascii="Garamond" w:eastAsia="Garamond" w:hAnsi="Garamond" w:cs="Garamond"/>
        </w:rPr>
        <w:t xml:space="preserve"> Las garantías y pólizas constituidas deberán amparar el contrato y requerirán ser aprobadas</w:t>
      </w:r>
    </w:p>
    <w:p w14:paraId="3D1EC5AC" w14:textId="5CD00543" w:rsidR="00F45CAF" w:rsidRPr="00E90CA1" w:rsidRDefault="00F45CAF" w:rsidP="00F45CAF">
      <w:pPr>
        <w:jc w:val="both"/>
        <w:rPr>
          <w:rFonts w:ascii="Garamond" w:eastAsia="Garamond" w:hAnsi="Garamond" w:cs="Garamond"/>
        </w:rPr>
      </w:pPr>
      <w:r w:rsidRPr="00E90CA1">
        <w:rPr>
          <w:rFonts w:ascii="Garamond" w:eastAsia="Garamond" w:hAnsi="Garamond" w:cs="Garamond"/>
        </w:rPr>
        <w:t xml:space="preserve">por el Fondo de Desarrollo Local de </w:t>
      </w:r>
      <w:r w:rsidR="000216D0">
        <w:rPr>
          <w:rFonts w:ascii="Garamond" w:eastAsia="Garamond" w:hAnsi="Garamond" w:cs="Garamond"/>
        </w:rPr>
        <w:t>Kennedy</w:t>
      </w:r>
      <w:r w:rsidRPr="00E90CA1">
        <w:rPr>
          <w:rFonts w:ascii="Garamond" w:eastAsia="Garamond" w:hAnsi="Garamond" w:cs="Garamond"/>
        </w:rPr>
        <w:t>.</w:t>
      </w:r>
    </w:p>
    <w:p w14:paraId="609224A9" w14:textId="77777777" w:rsidR="00F45CAF" w:rsidRPr="00E90CA1" w:rsidRDefault="00F45CAF" w:rsidP="00F45CAF">
      <w:pPr>
        <w:jc w:val="both"/>
        <w:rPr>
          <w:rFonts w:ascii="Garamond" w:eastAsia="Garamond" w:hAnsi="Garamond" w:cs="Garamond"/>
        </w:rPr>
      </w:pPr>
      <w:r w:rsidRPr="00E90CA1">
        <w:rPr>
          <w:rFonts w:ascii="Garamond" w:eastAsia="Garamond" w:hAnsi="Garamond" w:cs="Garamond"/>
          <w:b/>
          <w:bCs/>
        </w:rPr>
        <w:t>NOTA 4:</w:t>
      </w:r>
      <w:r w:rsidRPr="00E90CA1">
        <w:rPr>
          <w:rFonts w:ascii="Garamond" w:eastAsia="Garamond" w:hAnsi="Garamond" w:cs="Garamond"/>
        </w:rPr>
        <w:t xml:space="preserve"> Los valores asegurados y las vigencias deberán ajustarse al valor final del contrato según el</w:t>
      </w:r>
    </w:p>
    <w:p w14:paraId="619544AE" w14:textId="77777777" w:rsidR="00F45CAF" w:rsidRPr="00E90CA1" w:rsidRDefault="00F45CAF" w:rsidP="00F45CAF">
      <w:pPr>
        <w:jc w:val="both"/>
        <w:rPr>
          <w:rFonts w:ascii="Garamond" w:eastAsia="Garamond" w:hAnsi="Garamond" w:cs="Garamond"/>
        </w:rPr>
      </w:pPr>
      <w:r w:rsidRPr="00E90CA1">
        <w:rPr>
          <w:rFonts w:ascii="Garamond" w:eastAsia="Garamond" w:hAnsi="Garamond" w:cs="Garamond"/>
        </w:rPr>
        <w:t>acta de liquidación del mismo.</w:t>
      </w:r>
    </w:p>
    <w:p w14:paraId="3678A685" w14:textId="77777777" w:rsidR="00F45CAF" w:rsidRPr="00E90CA1" w:rsidRDefault="00F45CAF" w:rsidP="00F45CAF">
      <w:pPr>
        <w:pStyle w:val="Standard"/>
        <w:jc w:val="both"/>
        <w:rPr>
          <w:rFonts w:ascii="Garamond" w:eastAsia="Garamond" w:hAnsi="Garamond" w:cs="Garamond"/>
          <w:color w:val="000000"/>
          <w:sz w:val="24"/>
          <w:szCs w:val="24"/>
          <w:lang w:bidi="hi-IN"/>
        </w:rPr>
      </w:pPr>
    </w:p>
    <w:p w14:paraId="4D9917F4" w14:textId="77777777" w:rsidR="00F45CAF" w:rsidRPr="00E90CA1" w:rsidRDefault="00F45CAF" w:rsidP="00F45CAF">
      <w:pPr>
        <w:pStyle w:val="Standard"/>
        <w:jc w:val="both"/>
        <w:rPr>
          <w:rFonts w:ascii="Garamond" w:eastAsia="Garamond" w:hAnsi="Garamond" w:cs="Garamond"/>
          <w:color w:val="000000"/>
          <w:sz w:val="24"/>
          <w:szCs w:val="24"/>
          <w:lang w:bidi="hi-IN"/>
        </w:rPr>
      </w:pPr>
      <w:r w:rsidRPr="00E90CA1">
        <w:rPr>
          <w:rFonts w:ascii="Garamond" w:eastAsia="Garamond" w:hAnsi="Garamond" w:cs="Garamond"/>
          <w:color w:val="000000" w:themeColor="text1"/>
          <w:sz w:val="24"/>
          <w:szCs w:val="24"/>
          <w:lang w:bidi="hi-IN"/>
        </w:rPr>
        <w:t>El Contratista deberá presentar la garantía única con su correspondiente recibo de pago de la prima dentro de los tres (3) días hábiles siguientes a la suscripción del contrato.</w:t>
      </w:r>
    </w:p>
    <w:p w14:paraId="0538CB1A" w14:textId="77777777" w:rsidR="00F45CAF" w:rsidRPr="00E90CA1" w:rsidRDefault="00F45CAF" w:rsidP="00F45CAF">
      <w:pPr>
        <w:spacing w:before="280" w:after="280"/>
        <w:rPr>
          <w:rFonts w:ascii="Garamond" w:eastAsia="Garamond" w:hAnsi="Garamond" w:cs="Garamond"/>
          <w:b/>
          <w:bCs/>
          <w:lang w:eastAsia="en-US"/>
        </w:rPr>
      </w:pPr>
      <w:r w:rsidRPr="00E90CA1">
        <w:rPr>
          <w:rFonts w:ascii="Garamond" w:eastAsia="Garamond" w:hAnsi="Garamond" w:cs="Garamond"/>
          <w:b/>
          <w:bCs/>
        </w:rPr>
        <w:t>12.1. MECANISMO DE COBERTURA</w:t>
      </w:r>
    </w:p>
    <w:p w14:paraId="6ED467A7" w14:textId="578642F1" w:rsidR="00F45CAF" w:rsidRPr="00E90CA1" w:rsidRDefault="00F45CAF" w:rsidP="00F45CAF">
      <w:pPr>
        <w:spacing w:before="280" w:after="280"/>
        <w:jc w:val="both"/>
        <w:rPr>
          <w:rFonts w:ascii="Garamond" w:eastAsia="Garamond" w:hAnsi="Garamond" w:cs="Garamond"/>
        </w:rPr>
      </w:pPr>
      <w:r w:rsidRPr="00E90CA1">
        <w:rPr>
          <w:rFonts w:ascii="Garamond" w:eastAsia="Garamond" w:hAnsi="Garamond" w:cs="Garamond"/>
        </w:rPr>
        <w:t xml:space="preserve">El Fondo de Desarrollo Local de </w:t>
      </w:r>
      <w:r w:rsidR="000C70C2">
        <w:rPr>
          <w:rFonts w:ascii="Garamond" w:eastAsia="Garamond" w:hAnsi="Garamond" w:cs="Garamond"/>
        </w:rPr>
        <w:t xml:space="preserve">Kennedy </w:t>
      </w:r>
      <w:r w:rsidRPr="00E90CA1">
        <w:rPr>
          <w:rFonts w:ascii="Garamond" w:eastAsia="Garamond" w:hAnsi="Garamond" w:cs="Garamond"/>
        </w:rPr>
        <w:t>pactará en el contrato los siguientes mecanismos de cobertura del riesgo:</w:t>
      </w:r>
    </w:p>
    <w:p w14:paraId="65996F3F" w14:textId="77777777" w:rsidR="00F45CAF" w:rsidRPr="00E90CA1" w:rsidRDefault="00F45CAF" w:rsidP="00F45CAF">
      <w:pPr>
        <w:spacing w:before="280" w:after="280"/>
        <w:rPr>
          <w:rFonts w:ascii="Garamond" w:eastAsia="Garamond" w:hAnsi="Garamond" w:cs="Garamond"/>
          <w:b/>
          <w:bCs/>
        </w:rPr>
      </w:pPr>
      <w:r w:rsidRPr="00E90CA1">
        <w:rPr>
          <w:rFonts w:ascii="Garamond" w:eastAsia="Garamond" w:hAnsi="Garamond" w:cs="Garamond"/>
          <w:b/>
          <w:bCs/>
        </w:rPr>
        <w:t>12.2. MULTAS</w:t>
      </w:r>
    </w:p>
    <w:p w14:paraId="4A4DAE36" w14:textId="57798691" w:rsidR="00F45CAF" w:rsidRPr="00E90CA1" w:rsidRDefault="00F45CAF" w:rsidP="00F45CAF">
      <w:pPr>
        <w:spacing w:before="280" w:after="280"/>
        <w:jc w:val="both"/>
        <w:rPr>
          <w:rFonts w:ascii="Garamond" w:eastAsia="Garamond" w:hAnsi="Garamond" w:cs="Garamond"/>
        </w:rPr>
      </w:pPr>
      <w:r w:rsidRPr="00E90CA1">
        <w:rPr>
          <w:rFonts w:ascii="Garamond" w:eastAsia="Garamond" w:hAnsi="Garamond" w:cs="Garamond"/>
        </w:rPr>
        <w:t xml:space="preserve">En caso de mora o incumplimiento parcial de las obligaciones contractuales a cargo del contratista, este autoriza expresamente al Fondo de Desarrollo Local de </w:t>
      </w:r>
      <w:r w:rsidR="000C70C2">
        <w:rPr>
          <w:rFonts w:ascii="Garamond" w:eastAsia="Garamond" w:hAnsi="Garamond" w:cs="Garamond"/>
        </w:rPr>
        <w:t xml:space="preserve">Kennedy </w:t>
      </w:r>
      <w:r w:rsidRPr="00E90CA1">
        <w:rPr>
          <w:rFonts w:ascii="Garamond" w:eastAsia="Garamond" w:hAnsi="Garamond" w:cs="Garamond"/>
        </w:rPr>
        <w:t xml:space="preserve">para efectuar la tasación y cobro, previo requerimiento, de multas diarias sucesivas del uno por ciento (1%) del valor total del contrato, sin que éstas sobrepasen del 10% del valor total del mismo. La liquidación definitiva de las multas la efectuará el supervisor del mismo en las actas parciales o acta final, sin interesar en el momento que se ocasionen y su cobro se efectuará descontando el valor de las mismas de la cuenta a cancelar. </w:t>
      </w:r>
    </w:p>
    <w:p w14:paraId="21211DCB" w14:textId="79179296" w:rsidR="00F45CAF" w:rsidRPr="00E90CA1" w:rsidRDefault="00F45CAF" w:rsidP="00F45CAF">
      <w:pPr>
        <w:spacing w:before="280" w:after="280"/>
        <w:jc w:val="both"/>
        <w:rPr>
          <w:rFonts w:ascii="Garamond" w:eastAsia="Garamond" w:hAnsi="Garamond" w:cs="Garamond"/>
        </w:rPr>
      </w:pPr>
      <w:r w:rsidRPr="00E90CA1">
        <w:rPr>
          <w:rFonts w:ascii="Garamond" w:eastAsia="Garamond" w:hAnsi="Garamond" w:cs="Garamond"/>
        </w:rPr>
        <w:t xml:space="preserve">En el evento en que no puedan ser descontadas oportunamente o no sean pagadas dentro del mes siguiente a su tasación por parte del CONTRATISTA, se incluirán en la liquidación efectuada, la cual prestará merito ejecutivo y su cobro podrá efectuarse con cargo a la garantía de cumplimiento. De las multas tasadas, impuestas y cobradas, se informará por parte del Fondo de Desarrollo Local de </w:t>
      </w:r>
      <w:r w:rsidR="000C70C2">
        <w:rPr>
          <w:rFonts w:ascii="Garamond" w:eastAsia="Garamond" w:hAnsi="Garamond" w:cs="Garamond"/>
        </w:rPr>
        <w:t xml:space="preserve">Kennedy </w:t>
      </w:r>
      <w:r w:rsidRPr="00E90CA1">
        <w:rPr>
          <w:rFonts w:ascii="Garamond" w:eastAsia="Garamond" w:hAnsi="Garamond" w:cs="Garamond"/>
        </w:rPr>
        <w:t>y a la Cámara de Comercio de Bogotá. El pago de multas no exonera al contratista de su obligación de cumplir a cabalidad el contrato. No obstante lo anterior se aplicará lo dispuesto en el artículo 17 de la Ley 1150 de 2007.</w:t>
      </w:r>
    </w:p>
    <w:p w14:paraId="0E80B5DD" w14:textId="77777777" w:rsidR="00F45CAF" w:rsidRPr="00E90CA1" w:rsidRDefault="00F45CAF" w:rsidP="00F45CAF">
      <w:pPr>
        <w:spacing w:before="280" w:after="280"/>
        <w:rPr>
          <w:rFonts w:ascii="Garamond" w:eastAsia="Garamond" w:hAnsi="Garamond" w:cs="Garamond"/>
          <w:b/>
          <w:bCs/>
        </w:rPr>
      </w:pPr>
      <w:r w:rsidRPr="00E90CA1">
        <w:rPr>
          <w:rFonts w:ascii="Garamond" w:eastAsia="Garamond" w:hAnsi="Garamond" w:cs="Garamond"/>
          <w:b/>
          <w:bCs/>
        </w:rPr>
        <w:t>12.3. CLÁUSULA PENAL PECUNARIA</w:t>
      </w:r>
    </w:p>
    <w:p w14:paraId="7ACD8CD7" w14:textId="2435E99E" w:rsidR="00F45CAF" w:rsidRPr="00E90CA1" w:rsidRDefault="00F45CAF" w:rsidP="00F45CAF">
      <w:pPr>
        <w:pStyle w:val="Standard"/>
        <w:jc w:val="both"/>
        <w:rPr>
          <w:rFonts w:ascii="Garamond" w:eastAsia="Garamond" w:hAnsi="Garamond" w:cs="Garamond"/>
          <w:color w:val="000000"/>
          <w:sz w:val="24"/>
          <w:szCs w:val="24"/>
          <w:lang w:bidi="hi-IN"/>
        </w:rPr>
      </w:pPr>
      <w:r w:rsidRPr="00E90CA1">
        <w:rPr>
          <w:rFonts w:ascii="Garamond" w:eastAsia="Garamond" w:hAnsi="Garamond" w:cs="Garamond"/>
          <w:sz w:val="24"/>
          <w:szCs w:val="24"/>
        </w:rPr>
        <w:t xml:space="preserve">En caso de incumplimiento total del contrato, el contratista, pagará al Fondo de Desarrollo Local de </w:t>
      </w:r>
      <w:r w:rsidR="000C70C2">
        <w:rPr>
          <w:rFonts w:ascii="Garamond" w:eastAsia="Garamond" w:hAnsi="Garamond" w:cs="Garamond"/>
          <w:sz w:val="24"/>
          <w:szCs w:val="24"/>
        </w:rPr>
        <w:t xml:space="preserve">Kennedy </w:t>
      </w:r>
      <w:r w:rsidRPr="00E90CA1">
        <w:rPr>
          <w:rFonts w:ascii="Garamond" w:eastAsia="Garamond" w:hAnsi="Garamond" w:cs="Garamond"/>
          <w:sz w:val="24"/>
          <w:szCs w:val="24"/>
        </w:rPr>
        <w:t>el 30% del valor total del contrato a título de pena pecuniaria. Esta cláusula penal se aplicará sin perjuicio de las demás acciones que le corresponden al Fondo, para el cobro de los valores totales por perjuicios ocasionados. El valor de la multa y el valor de la cláusula penal pecuniaria podrán ser descontados directamente de los saldos a favor del contratista si los hubiere, o de las garantías constituidas. Este valor ingresará a la Tesorería Distrital a favor</w:t>
      </w:r>
    </w:p>
    <w:p w14:paraId="3AA0FEBB" w14:textId="77777777" w:rsidR="00F45CAF" w:rsidRPr="00E90CA1" w:rsidRDefault="00F45CAF" w:rsidP="00F45CAF">
      <w:pPr>
        <w:pStyle w:val="Standard"/>
        <w:jc w:val="both"/>
        <w:rPr>
          <w:rFonts w:ascii="Garamond" w:eastAsia="Garamond" w:hAnsi="Garamond" w:cs="Garamond"/>
          <w:color w:val="FF0000"/>
          <w:sz w:val="24"/>
          <w:szCs w:val="24"/>
          <w:lang w:bidi="hi-IN"/>
        </w:rPr>
      </w:pPr>
    </w:p>
    <w:p w14:paraId="4D5911B1" w14:textId="77777777" w:rsidR="00F45CAF" w:rsidRPr="00E90CA1" w:rsidRDefault="00F45CAF" w:rsidP="00F45CAF">
      <w:pPr>
        <w:pStyle w:val="Standard"/>
        <w:jc w:val="both"/>
        <w:rPr>
          <w:rFonts w:ascii="Garamond" w:eastAsia="Garamond" w:hAnsi="Garamond" w:cs="Garamond"/>
          <w:color w:val="FF0000"/>
          <w:sz w:val="24"/>
          <w:szCs w:val="24"/>
          <w:lang w:bidi="hi-IN"/>
        </w:rPr>
      </w:pPr>
    </w:p>
    <w:p w14:paraId="1E7CCE71" w14:textId="77777777" w:rsidR="00F81C41" w:rsidRPr="00D23469" w:rsidRDefault="00F81C41" w:rsidP="00F81C41">
      <w:pPr>
        <w:pStyle w:val="Standard"/>
        <w:jc w:val="both"/>
        <w:rPr>
          <w:rFonts w:ascii="Garamond" w:hAnsi="Garamond" w:cs="Arial"/>
          <w:color w:val="FF0000"/>
          <w:sz w:val="24"/>
          <w:szCs w:val="24"/>
          <w:lang w:bidi="hi-IN"/>
        </w:rPr>
      </w:pPr>
    </w:p>
    <w:tbl>
      <w:tblPr>
        <w:tblW w:w="9468" w:type="dxa"/>
        <w:tblInd w:w="108" w:type="dxa"/>
        <w:shd w:val="clear" w:color="auto" w:fill="D9D9D9"/>
        <w:tblLayout w:type="fixed"/>
        <w:tblLook w:val="0000" w:firstRow="0" w:lastRow="0" w:firstColumn="0" w:lastColumn="0" w:noHBand="0" w:noVBand="0"/>
      </w:tblPr>
      <w:tblGrid>
        <w:gridCol w:w="9468"/>
      </w:tblGrid>
      <w:tr w:rsidR="00F81C41" w:rsidRPr="00930F9D" w14:paraId="22F8CE37" w14:textId="77777777" w:rsidTr="00F45CAF">
        <w:tc>
          <w:tcPr>
            <w:tcW w:w="94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5088591" w14:textId="70D0E10B" w:rsidR="00F81C41" w:rsidRPr="00930F9D" w:rsidRDefault="00F45CAF" w:rsidP="00F01798">
            <w:pPr>
              <w:jc w:val="both"/>
              <w:rPr>
                <w:rFonts w:ascii="Garamond" w:hAnsi="Garamond"/>
              </w:rPr>
            </w:pPr>
            <w:r>
              <w:rPr>
                <w:rFonts w:ascii="Garamond" w:eastAsia="Batang" w:hAnsi="Garamond" w:cs="Arial"/>
                <w:b/>
                <w:lang w:val="es-ES"/>
              </w:rPr>
              <w:t>13</w:t>
            </w:r>
            <w:r w:rsidR="00F81C41" w:rsidRPr="00930F9D">
              <w:rPr>
                <w:rFonts w:ascii="Garamond" w:eastAsia="Batang" w:hAnsi="Garamond" w:cs="Arial"/>
                <w:b/>
                <w:lang w:val="es-ES"/>
              </w:rPr>
              <w:t>. INDICACIÓN DE SI LA CONTRATACIÓN ESTA COBIJADA POR UN ACUERDO COMERCIAL</w:t>
            </w:r>
          </w:p>
        </w:tc>
      </w:tr>
    </w:tbl>
    <w:p w14:paraId="48A57455" w14:textId="77777777" w:rsidR="00F45CAF" w:rsidRPr="00E90CA1" w:rsidRDefault="00F45CAF" w:rsidP="00F45CAF">
      <w:pPr>
        <w:jc w:val="both"/>
        <w:rPr>
          <w:rFonts w:ascii="Garamond" w:eastAsia="Garamond" w:hAnsi="Garamond" w:cs="Garamond"/>
        </w:rPr>
      </w:pPr>
      <w:r w:rsidRPr="00E90CA1">
        <w:rPr>
          <w:rFonts w:ascii="Garamond" w:eastAsia="Garamond" w:hAnsi="Garamond" w:cs="Garamond"/>
        </w:rPr>
        <w:t xml:space="preserve">En virtud de lo establecido en el Decreto 1082 de 2015, modificado por el decreto 1676 de 2016, que hace referencia a la aplicación de los Acuerdos comerciales en procesos de contratación y conforme con el “Manual para el manejo de los Acuerdos Comerciales en procesos de contratación” código CCE-EICP-MA-03 versión del 24/11/2011, publicado por la Agencia Colombia Compra Eficiente donde se estableciendo lo siguiente: </w:t>
      </w:r>
    </w:p>
    <w:p w14:paraId="0E6CBFD1" w14:textId="77777777" w:rsidR="00F45CAF" w:rsidRPr="00E90CA1" w:rsidRDefault="00F45CAF" w:rsidP="00F45CAF">
      <w:pPr>
        <w:jc w:val="both"/>
        <w:rPr>
          <w:rFonts w:ascii="Garamond" w:eastAsia="Garamond" w:hAnsi="Garamond" w:cs="Garamond"/>
        </w:rPr>
      </w:pPr>
    </w:p>
    <w:p w14:paraId="7D076DB8" w14:textId="77777777" w:rsidR="00F45CAF" w:rsidRPr="00E90CA1" w:rsidRDefault="00F45CAF" w:rsidP="00F45CAF">
      <w:pPr>
        <w:jc w:val="both"/>
        <w:rPr>
          <w:rFonts w:ascii="Garamond" w:eastAsia="Garamond" w:hAnsi="Garamond" w:cs="Garamond"/>
        </w:rPr>
      </w:pPr>
      <w:r w:rsidRPr="00E90CA1">
        <w:rPr>
          <w:rFonts w:ascii="Garamond" w:eastAsia="Garamond" w:hAnsi="Garamond" w:cs="Garamond"/>
        </w:rPr>
        <w:t xml:space="preserve">Las Entidades Estatales deben determinar, en la etapa de planeación de sus Procesos de Contratación, si los Acuerdos Comerciales vigentes entre Colombia y otros países son aplicables al Proceso de Contratación en cuestión. En caso de que sean aplicables, las Entidades Estatales deben cumplir con las obligaciones contenidas en estos. Las Entidades Estatales que adelantan sus Procesos de Contratación con las Leyes 80 de 1993 y 1150 de 2007 no deben hacer este análisis en las modalidades de selección de contratación directa y de mínima cuantía. </w:t>
      </w:r>
    </w:p>
    <w:p w14:paraId="21091FE9" w14:textId="77777777" w:rsidR="00F45CAF" w:rsidRPr="00E90CA1" w:rsidRDefault="00F45CAF" w:rsidP="00F45CAF">
      <w:pPr>
        <w:jc w:val="both"/>
        <w:rPr>
          <w:rFonts w:ascii="Garamond" w:eastAsia="Garamond" w:hAnsi="Garamond" w:cs="Garamond"/>
        </w:rPr>
      </w:pPr>
    </w:p>
    <w:p w14:paraId="7619EF0E" w14:textId="77777777" w:rsidR="00F45CAF" w:rsidRPr="00E90CA1" w:rsidRDefault="00F45CAF" w:rsidP="00F45CAF">
      <w:pPr>
        <w:jc w:val="both"/>
        <w:rPr>
          <w:rFonts w:ascii="Garamond" w:eastAsia="Garamond" w:hAnsi="Garamond" w:cs="Garamond"/>
        </w:rPr>
      </w:pPr>
      <w:r w:rsidRPr="00E90CA1">
        <w:rPr>
          <w:rFonts w:ascii="Garamond" w:eastAsia="Garamond" w:hAnsi="Garamond" w:cs="Garamond"/>
        </w:rPr>
        <w:t>Colombia Compra Eficiente ofrece a los partícipes del sistema de compra pública el presente manual para ser utilizado como guía para determinar los Acuerdos Comerciales aplicables en un Proceso de Contratación. Sin embargo, cada Entidad Estatal es responsable de revisar el texto de los Acuerdos Comerciales y sus anexos.</w:t>
      </w:r>
    </w:p>
    <w:p w14:paraId="5BF4DBE1" w14:textId="77777777" w:rsidR="00F45CAF" w:rsidRPr="00E90CA1" w:rsidRDefault="00F45CAF" w:rsidP="00F45CAF">
      <w:pPr>
        <w:jc w:val="both"/>
        <w:rPr>
          <w:rFonts w:ascii="Garamond" w:eastAsia="Garamond" w:hAnsi="Garamond" w:cs="Garamond"/>
        </w:rPr>
      </w:pPr>
    </w:p>
    <w:tbl>
      <w:tblPr>
        <w:tblW w:w="47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80"/>
        <w:gridCol w:w="1158"/>
        <w:gridCol w:w="1149"/>
        <w:gridCol w:w="1737"/>
        <w:gridCol w:w="1737"/>
        <w:gridCol w:w="1737"/>
      </w:tblGrid>
      <w:tr w:rsidR="00F45CAF" w:rsidRPr="00E90CA1" w14:paraId="2EB3393E" w14:textId="77777777" w:rsidTr="00F01798">
        <w:trPr>
          <w:trHeight w:val="78"/>
          <w:jc w:val="center"/>
        </w:trPr>
        <w:tc>
          <w:tcPr>
            <w:tcW w:w="114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A420E0" w14:textId="77777777" w:rsidR="00F45CAF" w:rsidRPr="00E90CA1" w:rsidRDefault="00F45CAF" w:rsidP="00F01798">
            <w:pPr>
              <w:jc w:val="both"/>
              <w:rPr>
                <w:rFonts w:ascii="Garamond" w:eastAsia="Garamond" w:hAnsi="Garamond" w:cs="Garamond"/>
                <w:b/>
                <w:bCs/>
              </w:rPr>
            </w:pPr>
          </w:p>
          <w:p w14:paraId="428E1EEC"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b/>
                <w:bCs/>
              </w:rPr>
              <w:t>ACUERDO COMERCIAL</w:t>
            </w:r>
          </w:p>
        </w:tc>
        <w:tc>
          <w:tcPr>
            <w:tcW w:w="53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450CA3" w14:textId="77777777" w:rsidR="00F45CAF" w:rsidRPr="00E90CA1" w:rsidRDefault="00F45CAF" w:rsidP="00F01798">
            <w:pPr>
              <w:jc w:val="both"/>
              <w:rPr>
                <w:rFonts w:ascii="Garamond" w:eastAsia="Garamond" w:hAnsi="Garamond" w:cs="Garamond"/>
                <w:b/>
                <w:bCs/>
              </w:rPr>
            </w:pPr>
            <w:r w:rsidRPr="00E90CA1">
              <w:rPr>
                <w:rFonts w:ascii="Garamond" w:eastAsia="Garamond" w:hAnsi="Garamond" w:cs="Garamond"/>
                <w:b/>
                <w:bCs/>
              </w:rPr>
              <w:t>¿ VIGENTE?</w:t>
            </w:r>
          </w:p>
        </w:tc>
        <w:tc>
          <w:tcPr>
            <w:tcW w:w="53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02BF4E" w14:textId="77777777" w:rsidR="00F45CAF" w:rsidRPr="00E90CA1" w:rsidRDefault="00F45CAF" w:rsidP="00F01798">
            <w:pPr>
              <w:jc w:val="both"/>
              <w:rPr>
                <w:rFonts w:ascii="Garamond" w:eastAsia="Garamond" w:hAnsi="Garamond" w:cs="Garamond"/>
                <w:b/>
                <w:bCs/>
              </w:rPr>
            </w:pPr>
            <w:r w:rsidRPr="00E90CA1">
              <w:rPr>
                <w:rFonts w:ascii="Garamond" w:eastAsia="Garamond" w:hAnsi="Garamond" w:cs="Garamond"/>
                <w:b/>
                <w:bCs/>
              </w:rPr>
              <w:t>ENTIDAD ESTATAL ESTA INCLUIDA</w:t>
            </w:r>
          </w:p>
        </w:tc>
        <w:tc>
          <w:tcPr>
            <w:tcW w:w="9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71D100"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b/>
                <w:bCs/>
              </w:rPr>
              <w:t>VALOR DEL PROCESO DE CONTRATACIÓN SUPERIOR AL UMBRAL DEL ACUERDO COMERCIAL</w:t>
            </w:r>
          </w:p>
        </w:tc>
        <w:tc>
          <w:tcPr>
            <w:tcW w:w="8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6BD9A6"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b/>
                <w:bCs/>
              </w:rPr>
              <w:t>EXCEPCIÓN APLICABLE AL PROCESO DE CONTRATACIÓN</w:t>
            </w:r>
          </w:p>
        </w:tc>
        <w:tc>
          <w:tcPr>
            <w:tcW w:w="102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897751"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b/>
                <w:bCs/>
              </w:rPr>
              <w:t>PROCESO DE CONTRATACIÓN CUBIERTO POR EL ACUERDO COMERCIAL</w:t>
            </w:r>
          </w:p>
        </w:tc>
      </w:tr>
      <w:tr w:rsidR="00F45CAF" w:rsidRPr="00E90CA1" w14:paraId="0C963291" w14:textId="77777777" w:rsidTr="00F01798">
        <w:trPr>
          <w:trHeight w:val="359"/>
          <w:jc w:val="center"/>
        </w:trPr>
        <w:tc>
          <w:tcPr>
            <w:tcW w:w="573" w:type="pct"/>
            <w:vMerge w:val="restart"/>
            <w:tcBorders>
              <w:top w:val="single" w:sz="4" w:space="0" w:color="auto"/>
              <w:left w:val="single" w:sz="4" w:space="0" w:color="auto"/>
              <w:bottom w:val="single" w:sz="4" w:space="0" w:color="auto"/>
              <w:right w:val="single" w:sz="4" w:space="0" w:color="auto"/>
            </w:tcBorders>
            <w:hideMark/>
          </w:tcPr>
          <w:p w14:paraId="2CA7B8B2"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 xml:space="preserve">Alianza Pacífico </w:t>
            </w:r>
          </w:p>
        </w:tc>
        <w:tc>
          <w:tcPr>
            <w:tcW w:w="575" w:type="pct"/>
            <w:tcBorders>
              <w:top w:val="single" w:sz="4" w:space="0" w:color="auto"/>
              <w:left w:val="single" w:sz="4" w:space="0" w:color="auto"/>
              <w:bottom w:val="single" w:sz="4" w:space="0" w:color="auto"/>
              <w:right w:val="single" w:sz="4" w:space="0" w:color="auto"/>
            </w:tcBorders>
            <w:vAlign w:val="center"/>
            <w:hideMark/>
          </w:tcPr>
          <w:p w14:paraId="39654ED8"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Chile</w:t>
            </w:r>
          </w:p>
        </w:tc>
        <w:tc>
          <w:tcPr>
            <w:tcW w:w="535" w:type="pct"/>
            <w:tcBorders>
              <w:top w:val="single" w:sz="4" w:space="0" w:color="auto"/>
              <w:left w:val="single" w:sz="4" w:space="0" w:color="auto"/>
              <w:bottom w:val="single" w:sz="4" w:space="0" w:color="auto"/>
              <w:right w:val="single" w:sz="4" w:space="0" w:color="auto"/>
            </w:tcBorders>
            <w:hideMark/>
          </w:tcPr>
          <w:p w14:paraId="7E8E8790"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3CF38A03"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660261BD"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046C88E6"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52CC8EFC"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r>
      <w:tr w:rsidR="00F45CAF" w:rsidRPr="00E90CA1" w14:paraId="615CAD9D" w14:textId="77777777" w:rsidTr="00F01798">
        <w:trPr>
          <w:trHeight w:val="359"/>
          <w:jc w:val="center"/>
        </w:trPr>
        <w:tc>
          <w:tcPr>
            <w:tcW w:w="0" w:type="auto"/>
            <w:vMerge/>
            <w:vAlign w:val="center"/>
            <w:hideMark/>
          </w:tcPr>
          <w:p w14:paraId="791E900E" w14:textId="77777777" w:rsidR="00F45CAF" w:rsidRPr="00E90CA1" w:rsidRDefault="00F45CAF" w:rsidP="00F01798">
            <w:pPr>
              <w:suppressAutoHyphens w:val="0"/>
              <w:rPr>
                <w:rFonts w:ascii="Garamond" w:eastAsia="Garamond" w:hAnsi="Garamond" w:cs="Garamond"/>
              </w:rPr>
            </w:pPr>
          </w:p>
        </w:tc>
        <w:tc>
          <w:tcPr>
            <w:tcW w:w="575" w:type="pct"/>
            <w:tcBorders>
              <w:top w:val="single" w:sz="4" w:space="0" w:color="auto"/>
              <w:left w:val="single" w:sz="4" w:space="0" w:color="auto"/>
              <w:bottom w:val="single" w:sz="4" w:space="0" w:color="auto"/>
              <w:right w:val="single" w:sz="4" w:space="0" w:color="auto"/>
            </w:tcBorders>
            <w:vAlign w:val="center"/>
            <w:hideMark/>
          </w:tcPr>
          <w:p w14:paraId="24896FCF"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México</w:t>
            </w:r>
          </w:p>
        </w:tc>
        <w:tc>
          <w:tcPr>
            <w:tcW w:w="535" w:type="pct"/>
            <w:tcBorders>
              <w:top w:val="single" w:sz="4" w:space="0" w:color="auto"/>
              <w:left w:val="single" w:sz="4" w:space="0" w:color="auto"/>
              <w:bottom w:val="single" w:sz="4" w:space="0" w:color="auto"/>
              <w:right w:val="single" w:sz="4" w:space="0" w:color="auto"/>
            </w:tcBorders>
            <w:hideMark/>
          </w:tcPr>
          <w:p w14:paraId="47932274"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729D9634"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901" w:type="pct"/>
            <w:tcBorders>
              <w:top w:val="single" w:sz="4" w:space="0" w:color="auto"/>
              <w:left w:val="single" w:sz="4" w:space="0" w:color="auto"/>
              <w:bottom w:val="single" w:sz="4" w:space="0" w:color="auto"/>
              <w:right w:val="single" w:sz="4" w:space="0" w:color="auto"/>
            </w:tcBorders>
            <w:vAlign w:val="center"/>
            <w:hideMark/>
          </w:tcPr>
          <w:p w14:paraId="22982F78"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858" w:type="pct"/>
            <w:tcBorders>
              <w:top w:val="single" w:sz="4" w:space="0" w:color="auto"/>
              <w:left w:val="single" w:sz="4" w:space="0" w:color="auto"/>
              <w:bottom w:val="single" w:sz="4" w:space="0" w:color="auto"/>
              <w:right w:val="single" w:sz="4" w:space="0" w:color="auto"/>
            </w:tcBorders>
            <w:vAlign w:val="center"/>
            <w:hideMark/>
          </w:tcPr>
          <w:p w14:paraId="4361DBB2"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1022" w:type="pct"/>
            <w:tcBorders>
              <w:top w:val="single" w:sz="4" w:space="0" w:color="auto"/>
              <w:left w:val="single" w:sz="4" w:space="0" w:color="auto"/>
              <w:bottom w:val="single" w:sz="4" w:space="0" w:color="auto"/>
              <w:right w:val="single" w:sz="4" w:space="0" w:color="auto"/>
            </w:tcBorders>
            <w:vAlign w:val="center"/>
            <w:hideMark/>
          </w:tcPr>
          <w:p w14:paraId="1C3611FC"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r>
      <w:tr w:rsidR="00F45CAF" w:rsidRPr="00E90CA1" w14:paraId="423BE252" w14:textId="77777777" w:rsidTr="00F01798">
        <w:trPr>
          <w:trHeight w:val="359"/>
          <w:jc w:val="center"/>
        </w:trPr>
        <w:tc>
          <w:tcPr>
            <w:tcW w:w="0" w:type="auto"/>
            <w:vMerge/>
            <w:vAlign w:val="center"/>
            <w:hideMark/>
          </w:tcPr>
          <w:p w14:paraId="3B7D3B4C" w14:textId="77777777" w:rsidR="00F45CAF" w:rsidRPr="00E90CA1" w:rsidRDefault="00F45CAF" w:rsidP="00F01798">
            <w:pPr>
              <w:suppressAutoHyphens w:val="0"/>
              <w:rPr>
                <w:rFonts w:ascii="Garamond" w:eastAsia="Garamond" w:hAnsi="Garamond" w:cs="Garamond"/>
              </w:rPr>
            </w:pPr>
          </w:p>
        </w:tc>
        <w:tc>
          <w:tcPr>
            <w:tcW w:w="575" w:type="pct"/>
            <w:tcBorders>
              <w:top w:val="single" w:sz="4" w:space="0" w:color="auto"/>
              <w:left w:val="single" w:sz="4" w:space="0" w:color="auto"/>
              <w:bottom w:val="single" w:sz="4" w:space="0" w:color="auto"/>
              <w:right w:val="single" w:sz="4" w:space="0" w:color="auto"/>
            </w:tcBorders>
            <w:vAlign w:val="center"/>
            <w:hideMark/>
          </w:tcPr>
          <w:p w14:paraId="4E58B597"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 xml:space="preserve">Perú </w:t>
            </w:r>
          </w:p>
        </w:tc>
        <w:tc>
          <w:tcPr>
            <w:tcW w:w="535" w:type="pct"/>
            <w:tcBorders>
              <w:top w:val="single" w:sz="4" w:space="0" w:color="auto"/>
              <w:left w:val="single" w:sz="4" w:space="0" w:color="auto"/>
              <w:bottom w:val="single" w:sz="4" w:space="0" w:color="auto"/>
              <w:right w:val="single" w:sz="4" w:space="0" w:color="auto"/>
            </w:tcBorders>
            <w:hideMark/>
          </w:tcPr>
          <w:p w14:paraId="3C3B39AC"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472050D4"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3DC9AA96"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7CA20099"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6DFDF20E"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r>
      <w:tr w:rsidR="00F45CAF" w:rsidRPr="00E90CA1" w14:paraId="71BE18A8" w14:textId="77777777" w:rsidTr="00F01798">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0E663889"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Canadá</w:t>
            </w:r>
          </w:p>
        </w:tc>
        <w:tc>
          <w:tcPr>
            <w:tcW w:w="535" w:type="pct"/>
            <w:tcBorders>
              <w:top w:val="single" w:sz="4" w:space="0" w:color="auto"/>
              <w:left w:val="single" w:sz="4" w:space="0" w:color="auto"/>
              <w:bottom w:val="single" w:sz="4" w:space="0" w:color="auto"/>
              <w:right w:val="single" w:sz="4" w:space="0" w:color="auto"/>
            </w:tcBorders>
            <w:hideMark/>
          </w:tcPr>
          <w:p w14:paraId="0293A3F5"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7505ACB7"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901" w:type="pct"/>
            <w:tcBorders>
              <w:top w:val="single" w:sz="4" w:space="0" w:color="auto"/>
              <w:left w:val="single" w:sz="4" w:space="0" w:color="auto"/>
              <w:bottom w:val="single" w:sz="4" w:space="0" w:color="auto"/>
              <w:right w:val="single" w:sz="4" w:space="0" w:color="auto"/>
            </w:tcBorders>
            <w:vAlign w:val="center"/>
            <w:hideMark/>
          </w:tcPr>
          <w:p w14:paraId="75BFE9F5"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858" w:type="pct"/>
            <w:tcBorders>
              <w:top w:val="single" w:sz="4" w:space="0" w:color="auto"/>
              <w:left w:val="single" w:sz="4" w:space="0" w:color="auto"/>
              <w:bottom w:val="single" w:sz="4" w:space="0" w:color="auto"/>
              <w:right w:val="single" w:sz="4" w:space="0" w:color="auto"/>
            </w:tcBorders>
            <w:vAlign w:val="center"/>
            <w:hideMark/>
          </w:tcPr>
          <w:p w14:paraId="5E7F4820"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1022" w:type="pct"/>
            <w:tcBorders>
              <w:top w:val="single" w:sz="4" w:space="0" w:color="auto"/>
              <w:left w:val="single" w:sz="4" w:space="0" w:color="auto"/>
              <w:bottom w:val="single" w:sz="4" w:space="0" w:color="auto"/>
              <w:right w:val="single" w:sz="4" w:space="0" w:color="auto"/>
            </w:tcBorders>
            <w:vAlign w:val="center"/>
            <w:hideMark/>
          </w:tcPr>
          <w:p w14:paraId="53FED1A9"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r>
      <w:tr w:rsidR="00F45CAF" w:rsidRPr="00E90CA1" w14:paraId="32BDEBDA" w14:textId="77777777" w:rsidTr="00F01798">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24C4E430"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 xml:space="preserve">Chile </w:t>
            </w:r>
          </w:p>
        </w:tc>
        <w:tc>
          <w:tcPr>
            <w:tcW w:w="535" w:type="pct"/>
            <w:tcBorders>
              <w:top w:val="single" w:sz="4" w:space="0" w:color="auto"/>
              <w:left w:val="single" w:sz="4" w:space="0" w:color="auto"/>
              <w:bottom w:val="single" w:sz="4" w:space="0" w:color="auto"/>
              <w:right w:val="single" w:sz="4" w:space="0" w:color="auto"/>
            </w:tcBorders>
            <w:hideMark/>
          </w:tcPr>
          <w:p w14:paraId="3072C25B"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3D96EA63"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61AA9CD2"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694F21B8"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1BCD6C3C"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r>
      <w:tr w:rsidR="00F45CAF" w:rsidRPr="00E90CA1" w14:paraId="669368C2" w14:textId="77777777" w:rsidTr="00F01798">
        <w:trPr>
          <w:trHeight w:val="222"/>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3B0DCA8F"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Corea</w:t>
            </w:r>
          </w:p>
        </w:tc>
        <w:tc>
          <w:tcPr>
            <w:tcW w:w="535" w:type="pct"/>
            <w:tcBorders>
              <w:top w:val="single" w:sz="4" w:space="0" w:color="auto"/>
              <w:left w:val="single" w:sz="4" w:space="0" w:color="auto"/>
              <w:bottom w:val="single" w:sz="4" w:space="0" w:color="auto"/>
              <w:right w:val="single" w:sz="4" w:space="0" w:color="auto"/>
            </w:tcBorders>
            <w:hideMark/>
          </w:tcPr>
          <w:p w14:paraId="1B20AAEA"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4F499A1D"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901" w:type="pct"/>
            <w:tcBorders>
              <w:top w:val="single" w:sz="4" w:space="0" w:color="auto"/>
              <w:left w:val="single" w:sz="4" w:space="0" w:color="auto"/>
              <w:bottom w:val="single" w:sz="4" w:space="0" w:color="auto"/>
              <w:right w:val="single" w:sz="4" w:space="0" w:color="auto"/>
            </w:tcBorders>
            <w:vAlign w:val="center"/>
            <w:hideMark/>
          </w:tcPr>
          <w:p w14:paraId="55AA32D6"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858" w:type="pct"/>
            <w:tcBorders>
              <w:top w:val="single" w:sz="4" w:space="0" w:color="auto"/>
              <w:left w:val="single" w:sz="4" w:space="0" w:color="auto"/>
              <w:bottom w:val="single" w:sz="4" w:space="0" w:color="auto"/>
              <w:right w:val="single" w:sz="4" w:space="0" w:color="auto"/>
            </w:tcBorders>
            <w:vAlign w:val="center"/>
            <w:hideMark/>
          </w:tcPr>
          <w:p w14:paraId="7D6D0F95"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1022" w:type="pct"/>
            <w:tcBorders>
              <w:top w:val="single" w:sz="4" w:space="0" w:color="auto"/>
              <w:left w:val="single" w:sz="4" w:space="0" w:color="auto"/>
              <w:bottom w:val="single" w:sz="4" w:space="0" w:color="auto"/>
              <w:right w:val="single" w:sz="4" w:space="0" w:color="auto"/>
            </w:tcBorders>
            <w:vAlign w:val="center"/>
            <w:hideMark/>
          </w:tcPr>
          <w:p w14:paraId="5BFBD125"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r>
      <w:tr w:rsidR="00F45CAF" w:rsidRPr="00E90CA1" w14:paraId="4B0F3422" w14:textId="77777777" w:rsidTr="00F01798">
        <w:trPr>
          <w:trHeight w:val="222"/>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4026BF08"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lastRenderedPageBreak/>
              <w:t xml:space="preserve">Costa Rica </w:t>
            </w:r>
          </w:p>
        </w:tc>
        <w:tc>
          <w:tcPr>
            <w:tcW w:w="535" w:type="pct"/>
            <w:tcBorders>
              <w:top w:val="single" w:sz="4" w:space="0" w:color="auto"/>
              <w:left w:val="single" w:sz="4" w:space="0" w:color="auto"/>
              <w:bottom w:val="single" w:sz="4" w:space="0" w:color="auto"/>
              <w:right w:val="single" w:sz="4" w:space="0" w:color="auto"/>
            </w:tcBorders>
            <w:hideMark/>
          </w:tcPr>
          <w:p w14:paraId="297B669B"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7E1C13D5"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1631D62E"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858" w:type="pct"/>
            <w:tcBorders>
              <w:top w:val="single" w:sz="4" w:space="0" w:color="auto"/>
              <w:left w:val="single" w:sz="4" w:space="0" w:color="auto"/>
              <w:bottom w:val="single" w:sz="4" w:space="0" w:color="auto"/>
              <w:right w:val="single" w:sz="4" w:space="0" w:color="auto"/>
            </w:tcBorders>
            <w:hideMark/>
          </w:tcPr>
          <w:p w14:paraId="10F269AC"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1022" w:type="pct"/>
            <w:tcBorders>
              <w:top w:val="single" w:sz="4" w:space="0" w:color="auto"/>
              <w:left w:val="single" w:sz="4" w:space="0" w:color="auto"/>
              <w:bottom w:val="single" w:sz="4" w:space="0" w:color="auto"/>
              <w:right w:val="single" w:sz="4" w:space="0" w:color="auto"/>
            </w:tcBorders>
            <w:hideMark/>
          </w:tcPr>
          <w:p w14:paraId="3ECC9F7C"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r>
      <w:tr w:rsidR="00F45CAF" w:rsidRPr="00E90CA1" w14:paraId="4AEA95B8" w14:textId="77777777" w:rsidTr="00F01798">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vAlign w:val="center"/>
            <w:hideMark/>
          </w:tcPr>
          <w:p w14:paraId="214FDF42"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Estados AELC</w:t>
            </w:r>
          </w:p>
        </w:tc>
        <w:tc>
          <w:tcPr>
            <w:tcW w:w="535" w:type="pct"/>
            <w:tcBorders>
              <w:top w:val="single" w:sz="4" w:space="0" w:color="auto"/>
              <w:left w:val="single" w:sz="4" w:space="0" w:color="auto"/>
              <w:bottom w:val="single" w:sz="4" w:space="0" w:color="auto"/>
              <w:right w:val="single" w:sz="4" w:space="0" w:color="auto"/>
            </w:tcBorders>
            <w:hideMark/>
          </w:tcPr>
          <w:p w14:paraId="1034B7D4"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517CF31E"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41879B18"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0A55AF5B"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1434DC0D"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r>
      <w:tr w:rsidR="00F45CAF" w:rsidRPr="00E90CA1" w14:paraId="6EACA7F9" w14:textId="77777777" w:rsidTr="00F01798">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247E9A1F"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México</w:t>
            </w:r>
          </w:p>
        </w:tc>
        <w:tc>
          <w:tcPr>
            <w:tcW w:w="535" w:type="pct"/>
            <w:tcBorders>
              <w:top w:val="single" w:sz="4" w:space="0" w:color="auto"/>
              <w:left w:val="single" w:sz="4" w:space="0" w:color="auto"/>
              <w:bottom w:val="single" w:sz="4" w:space="0" w:color="auto"/>
              <w:right w:val="single" w:sz="4" w:space="0" w:color="auto"/>
            </w:tcBorders>
            <w:hideMark/>
          </w:tcPr>
          <w:p w14:paraId="27EB6EC8"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0E05A821"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901" w:type="pct"/>
            <w:tcBorders>
              <w:top w:val="single" w:sz="4" w:space="0" w:color="auto"/>
              <w:left w:val="single" w:sz="4" w:space="0" w:color="auto"/>
              <w:bottom w:val="single" w:sz="4" w:space="0" w:color="auto"/>
              <w:right w:val="single" w:sz="4" w:space="0" w:color="auto"/>
            </w:tcBorders>
            <w:vAlign w:val="center"/>
            <w:hideMark/>
          </w:tcPr>
          <w:p w14:paraId="0A0FB9AE"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858" w:type="pct"/>
            <w:tcBorders>
              <w:top w:val="single" w:sz="4" w:space="0" w:color="auto"/>
              <w:left w:val="single" w:sz="4" w:space="0" w:color="auto"/>
              <w:bottom w:val="single" w:sz="4" w:space="0" w:color="auto"/>
              <w:right w:val="single" w:sz="4" w:space="0" w:color="auto"/>
            </w:tcBorders>
            <w:vAlign w:val="center"/>
            <w:hideMark/>
          </w:tcPr>
          <w:p w14:paraId="18530AD3"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1022" w:type="pct"/>
            <w:tcBorders>
              <w:top w:val="single" w:sz="4" w:space="0" w:color="auto"/>
              <w:left w:val="single" w:sz="4" w:space="0" w:color="auto"/>
              <w:bottom w:val="single" w:sz="4" w:space="0" w:color="auto"/>
              <w:right w:val="single" w:sz="4" w:space="0" w:color="auto"/>
            </w:tcBorders>
            <w:vAlign w:val="center"/>
            <w:hideMark/>
          </w:tcPr>
          <w:p w14:paraId="44D3067C"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r>
      <w:tr w:rsidR="00F45CAF" w:rsidRPr="00E90CA1" w14:paraId="776EFE5E" w14:textId="77777777" w:rsidTr="00F01798">
        <w:trPr>
          <w:trHeight w:val="14"/>
          <w:jc w:val="center"/>
        </w:trPr>
        <w:tc>
          <w:tcPr>
            <w:tcW w:w="573" w:type="pct"/>
            <w:vMerge w:val="restart"/>
            <w:tcBorders>
              <w:top w:val="single" w:sz="4" w:space="0" w:color="auto"/>
              <w:left w:val="single" w:sz="4" w:space="0" w:color="auto"/>
              <w:bottom w:val="single" w:sz="4" w:space="0" w:color="auto"/>
              <w:right w:val="single" w:sz="4" w:space="0" w:color="auto"/>
            </w:tcBorders>
            <w:hideMark/>
          </w:tcPr>
          <w:p w14:paraId="70B4EEFE"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Triángulo del Norte</w:t>
            </w:r>
          </w:p>
        </w:tc>
        <w:tc>
          <w:tcPr>
            <w:tcW w:w="575" w:type="pct"/>
            <w:tcBorders>
              <w:top w:val="single" w:sz="4" w:space="0" w:color="auto"/>
              <w:left w:val="single" w:sz="4" w:space="0" w:color="auto"/>
              <w:bottom w:val="single" w:sz="4" w:space="0" w:color="auto"/>
              <w:right w:val="single" w:sz="4" w:space="0" w:color="auto"/>
            </w:tcBorders>
            <w:vAlign w:val="center"/>
            <w:hideMark/>
          </w:tcPr>
          <w:p w14:paraId="68418A12"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El Salvador</w:t>
            </w:r>
          </w:p>
        </w:tc>
        <w:tc>
          <w:tcPr>
            <w:tcW w:w="535" w:type="pct"/>
            <w:tcBorders>
              <w:top w:val="single" w:sz="4" w:space="0" w:color="auto"/>
              <w:left w:val="single" w:sz="4" w:space="0" w:color="auto"/>
              <w:bottom w:val="single" w:sz="4" w:space="0" w:color="auto"/>
              <w:right w:val="single" w:sz="4" w:space="0" w:color="auto"/>
            </w:tcBorders>
            <w:hideMark/>
          </w:tcPr>
          <w:p w14:paraId="355AC1DC"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75CBEF48"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901" w:type="pct"/>
            <w:tcBorders>
              <w:top w:val="single" w:sz="4" w:space="0" w:color="auto"/>
              <w:left w:val="single" w:sz="4" w:space="0" w:color="auto"/>
              <w:bottom w:val="single" w:sz="4" w:space="0" w:color="auto"/>
              <w:right w:val="single" w:sz="4" w:space="0" w:color="auto"/>
            </w:tcBorders>
            <w:vAlign w:val="center"/>
            <w:hideMark/>
          </w:tcPr>
          <w:p w14:paraId="2BA79F9C"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858" w:type="pct"/>
            <w:tcBorders>
              <w:top w:val="single" w:sz="4" w:space="0" w:color="auto"/>
              <w:left w:val="single" w:sz="4" w:space="0" w:color="auto"/>
              <w:bottom w:val="single" w:sz="4" w:space="0" w:color="auto"/>
              <w:right w:val="single" w:sz="4" w:space="0" w:color="auto"/>
            </w:tcBorders>
            <w:vAlign w:val="center"/>
            <w:hideMark/>
          </w:tcPr>
          <w:p w14:paraId="58A2E04A"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1022" w:type="pct"/>
            <w:tcBorders>
              <w:top w:val="single" w:sz="4" w:space="0" w:color="auto"/>
              <w:left w:val="single" w:sz="4" w:space="0" w:color="auto"/>
              <w:bottom w:val="single" w:sz="4" w:space="0" w:color="auto"/>
              <w:right w:val="single" w:sz="4" w:space="0" w:color="auto"/>
            </w:tcBorders>
            <w:vAlign w:val="center"/>
            <w:hideMark/>
          </w:tcPr>
          <w:p w14:paraId="7B834EB2"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r>
      <w:tr w:rsidR="00F45CAF" w:rsidRPr="00E90CA1" w14:paraId="6F39B627" w14:textId="77777777" w:rsidTr="00F01798">
        <w:trPr>
          <w:trHeight w:val="14"/>
          <w:jc w:val="center"/>
        </w:trPr>
        <w:tc>
          <w:tcPr>
            <w:tcW w:w="0" w:type="auto"/>
            <w:vMerge/>
            <w:vAlign w:val="center"/>
            <w:hideMark/>
          </w:tcPr>
          <w:p w14:paraId="78215827" w14:textId="77777777" w:rsidR="00F45CAF" w:rsidRPr="00E90CA1" w:rsidRDefault="00F45CAF" w:rsidP="00F01798">
            <w:pPr>
              <w:suppressAutoHyphens w:val="0"/>
              <w:rPr>
                <w:rFonts w:ascii="Garamond" w:eastAsia="Garamond" w:hAnsi="Garamond" w:cs="Garamond"/>
              </w:rPr>
            </w:pPr>
          </w:p>
        </w:tc>
        <w:tc>
          <w:tcPr>
            <w:tcW w:w="575" w:type="pct"/>
            <w:tcBorders>
              <w:top w:val="single" w:sz="4" w:space="0" w:color="auto"/>
              <w:left w:val="single" w:sz="4" w:space="0" w:color="auto"/>
              <w:bottom w:val="single" w:sz="4" w:space="0" w:color="auto"/>
              <w:right w:val="single" w:sz="4" w:space="0" w:color="auto"/>
            </w:tcBorders>
            <w:vAlign w:val="center"/>
            <w:hideMark/>
          </w:tcPr>
          <w:p w14:paraId="323FC1AF"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Guatemala</w:t>
            </w:r>
          </w:p>
        </w:tc>
        <w:tc>
          <w:tcPr>
            <w:tcW w:w="535" w:type="pct"/>
            <w:tcBorders>
              <w:top w:val="single" w:sz="4" w:space="0" w:color="auto"/>
              <w:left w:val="single" w:sz="4" w:space="0" w:color="auto"/>
              <w:bottom w:val="single" w:sz="4" w:space="0" w:color="auto"/>
              <w:right w:val="single" w:sz="4" w:space="0" w:color="auto"/>
            </w:tcBorders>
            <w:hideMark/>
          </w:tcPr>
          <w:p w14:paraId="52F6379B"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4AC017C4"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465C879B"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66CB1122"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175D3EAA"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r>
      <w:tr w:rsidR="00F45CAF" w:rsidRPr="00E90CA1" w14:paraId="55A6DF6D" w14:textId="77777777" w:rsidTr="00F01798">
        <w:trPr>
          <w:trHeight w:val="14"/>
          <w:jc w:val="center"/>
        </w:trPr>
        <w:tc>
          <w:tcPr>
            <w:tcW w:w="0" w:type="auto"/>
            <w:vMerge/>
            <w:vAlign w:val="center"/>
            <w:hideMark/>
          </w:tcPr>
          <w:p w14:paraId="140DF16E" w14:textId="77777777" w:rsidR="00F45CAF" w:rsidRPr="00E90CA1" w:rsidRDefault="00F45CAF" w:rsidP="00F01798">
            <w:pPr>
              <w:suppressAutoHyphens w:val="0"/>
              <w:rPr>
                <w:rFonts w:ascii="Garamond" w:eastAsia="Garamond" w:hAnsi="Garamond" w:cs="Garamond"/>
              </w:rPr>
            </w:pPr>
          </w:p>
        </w:tc>
        <w:tc>
          <w:tcPr>
            <w:tcW w:w="575" w:type="pct"/>
            <w:tcBorders>
              <w:top w:val="single" w:sz="4" w:space="0" w:color="auto"/>
              <w:left w:val="single" w:sz="4" w:space="0" w:color="auto"/>
              <w:bottom w:val="single" w:sz="4" w:space="0" w:color="auto"/>
              <w:right w:val="single" w:sz="4" w:space="0" w:color="auto"/>
            </w:tcBorders>
            <w:vAlign w:val="center"/>
            <w:hideMark/>
          </w:tcPr>
          <w:p w14:paraId="75F3B4CB"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 xml:space="preserve">Honduras </w:t>
            </w:r>
          </w:p>
        </w:tc>
        <w:tc>
          <w:tcPr>
            <w:tcW w:w="535" w:type="pct"/>
            <w:tcBorders>
              <w:top w:val="single" w:sz="4" w:space="0" w:color="auto"/>
              <w:left w:val="single" w:sz="4" w:space="0" w:color="auto"/>
              <w:bottom w:val="single" w:sz="4" w:space="0" w:color="auto"/>
              <w:right w:val="single" w:sz="4" w:space="0" w:color="auto"/>
            </w:tcBorders>
            <w:hideMark/>
          </w:tcPr>
          <w:p w14:paraId="216BB38E"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3BD3FFF7"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901" w:type="pct"/>
            <w:tcBorders>
              <w:top w:val="single" w:sz="4" w:space="0" w:color="auto"/>
              <w:left w:val="single" w:sz="4" w:space="0" w:color="auto"/>
              <w:bottom w:val="single" w:sz="4" w:space="0" w:color="auto"/>
              <w:right w:val="single" w:sz="4" w:space="0" w:color="auto"/>
            </w:tcBorders>
            <w:vAlign w:val="center"/>
            <w:hideMark/>
          </w:tcPr>
          <w:p w14:paraId="4F0F751B"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858" w:type="pct"/>
            <w:tcBorders>
              <w:top w:val="single" w:sz="4" w:space="0" w:color="auto"/>
              <w:left w:val="single" w:sz="4" w:space="0" w:color="auto"/>
              <w:bottom w:val="single" w:sz="4" w:space="0" w:color="auto"/>
              <w:right w:val="single" w:sz="4" w:space="0" w:color="auto"/>
            </w:tcBorders>
            <w:hideMark/>
          </w:tcPr>
          <w:p w14:paraId="1F0C6680"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c>
          <w:tcPr>
            <w:tcW w:w="1022" w:type="pct"/>
            <w:tcBorders>
              <w:top w:val="single" w:sz="4" w:space="0" w:color="auto"/>
              <w:left w:val="single" w:sz="4" w:space="0" w:color="auto"/>
              <w:bottom w:val="single" w:sz="4" w:space="0" w:color="auto"/>
              <w:right w:val="single" w:sz="4" w:space="0" w:color="auto"/>
            </w:tcBorders>
            <w:hideMark/>
          </w:tcPr>
          <w:p w14:paraId="39C5003C"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N/A</w:t>
            </w:r>
          </w:p>
        </w:tc>
      </w:tr>
      <w:tr w:rsidR="00F45CAF" w:rsidRPr="00E90CA1" w14:paraId="4EAD2218" w14:textId="77777777" w:rsidTr="00F01798">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7DD64C6F"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Unión Europea</w:t>
            </w:r>
          </w:p>
        </w:tc>
        <w:tc>
          <w:tcPr>
            <w:tcW w:w="535" w:type="pct"/>
            <w:tcBorders>
              <w:top w:val="single" w:sz="4" w:space="0" w:color="auto"/>
              <w:left w:val="single" w:sz="4" w:space="0" w:color="auto"/>
              <w:bottom w:val="single" w:sz="4" w:space="0" w:color="auto"/>
              <w:right w:val="single" w:sz="4" w:space="0" w:color="auto"/>
            </w:tcBorders>
            <w:hideMark/>
          </w:tcPr>
          <w:p w14:paraId="213F377C"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11405EF3"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6D874E04"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7AC8E310"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07BBE782"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r>
      <w:tr w:rsidR="00F45CAF" w:rsidRPr="00E90CA1" w14:paraId="3DED7C8F" w14:textId="77777777" w:rsidTr="00F01798">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6301D193"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Israel</w:t>
            </w:r>
          </w:p>
        </w:tc>
        <w:tc>
          <w:tcPr>
            <w:tcW w:w="535" w:type="pct"/>
            <w:tcBorders>
              <w:top w:val="single" w:sz="4" w:space="0" w:color="auto"/>
              <w:left w:val="single" w:sz="4" w:space="0" w:color="auto"/>
              <w:bottom w:val="single" w:sz="4" w:space="0" w:color="auto"/>
              <w:right w:val="single" w:sz="4" w:space="0" w:color="auto"/>
            </w:tcBorders>
            <w:hideMark/>
          </w:tcPr>
          <w:p w14:paraId="57D1F2F5"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2C6272D4"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57DBEFFA"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2B92362B"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2334DC20"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r>
      <w:tr w:rsidR="00F45CAF" w:rsidRPr="00E90CA1" w14:paraId="3ABB5F9F" w14:textId="77777777" w:rsidTr="00F01798">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5AD057FC"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 xml:space="preserve">Reino Unido e Irlanda del Norte </w:t>
            </w:r>
          </w:p>
        </w:tc>
        <w:tc>
          <w:tcPr>
            <w:tcW w:w="535" w:type="pct"/>
            <w:tcBorders>
              <w:top w:val="single" w:sz="4" w:space="0" w:color="auto"/>
              <w:left w:val="single" w:sz="4" w:space="0" w:color="auto"/>
              <w:bottom w:val="single" w:sz="4" w:space="0" w:color="auto"/>
              <w:right w:val="single" w:sz="4" w:space="0" w:color="auto"/>
            </w:tcBorders>
            <w:hideMark/>
          </w:tcPr>
          <w:p w14:paraId="05CC36D1"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065FA25B"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1DE439E7"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578E1946"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016C81C7"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r>
      <w:tr w:rsidR="00F45CAF" w:rsidRPr="00E90CA1" w14:paraId="3F656422" w14:textId="77777777" w:rsidTr="00F01798">
        <w:trPr>
          <w:trHeight w:val="14"/>
          <w:jc w:val="center"/>
        </w:trPr>
        <w:tc>
          <w:tcPr>
            <w:tcW w:w="1149" w:type="pct"/>
            <w:gridSpan w:val="2"/>
            <w:tcBorders>
              <w:top w:val="single" w:sz="4" w:space="0" w:color="auto"/>
              <w:left w:val="single" w:sz="4" w:space="0" w:color="auto"/>
              <w:bottom w:val="single" w:sz="4" w:space="0" w:color="auto"/>
              <w:right w:val="single" w:sz="4" w:space="0" w:color="auto"/>
            </w:tcBorders>
            <w:hideMark/>
          </w:tcPr>
          <w:p w14:paraId="415036AC" w14:textId="77777777" w:rsidR="00F45CAF" w:rsidRPr="00E90CA1" w:rsidRDefault="00F45CAF" w:rsidP="00F01798">
            <w:pPr>
              <w:jc w:val="both"/>
              <w:rPr>
                <w:rFonts w:ascii="Garamond" w:eastAsia="Garamond" w:hAnsi="Garamond" w:cs="Garamond"/>
              </w:rPr>
            </w:pPr>
            <w:r w:rsidRPr="00E90CA1">
              <w:rPr>
                <w:rFonts w:ascii="Garamond" w:eastAsia="Garamond" w:hAnsi="Garamond" w:cs="Garamond"/>
              </w:rPr>
              <w:t>Comunidad</w:t>
            </w:r>
          </w:p>
        </w:tc>
        <w:tc>
          <w:tcPr>
            <w:tcW w:w="535" w:type="pct"/>
            <w:tcBorders>
              <w:top w:val="single" w:sz="4" w:space="0" w:color="auto"/>
              <w:left w:val="single" w:sz="4" w:space="0" w:color="auto"/>
              <w:bottom w:val="single" w:sz="4" w:space="0" w:color="auto"/>
              <w:right w:val="single" w:sz="4" w:space="0" w:color="auto"/>
            </w:tcBorders>
            <w:hideMark/>
          </w:tcPr>
          <w:p w14:paraId="3D4E369B"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535" w:type="pct"/>
            <w:tcBorders>
              <w:top w:val="single" w:sz="4" w:space="0" w:color="auto"/>
              <w:left w:val="single" w:sz="4" w:space="0" w:color="auto"/>
              <w:bottom w:val="single" w:sz="4" w:space="0" w:color="auto"/>
              <w:right w:val="single" w:sz="4" w:space="0" w:color="auto"/>
            </w:tcBorders>
            <w:vAlign w:val="center"/>
            <w:hideMark/>
          </w:tcPr>
          <w:p w14:paraId="7C91B524"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901" w:type="pct"/>
            <w:tcBorders>
              <w:top w:val="single" w:sz="4" w:space="0" w:color="auto"/>
              <w:left w:val="single" w:sz="4" w:space="0" w:color="auto"/>
              <w:bottom w:val="single" w:sz="4" w:space="0" w:color="auto"/>
              <w:right w:val="single" w:sz="4" w:space="0" w:color="auto"/>
            </w:tcBorders>
            <w:vAlign w:val="center"/>
            <w:hideMark/>
          </w:tcPr>
          <w:p w14:paraId="7CDF284D"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c>
          <w:tcPr>
            <w:tcW w:w="858" w:type="pct"/>
            <w:tcBorders>
              <w:top w:val="single" w:sz="4" w:space="0" w:color="auto"/>
              <w:left w:val="single" w:sz="4" w:space="0" w:color="auto"/>
              <w:bottom w:val="single" w:sz="4" w:space="0" w:color="auto"/>
              <w:right w:val="single" w:sz="4" w:space="0" w:color="auto"/>
            </w:tcBorders>
            <w:vAlign w:val="center"/>
            <w:hideMark/>
          </w:tcPr>
          <w:p w14:paraId="181A067D"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NO</w:t>
            </w:r>
          </w:p>
        </w:tc>
        <w:tc>
          <w:tcPr>
            <w:tcW w:w="1022" w:type="pct"/>
            <w:tcBorders>
              <w:top w:val="single" w:sz="4" w:space="0" w:color="auto"/>
              <w:left w:val="single" w:sz="4" w:space="0" w:color="auto"/>
              <w:bottom w:val="single" w:sz="4" w:space="0" w:color="auto"/>
              <w:right w:val="single" w:sz="4" w:space="0" w:color="auto"/>
            </w:tcBorders>
            <w:vAlign w:val="center"/>
            <w:hideMark/>
          </w:tcPr>
          <w:p w14:paraId="3977AE45" w14:textId="77777777" w:rsidR="00F45CAF" w:rsidRPr="00E90CA1" w:rsidRDefault="00F45CAF" w:rsidP="00F01798">
            <w:pPr>
              <w:jc w:val="center"/>
              <w:rPr>
                <w:rFonts w:ascii="Garamond" w:eastAsia="Garamond" w:hAnsi="Garamond" w:cs="Garamond"/>
              </w:rPr>
            </w:pPr>
            <w:r w:rsidRPr="00E90CA1">
              <w:rPr>
                <w:rFonts w:ascii="Garamond" w:eastAsia="Garamond" w:hAnsi="Garamond" w:cs="Garamond"/>
              </w:rPr>
              <w:t>SI</w:t>
            </w:r>
          </w:p>
        </w:tc>
      </w:tr>
    </w:tbl>
    <w:p w14:paraId="2FBF48BD" w14:textId="77777777" w:rsidR="00F45CAF" w:rsidRPr="00E90CA1" w:rsidRDefault="00F45CAF" w:rsidP="00F45CAF">
      <w:pPr>
        <w:jc w:val="both"/>
        <w:rPr>
          <w:rFonts w:ascii="Garamond" w:eastAsia="Garamond" w:hAnsi="Garamond" w:cs="Garamond"/>
        </w:rPr>
      </w:pPr>
    </w:p>
    <w:p w14:paraId="58565313" w14:textId="77777777" w:rsidR="00F45CAF" w:rsidRPr="00E90CA1" w:rsidRDefault="00F45CAF" w:rsidP="00F45CAF">
      <w:pPr>
        <w:jc w:val="both"/>
        <w:rPr>
          <w:rFonts w:ascii="Garamond" w:eastAsia="Garamond" w:hAnsi="Garamond" w:cs="Garamond"/>
        </w:rPr>
      </w:pPr>
      <w:r w:rsidRPr="00E90CA1">
        <w:rPr>
          <w:rFonts w:ascii="Garamond" w:eastAsia="Garamond" w:hAnsi="Garamond" w:cs="Garamond"/>
        </w:rPr>
        <w:t xml:space="preserve">De acuerdo a lo anterior, los bienes y servicios de los siguientes países: Alianza Pacifico (Únicamente con Chile y Perú) Chile, Estados AELC, Triangulo del norte (Guatemala), La unión europea, Israel, Reino Unido e Irlanda del Norte reciben trato nacional. </w:t>
      </w:r>
    </w:p>
    <w:p w14:paraId="02BDE6A2" w14:textId="77777777" w:rsidR="00F45CAF" w:rsidRPr="00E90CA1" w:rsidRDefault="00F45CAF" w:rsidP="00F45CAF">
      <w:pPr>
        <w:jc w:val="both"/>
        <w:rPr>
          <w:rFonts w:ascii="Garamond" w:eastAsia="Garamond" w:hAnsi="Garamond" w:cs="Garamond"/>
        </w:rPr>
      </w:pPr>
    </w:p>
    <w:p w14:paraId="4A458973" w14:textId="678530CD" w:rsidR="00F45CAF" w:rsidRPr="00E90CA1" w:rsidRDefault="00F45CAF" w:rsidP="00F45CAF">
      <w:pPr>
        <w:jc w:val="both"/>
        <w:rPr>
          <w:rFonts w:ascii="Garamond" w:eastAsia="Garamond" w:hAnsi="Garamond" w:cs="Garamond"/>
        </w:rPr>
      </w:pPr>
      <w:r w:rsidRPr="00E90CA1">
        <w:rPr>
          <w:rFonts w:ascii="Garamond" w:eastAsia="Garamond" w:hAnsi="Garamond" w:cs="Garamond"/>
        </w:rPr>
        <w:t>De igual forma se hace importante indicar que según lo establecido en la decisión 439 de 1998 de la Secretaria de la Comunidad Andina de Naciones Unidas CAN, el FDL</w:t>
      </w:r>
      <w:r w:rsidR="000C70C2">
        <w:rPr>
          <w:rFonts w:ascii="Garamond" w:eastAsia="Garamond" w:hAnsi="Garamond" w:cs="Garamond"/>
        </w:rPr>
        <w:t>K</w:t>
      </w:r>
      <w:r w:rsidRPr="00E90CA1">
        <w:rPr>
          <w:rFonts w:ascii="Garamond" w:eastAsia="Garamond" w:hAnsi="Garamond" w:cs="Garamond"/>
        </w:rPr>
        <w:t xml:space="preserve"> dará un trato nacional a los servicios prestados por los proponentes provenientes de los países de Bolivia, Ecuador y Perú, es de tener en cuenta que de la misma forma y conformo a lio referido en el Manual Para el Manejo de los acuerdos Comerciales Para Colombia de Colombia Compra Eficiente, los acuerdos comerciales establecen plazos Calendario para su aplicación. </w:t>
      </w:r>
    </w:p>
    <w:p w14:paraId="7F546775" w14:textId="77777777" w:rsidR="00F81C41" w:rsidRPr="00930F9D" w:rsidRDefault="00F81C41" w:rsidP="00F81C41">
      <w:pPr>
        <w:jc w:val="both"/>
        <w:rPr>
          <w:rFonts w:ascii="Garamond" w:hAnsi="Garamond" w:cs="Arial"/>
        </w:rPr>
      </w:pPr>
    </w:p>
    <w:tbl>
      <w:tblPr>
        <w:tblW w:w="9378" w:type="dxa"/>
        <w:jc w:val="center"/>
        <w:shd w:val="clear" w:color="auto" w:fill="D9D9D9"/>
        <w:tblLayout w:type="fixed"/>
        <w:tblLook w:val="0000" w:firstRow="0" w:lastRow="0" w:firstColumn="0" w:lastColumn="0" w:noHBand="0" w:noVBand="0"/>
      </w:tblPr>
      <w:tblGrid>
        <w:gridCol w:w="9378"/>
      </w:tblGrid>
      <w:tr w:rsidR="00F81C41" w:rsidRPr="00930F9D" w14:paraId="21B36200" w14:textId="77777777" w:rsidTr="00F01798">
        <w:trPr>
          <w:trHeight w:val="270"/>
          <w:jc w:val="center"/>
        </w:trPr>
        <w:tc>
          <w:tcPr>
            <w:tcW w:w="93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41200BE" w14:textId="77777777" w:rsidR="00F81C41" w:rsidRPr="00930F9D" w:rsidRDefault="00F81C41" w:rsidP="00F01798">
            <w:pPr>
              <w:jc w:val="both"/>
              <w:rPr>
                <w:rFonts w:ascii="Garamond" w:hAnsi="Garamond"/>
              </w:rPr>
            </w:pPr>
            <w:r w:rsidRPr="00930F9D">
              <w:rPr>
                <w:rFonts w:ascii="Garamond" w:hAnsi="Garamond" w:cs="Arial"/>
                <w:b/>
              </w:rPr>
              <w:t>9. CONDICIONES GENERALES DEL CONTRATO</w:t>
            </w:r>
          </w:p>
        </w:tc>
      </w:tr>
    </w:tbl>
    <w:p w14:paraId="79C35FD4" w14:textId="77777777" w:rsidR="00F81C41" w:rsidRPr="00930F9D" w:rsidRDefault="00F81C41" w:rsidP="00F81C41">
      <w:pPr>
        <w:jc w:val="both"/>
        <w:rPr>
          <w:rFonts w:ascii="Garamond" w:hAnsi="Garamond"/>
          <w:b/>
        </w:rPr>
      </w:pPr>
    </w:p>
    <w:p w14:paraId="5740534E" w14:textId="77777777" w:rsidR="00F81C41" w:rsidRPr="00930F9D" w:rsidRDefault="00F81C41" w:rsidP="00F81C41">
      <w:pPr>
        <w:jc w:val="both"/>
        <w:rPr>
          <w:rFonts w:ascii="Garamond" w:hAnsi="Garamond" w:cs="Arial"/>
        </w:rPr>
      </w:pPr>
      <w:r w:rsidRPr="00930F9D">
        <w:rPr>
          <w:rFonts w:ascii="Garamond" w:hAnsi="Garamond" w:cs="Arial"/>
          <w:b/>
        </w:rPr>
        <w:t>9.1 PLAZO</w:t>
      </w:r>
    </w:p>
    <w:p w14:paraId="59C8CAF3" w14:textId="77777777" w:rsidR="00F81C41" w:rsidRPr="00930F9D" w:rsidRDefault="00F81C41" w:rsidP="00F81C41">
      <w:pPr>
        <w:jc w:val="both"/>
        <w:rPr>
          <w:rFonts w:ascii="Garamond" w:hAnsi="Garamond" w:cs="Arial"/>
        </w:rPr>
      </w:pPr>
    </w:p>
    <w:p w14:paraId="41EC221A" w14:textId="77777777" w:rsidR="00F45CAF" w:rsidRPr="00E90CA1" w:rsidRDefault="00F45CAF" w:rsidP="00F45CAF">
      <w:pPr>
        <w:pStyle w:val="Standard"/>
        <w:jc w:val="both"/>
        <w:rPr>
          <w:rFonts w:ascii="Garamond" w:eastAsia="Garamond" w:hAnsi="Garamond" w:cs="Garamond"/>
          <w:color w:val="FF0000"/>
          <w:sz w:val="24"/>
          <w:szCs w:val="24"/>
          <w:lang w:val="es-ES"/>
        </w:rPr>
      </w:pPr>
      <w:r w:rsidRPr="00E90CA1">
        <w:rPr>
          <w:rFonts w:ascii="Garamond" w:eastAsia="Garamond" w:hAnsi="Garamond" w:cs="Garamond"/>
          <w:kern w:val="0"/>
          <w:sz w:val="24"/>
          <w:szCs w:val="24"/>
        </w:rPr>
        <w:t>El plazo de ejecución del contrato derivado del proceso de selección será de Diez (10) MESES contados a partir de la suscripción del acta de inicio, previo cumplimiento de los requisitos de formalización, legalización y ejecución del contrato.</w:t>
      </w:r>
    </w:p>
    <w:p w14:paraId="1AE50E7F" w14:textId="77777777" w:rsidR="00F45CAF" w:rsidRPr="00E90CA1" w:rsidRDefault="00F45CAF" w:rsidP="00F45CAF">
      <w:pPr>
        <w:pStyle w:val="Standard"/>
        <w:jc w:val="both"/>
        <w:rPr>
          <w:rFonts w:ascii="Garamond" w:eastAsia="Garamond" w:hAnsi="Garamond" w:cs="Garamond"/>
          <w:color w:val="FF0000"/>
          <w:sz w:val="24"/>
          <w:szCs w:val="24"/>
          <w:lang w:val="es-ES"/>
        </w:rPr>
      </w:pPr>
    </w:p>
    <w:p w14:paraId="06864FD9" w14:textId="77777777" w:rsidR="00F81C41" w:rsidRPr="00930F9D" w:rsidRDefault="00F81C41" w:rsidP="00F81C41">
      <w:pPr>
        <w:jc w:val="both"/>
        <w:rPr>
          <w:rFonts w:ascii="Garamond" w:hAnsi="Garamond" w:cs="Arial"/>
          <w:lang w:val="es-ES"/>
        </w:rPr>
      </w:pPr>
      <w:r w:rsidRPr="00930F9D">
        <w:rPr>
          <w:rFonts w:ascii="Garamond" w:hAnsi="Garamond" w:cs="Arial"/>
          <w:b/>
        </w:rPr>
        <w:t xml:space="preserve">9.2 VALOR </w:t>
      </w:r>
    </w:p>
    <w:p w14:paraId="69B1F6C5" w14:textId="77777777" w:rsidR="00F81C41" w:rsidRPr="00930F9D" w:rsidRDefault="00F81C41" w:rsidP="00F81C41">
      <w:pPr>
        <w:jc w:val="both"/>
        <w:rPr>
          <w:rFonts w:ascii="Garamond" w:hAnsi="Garamond" w:cs="Arial"/>
          <w:lang w:val="es-ES"/>
        </w:rPr>
      </w:pPr>
    </w:p>
    <w:p w14:paraId="78E6543A" w14:textId="77777777" w:rsidR="00991699" w:rsidRPr="00E90CA1" w:rsidRDefault="00991699" w:rsidP="00991699">
      <w:pPr>
        <w:spacing w:line="256" w:lineRule="auto"/>
        <w:jc w:val="both"/>
        <w:rPr>
          <w:rFonts w:ascii="Garamond" w:eastAsia="Garamond" w:hAnsi="Garamond" w:cs="Garamond"/>
          <w:lang w:eastAsia="es-CO"/>
        </w:rPr>
      </w:pPr>
      <w:r w:rsidRPr="003E5F36">
        <w:rPr>
          <w:rFonts w:ascii="Garamond" w:hAnsi="Garamond" w:cs="Arial"/>
          <w:lang w:val="es-MX"/>
        </w:rPr>
        <w:t xml:space="preserve">El presupuesto oficial se estima en la </w:t>
      </w:r>
      <w:r w:rsidRPr="00991699">
        <w:rPr>
          <w:rFonts w:ascii="Garamond" w:hAnsi="Garamond" w:cs="Arial"/>
          <w:lang w:val="es-MX"/>
        </w:rPr>
        <w:t xml:space="preserve">suma de </w:t>
      </w:r>
      <w:r w:rsidRPr="00991699">
        <w:rPr>
          <w:rFonts w:ascii="Garamond" w:eastAsia="Garamond" w:hAnsi="Garamond" w:cs="Garamond"/>
          <w:b/>
          <w:bCs/>
          <w:lang w:eastAsia="es-CO"/>
        </w:rPr>
        <w:t>DOS MIL DOSCIENTOS NOVENTA Y UN MILLONES QUINIENTOS MIL PESOS</w:t>
      </w:r>
      <w:r w:rsidRPr="00991699">
        <w:rPr>
          <w:rFonts w:ascii="Garamond" w:hAnsi="Garamond" w:cs="Arial"/>
          <w:b/>
          <w:bCs/>
          <w:lang w:val="es-MX"/>
        </w:rPr>
        <w:t xml:space="preserve"> (</w:t>
      </w:r>
      <w:r w:rsidRPr="00991699">
        <w:rPr>
          <w:rFonts w:ascii="Garamond" w:hAnsi="Garamond" w:cs="Arial"/>
          <w:lang w:val="es-MX"/>
        </w:rPr>
        <w:t>$</w:t>
      </w:r>
      <w:r w:rsidRPr="00991699">
        <w:rPr>
          <w:rFonts w:ascii="Garamond" w:hAnsi="Garamond" w:cs="Arial"/>
          <w:b/>
          <w:bCs/>
          <w:lang w:val="es-MX"/>
        </w:rPr>
        <w:t xml:space="preserve"> 2.291.500.000</w:t>
      </w:r>
      <w:r w:rsidRPr="00991699">
        <w:rPr>
          <w:rFonts w:ascii="Garamond" w:hAnsi="Garamond" w:cs="Arial"/>
          <w:lang w:val="es-MX"/>
        </w:rPr>
        <w:t xml:space="preserve"> </w:t>
      </w:r>
      <w:r w:rsidRPr="00991699">
        <w:rPr>
          <w:rFonts w:ascii="Garamond" w:eastAsia="Garamond" w:hAnsi="Garamond" w:cs="Garamond"/>
          <w:b/>
          <w:bCs/>
          <w:kern w:val="0"/>
          <w:lang w:eastAsia="es-CO" w:bidi="ar-SA"/>
        </w:rPr>
        <w:t>M/CTE,</w:t>
      </w:r>
      <w:r w:rsidRPr="003E5F36">
        <w:rPr>
          <w:rFonts w:ascii="Garamond" w:hAnsi="Garamond" w:cs="Arial"/>
          <w:lang w:val="es-MX"/>
        </w:rPr>
        <w:t xml:space="preserve"> </w:t>
      </w:r>
      <w:r w:rsidRPr="00E90CA1">
        <w:rPr>
          <w:rFonts w:ascii="Garamond" w:eastAsia="Garamond" w:hAnsi="Garamond" w:cs="Garamond"/>
          <w:lang w:eastAsia="es-CO"/>
        </w:rPr>
        <w:t xml:space="preserve">valor Incluido IVA, </w:t>
      </w:r>
      <w:r w:rsidRPr="00E90CA1">
        <w:rPr>
          <w:rFonts w:ascii="Garamond" w:eastAsia="Garamond" w:hAnsi="Garamond" w:cs="Garamond"/>
          <w:lang w:eastAsia="es-CO"/>
        </w:rPr>
        <w:lastRenderedPageBreak/>
        <w:t>impuestos, tasas y contribuciones a que haya lugar, así como todos los costos directos e indirectos relacionados con la suscripción, ejecución y liquidación del contrato, de la vigencia fiscal 202</w:t>
      </w:r>
      <w:r>
        <w:rPr>
          <w:rFonts w:ascii="Garamond" w:eastAsia="Garamond" w:hAnsi="Garamond" w:cs="Garamond"/>
          <w:lang w:eastAsia="es-CO"/>
        </w:rPr>
        <w:t>5</w:t>
      </w:r>
      <w:r w:rsidRPr="00E90CA1">
        <w:rPr>
          <w:rFonts w:ascii="Garamond" w:eastAsia="Garamond" w:hAnsi="Garamond" w:cs="Garamond"/>
          <w:lang w:eastAsia="es-CO"/>
        </w:rPr>
        <w:t>, con cargo</w:t>
      </w:r>
      <w:r>
        <w:rPr>
          <w:rFonts w:ascii="Garamond" w:eastAsia="Garamond" w:hAnsi="Garamond" w:cs="Garamond"/>
          <w:lang w:eastAsia="es-CO"/>
        </w:rPr>
        <w:t xml:space="preserve"> </w:t>
      </w:r>
      <w:r w:rsidRPr="00E90CA1">
        <w:rPr>
          <w:rFonts w:ascii="Garamond" w:eastAsia="Garamond" w:hAnsi="Garamond" w:cs="Garamond"/>
          <w:lang w:eastAsia="es-CO"/>
        </w:rPr>
        <w:t>de l</w:t>
      </w:r>
      <w:r>
        <w:rPr>
          <w:rFonts w:ascii="Garamond" w:eastAsia="Garamond" w:hAnsi="Garamond" w:cs="Garamond"/>
          <w:lang w:eastAsia="es-CO"/>
        </w:rPr>
        <w:t>a</w:t>
      </w:r>
      <w:r w:rsidRPr="00E90CA1">
        <w:rPr>
          <w:rFonts w:ascii="Garamond" w:eastAsia="Garamond" w:hAnsi="Garamond" w:cs="Garamond"/>
          <w:lang w:eastAsia="es-CO"/>
        </w:rPr>
        <w:t xml:space="preserve">s siguientes </w:t>
      </w:r>
      <w:r>
        <w:rPr>
          <w:rFonts w:ascii="Garamond" w:eastAsia="Garamond" w:hAnsi="Garamond" w:cs="Garamond"/>
          <w:lang w:eastAsia="es-CO"/>
        </w:rPr>
        <w:t xml:space="preserve">metas del proyecto 2688 </w:t>
      </w:r>
      <w:r w:rsidRPr="004031C0">
        <w:rPr>
          <w:rFonts w:ascii="Garamond" w:eastAsia="Garamond" w:hAnsi="Garamond" w:cs="Garamond"/>
          <w:lang w:eastAsia="es-CO"/>
        </w:rPr>
        <w:t>“Kennedy con Convivencia Ciudadana"</w:t>
      </w:r>
      <w:r w:rsidRPr="00E90CA1">
        <w:rPr>
          <w:rFonts w:ascii="Garamond" w:eastAsia="Garamond" w:hAnsi="Garamond" w:cs="Garamond"/>
          <w:lang w:eastAsia="es-CO"/>
        </w:rPr>
        <w:t xml:space="preserve">: </w:t>
      </w:r>
    </w:p>
    <w:p w14:paraId="373A2C22" w14:textId="77777777" w:rsidR="00991699" w:rsidRDefault="00991699" w:rsidP="00991699">
      <w:pPr>
        <w:spacing w:line="256" w:lineRule="auto"/>
        <w:jc w:val="both"/>
        <w:rPr>
          <w:rFonts w:ascii="Garamond" w:eastAsia="Garamond" w:hAnsi="Garamond" w:cs="Garamond"/>
          <w:lang w:eastAsia="es-CO"/>
        </w:rPr>
      </w:pPr>
    </w:p>
    <w:p w14:paraId="4DBBDFF4" w14:textId="77777777" w:rsidR="00991699" w:rsidRPr="00C33712" w:rsidRDefault="00991699" w:rsidP="00991699">
      <w:pPr>
        <w:pStyle w:val="Prrafodelista"/>
        <w:numPr>
          <w:ilvl w:val="0"/>
          <w:numId w:val="45"/>
        </w:numPr>
        <w:spacing w:line="256" w:lineRule="auto"/>
        <w:rPr>
          <w:rFonts w:ascii="Garamond" w:eastAsia="Garamond" w:hAnsi="Garamond" w:cs="Garamond"/>
          <w:kern w:val="3"/>
          <w:sz w:val="24"/>
          <w:szCs w:val="24"/>
          <w:lang w:eastAsia="es-CO" w:bidi="hi-IN"/>
        </w:rPr>
      </w:pPr>
      <w:r w:rsidRPr="00C33712">
        <w:rPr>
          <w:rFonts w:ascii="Garamond" w:eastAsia="Garamond" w:hAnsi="Garamond" w:cs="Garamond"/>
          <w:b/>
          <w:bCs/>
          <w:kern w:val="3"/>
          <w:sz w:val="24"/>
          <w:szCs w:val="24"/>
          <w:lang w:eastAsia="es-CO" w:bidi="hi-IN"/>
        </w:rPr>
        <w:t>NOVECIENTOS DIECISÉIS MILLONES SEISCIENTOS MIL PESOS ($916.600.000)</w:t>
      </w:r>
      <w:r w:rsidRPr="00BC0A93">
        <w:rPr>
          <w:rFonts w:ascii="Garamond" w:eastAsia="Garamond" w:hAnsi="Garamond" w:cs="Garamond"/>
          <w:lang w:eastAsia="es-CO"/>
        </w:rPr>
        <w:t xml:space="preserve">, </w:t>
      </w:r>
      <w:r w:rsidRPr="00E90CA1">
        <w:rPr>
          <w:rFonts w:ascii="Garamond" w:eastAsia="Garamond" w:hAnsi="Garamond" w:cs="Garamond"/>
          <w:sz w:val="24"/>
          <w:szCs w:val="24"/>
          <w:lang w:eastAsia="es-CO"/>
        </w:rPr>
        <w:t xml:space="preserve">con cargo al </w:t>
      </w:r>
      <w:r w:rsidRPr="004031C0">
        <w:rPr>
          <w:rFonts w:ascii="Garamond" w:eastAsia="Garamond" w:hAnsi="Garamond" w:cs="Garamond"/>
          <w:kern w:val="3"/>
          <w:sz w:val="24"/>
          <w:szCs w:val="24"/>
          <w:lang w:eastAsia="es-CO" w:bidi="hi-IN"/>
        </w:rPr>
        <w:t xml:space="preserve">Proyecto 2688 “Kennedy con Convivencia Ciudadana" al concepto de gasto de </w:t>
      </w:r>
      <w:r w:rsidRPr="00C33712">
        <w:rPr>
          <w:rFonts w:ascii="Garamond" w:eastAsia="Garamond" w:hAnsi="Garamond" w:cs="Garamond"/>
          <w:kern w:val="3"/>
          <w:sz w:val="24"/>
          <w:szCs w:val="24"/>
          <w:lang w:eastAsia="es-CO" w:bidi="hi-IN"/>
        </w:rPr>
        <w:t xml:space="preserve"> </w:t>
      </w:r>
      <w:r>
        <w:rPr>
          <w:rFonts w:ascii="Garamond" w:eastAsia="Garamond" w:hAnsi="Garamond" w:cs="Garamond"/>
          <w:kern w:val="3"/>
          <w:sz w:val="24"/>
          <w:szCs w:val="24"/>
          <w:lang w:eastAsia="es-CO" w:bidi="hi-IN"/>
        </w:rPr>
        <w:t>“</w:t>
      </w:r>
      <w:r w:rsidRPr="00C33712">
        <w:rPr>
          <w:rFonts w:ascii="Garamond" w:eastAsia="Garamond" w:hAnsi="Garamond" w:cs="Garamond"/>
          <w:kern w:val="3"/>
          <w:sz w:val="24"/>
          <w:szCs w:val="24"/>
          <w:lang w:eastAsia="es-CO" w:bidi="hi-IN"/>
        </w:rPr>
        <w:t>fortalecimiento de organizaciones</w:t>
      </w:r>
      <w:r>
        <w:rPr>
          <w:rFonts w:ascii="Garamond" w:eastAsia="Garamond" w:hAnsi="Garamond" w:cs="Garamond"/>
          <w:kern w:val="3"/>
          <w:sz w:val="24"/>
          <w:szCs w:val="24"/>
          <w:lang w:eastAsia="es-CO" w:bidi="hi-IN"/>
        </w:rPr>
        <w:t xml:space="preserve">” </w:t>
      </w:r>
    </w:p>
    <w:p w14:paraId="3B8B780C" w14:textId="77777777" w:rsidR="00991699" w:rsidRPr="004031C0" w:rsidRDefault="00991699" w:rsidP="00991699">
      <w:pPr>
        <w:pStyle w:val="Prrafodelista"/>
        <w:numPr>
          <w:ilvl w:val="0"/>
          <w:numId w:val="45"/>
        </w:numPr>
        <w:spacing w:line="256" w:lineRule="auto"/>
        <w:rPr>
          <w:rFonts w:ascii="Garamond" w:eastAsia="Garamond" w:hAnsi="Garamond" w:cs="Garamond"/>
          <w:kern w:val="3"/>
          <w:sz w:val="24"/>
          <w:szCs w:val="24"/>
          <w:lang w:eastAsia="es-CO" w:bidi="hi-IN"/>
        </w:rPr>
      </w:pPr>
      <w:r w:rsidRPr="00C33712">
        <w:rPr>
          <w:rFonts w:ascii="Garamond" w:eastAsia="Garamond" w:hAnsi="Garamond" w:cs="Garamond"/>
          <w:b/>
          <w:bCs/>
          <w:kern w:val="3"/>
          <w:sz w:val="24"/>
          <w:szCs w:val="24"/>
          <w:lang w:eastAsia="es-CO" w:bidi="hi-IN"/>
        </w:rPr>
        <w:t>SEISCIENTOS OCHENTA Y SIETE MILLONES CUATROCIENTOS CINCUENTA MIL ($ 687.450.000)</w:t>
      </w:r>
      <w:r w:rsidRPr="004031C0">
        <w:rPr>
          <w:rFonts w:ascii="Garamond" w:eastAsia="Garamond" w:hAnsi="Garamond" w:cs="Garamond"/>
          <w:kern w:val="3"/>
          <w:sz w:val="24"/>
          <w:szCs w:val="24"/>
          <w:lang w:eastAsia="es-CO" w:bidi="hi-IN"/>
        </w:rPr>
        <w:t xml:space="preserve"> </w:t>
      </w:r>
      <w:r w:rsidRPr="00E90CA1">
        <w:rPr>
          <w:rFonts w:ascii="Garamond" w:eastAsia="Garamond" w:hAnsi="Garamond" w:cs="Garamond"/>
          <w:sz w:val="24"/>
          <w:szCs w:val="24"/>
          <w:lang w:eastAsia="es-CO"/>
        </w:rPr>
        <w:t xml:space="preserve">con cargo al </w:t>
      </w:r>
      <w:r>
        <w:rPr>
          <w:rFonts w:ascii="Garamond" w:eastAsia="Garamond" w:hAnsi="Garamond" w:cs="Garamond"/>
          <w:sz w:val="24"/>
          <w:szCs w:val="24"/>
          <w:lang w:eastAsia="es-CO"/>
        </w:rPr>
        <w:t xml:space="preserve"> </w:t>
      </w:r>
      <w:r w:rsidRPr="004031C0">
        <w:rPr>
          <w:rFonts w:ascii="Garamond" w:eastAsia="Garamond" w:hAnsi="Garamond" w:cs="Garamond"/>
          <w:kern w:val="3"/>
          <w:sz w:val="24"/>
          <w:szCs w:val="24"/>
          <w:lang w:eastAsia="es-CO" w:bidi="hi-IN"/>
        </w:rPr>
        <w:t xml:space="preserve">2688 “Kennedy con Convivencia Ciudadana" al concepto de gasto de </w:t>
      </w:r>
      <w:r w:rsidRPr="00C33712">
        <w:rPr>
          <w:rFonts w:ascii="Garamond" w:eastAsia="Garamond" w:hAnsi="Garamond" w:cs="Garamond"/>
          <w:kern w:val="3"/>
          <w:sz w:val="24"/>
          <w:szCs w:val="24"/>
          <w:lang w:eastAsia="es-CO" w:bidi="hi-IN"/>
        </w:rPr>
        <w:t xml:space="preserve"> </w:t>
      </w:r>
      <w:r>
        <w:rPr>
          <w:rFonts w:ascii="Garamond" w:eastAsia="Garamond" w:hAnsi="Garamond" w:cs="Garamond"/>
          <w:kern w:val="3"/>
          <w:sz w:val="24"/>
          <w:szCs w:val="24"/>
          <w:lang w:eastAsia="es-CO" w:bidi="hi-IN"/>
        </w:rPr>
        <w:t>“</w:t>
      </w:r>
      <w:r w:rsidRPr="00C33712">
        <w:rPr>
          <w:rFonts w:ascii="Garamond" w:eastAsia="Garamond" w:hAnsi="Garamond" w:cs="Garamond"/>
          <w:kern w:val="3"/>
          <w:sz w:val="24"/>
          <w:szCs w:val="24"/>
          <w:lang w:eastAsia="es-CO" w:bidi="hi-IN"/>
        </w:rPr>
        <w:t>Acciones formativas</w:t>
      </w:r>
      <w:r>
        <w:rPr>
          <w:rFonts w:ascii="Garamond" w:eastAsia="Garamond" w:hAnsi="Garamond" w:cs="Garamond"/>
          <w:kern w:val="3"/>
          <w:sz w:val="24"/>
          <w:szCs w:val="24"/>
          <w:lang w:eastAsia="es-CO" w:bidi="hi-IN"/>
        </w:rPr>
        <w:t>”</w:t>
      </w:r>
    </w:p>
    <w:p w14:paraId="7089271E" w14:textId="77777777" w:rsidR="00991699" w:rsidRPr="00C33712" w:rsidRDefault="00991699" w:rsidP="00991699">
      <w:pPr>
        <w:pStyle w:val="Prrafodelista"/>
        <w:numPr>
          <w:ilvl w:val="0"/>
          <w:numId w:val="45"/>
        </w:numPr>
        <w:spacing w:line="256" w:lineRule="auto"/>
        <w:rPr>
          <w:rFonts w:ascii="Garamond" w:eastAsia="Garamond" w:hAnsi="Garamond" w:cs="Garamond"/>
          <w:kern w:val="3"/>
          <w:sz w:val="24"/>
          <w:szCs w:val="24"/>
          <w:lang w:eastAsia="es-CO" w:bidi="hi-IN"/>
        </w:rPr>
      </w:pPr>
      <w:r w:rsidRPr="00C33712">
        <w:rPr>
          <w:rFonts w:ascii="Garamond" w:eastAsia="Garamond" w:hAnsi="Garamond" w:cs="Garamond"/>
          <w:b/>
          <w:bCs/>
          <w:kern w:val="3"/>
          <w:sz w:val="24"/>
          <w:szCs w:val="24"/>
          <w:lang w:eastAsia="es-CO" w:bidi="hi-IN"/>
        </w:rPr>
        <w:t xml:space="preserve">SEISCIENTOS OCHENTA Y SIETE MILLONES CUATROCIENTOS CINCUENTA MIL PESOS </w:t>
      </w:r>
      <w:r>
        <w:rPr>
          <w:rFonts w:ascii="Garamond" w:eastAsia="Garamond" w:hAnsi="Garamond" w:cs="Garamond"/>
          <w:b/>
          <w:bCs/>
          <w:kern w:val="3"/>
          <w:sz w:val="24"/>
          <w:szCs w:val="24"/>
          <w:lang w:eastAsia="es-CO" w:bidi="hi-IN"/>
        </w:rPr>
        <w:t>(</w:t>
      </w:r>
      <w:r w:rsidRPr="00C33712">
        <w:rPr>
          <w:rFonts w:ascii="Garamond" w:eastAsia="Garamond" w:hAnsi="Garamond" w:cs="Garamond"/>
          <w:b/>
          <w:bCs/>
          <w:kern w:val="3"/>
          <w:sz w:val="24"/>
          <w:szCs w:val="24"/>
          <w:lang w:eastAsia="es-CO" w:bidi="hi-IN"/>
        </w:rPr>
        <w:t>$687.450.000</w:t>
      </w:r>
      <w:r>
        <w:rPr>
          <w:rFonts w:ascii="Garamond" w:eastAsia="Garamond" w:hAnsi="Garamond" w:cs="Garamond"/>
          <w:b/>
          <w:bCs/>
          <w:kern w:val="3"/>
          <w:sz w:val="24"/>
          <w:szCs w:val="24"/>
          <w:lang w:eastAsia="es-CO" w:bidi="hi-IN"/>
        </w:rPr>
        <w:t xml:space="preserve">) </w:t>
      </w:r>
      <w:r w:rsidRPr="00E90CA1">
        <w:rPr>
          <w:rFonts w:ascii="Garamond" w:eastAsia="Garamond" w:hAnsi="Garamond" w:cs="Garamond"/>
          <w:sz w:val="24"/>
          <w:szCs w:val="24"/>
          <w:lang w:eastAsia="es-CO"/>
        </w:rPr>
        <w:t>con cargo al</w:t>
      </w:r>
      <w:r>
        <w:rPr>
          <w:rFonts w:ascii="Garamond" w:eastAsia="Garamond" w:hAnsi="Garamond" w:cs="Garamond"/>
          <w:b/>
          <w:bCs/>
          <w:kern w:val="3"/>
          <w:sz w:val="24"/>
          <w:szCs w:val="24"/>
          <w:lang w:eastAsia="es-CO" w:bidi="hi-IN"/>
        </w:rPr>
        <w:t xml:space="preserve"> </w:t>
      </w:r>
      <w:r w:rsidRPr="004031C0">
        <w:rPr>
          <w:rFonts w:ascii="Garamond" w:eastAsia="Garamond" w:hAnsi="Garamond" w:cs="Garamond"/>
          <w:kern w:val="3"/>
          <w:sz w:val="24"/>
          <w:szCs w:val="24"/>
          <w:lang w:eastAsia="es-CO" w:bidi="hi-IN"/>
        </w:rPr>
        <w:t xml:space="preserve">2688 “Kennedy con Convivencia Ciudadana" al concepto de gasto de </w:t>
      </w:r>
      <w:r>
        <w:rPr>
          <w:rFonts w:ascii="Garamond" w:eastAsia="Garamond" w:hAnsi="Garamond" w:cs="Garamond"/>
          <w:kern w:val="3"/>
          <w:sz w:val="24"/>
          <w:szCs w:val="24"/>
          <w:lang w:eastAsia="es-CO" w:bidi="hi-IN"/>
        </w:rPr>
        <w:t>“</w:t>
      </w:r>
      <w:r w:rsidRPr="00C33712">
        <w:rPr>
          <w:rFonts w:ascii="Garamond" w:eastAsia="Garamond" w:hAnsi="Garamond" w:cs="Garamond"/>
          <w:kern w:val="3"/>
          <w:sz w:val="24"/>
          <w:szCs w:val="24"/>
          <w:lang w:eastAsia="es-CO" w:bidi="hi-IN"/>
        </w:rPr>
        <w:t>Iniciativas de convivencia</w:t>
      </w:r>
      <w:r>
        <w:rPr>
          <w:rFonts w:ascii="Garamond" w:eastAsia="Garamond" w:hAnsi="Garamond" w:cs="Garamond"/>
          <w:kern w:val="3"/>
          <w:sz w:val="24"/>
          <w:szCs w:val="24"/>
          <w:lang w:eastAsia="es-CO" w:bidi="hi-IN"/>
        </w:rPr>
        <w:t>”</w:t>
      </w:r>
    </w:p>
    <w:p w14:paraId="3045EA2D" w14:textId="77777777" w:rsidR="00F81C41" w:rsidRPr="00930F9D" w:rsidRDefault="00F81C41" w:rsidP="00F81C41">
      <w:pPr>
        <w:autoSpaceDE w:val="0"/>
        <w:jc w:val="both"/>
        <w:rPr>
          <w:rFonts w:ascii="Garamond" w:hAnsi="Garamond" w:cs="Arial"/>
          <w:b/>
          <w:lang w:val="es-ES"/>
        </w:rPr>
      </w:pPr>
      <w:r w:rsidRPr="00930F9D">
        <w:rPr>
          <w:rFonts w:ascii="Garamond" w:eastAsia="Arial" w:hAnsi="Garamond" w:cs="Arial"/>
        </w:rPr>
        <w:t xml:space="preserve"> </w:t>
      </w:r>
    </w:p>
    <w:p w14:paraId="05357B52" w14:textId="77777777" w:rsidR="00F81C41" w:rsidRPr="00930F9D" w:rsidRDefault="00F81C41" w:rsidP="00F81C41">
      <w:pPr>
        <w:jc w:val="both"/>
        <w:rPr>
          <w:rFonts w:ascii="Garamond" w:hAnsi="Garamond" w:cs="Arial"/>
          <w:lang w:val="es-ES"/>
        </w:rPr>
      </w:pPr>
      <w:r w:rsidRPr="00930F9D">
        <w:rPr>
          <w:rFonts w:ascii="Garamond" w:hAnsi="Garamond" w:cs="Arial"/>
          <w:b/>
          <w:lang w:val="es-ES"/>
        </w:rPr>
        <w:t xml:space="preserve">9.3 </w:t>
      </w:r>
      <w:r w:rsidRPr="00930F9D">
        <w:rPr>
          <w:rFonts w:ascii="Garamond" w:hAnsi="Garamond" w:cs="Arial"/>
          <w:b/>
        </w:rPr>
        <w:t>FORMA DE PAGO</w:t>
      </w:r>
    </w:p>
    <w:p w14:paraId="6FC8AA64" w14:textId="77777777" w:rsidR="00F81C41" w:rsidRPr="00930F9D" w:rsidRDefault="00F81C41" w:rsidP="00F81C41">
      <w:pPr>
        <w:jc w:val="both"/>
        <w:rPr>
          <w:rFonts w:ascii="Garamond" w:hAnsi="Garamond" w:cs="Arial"/>
          <w:lang w:val="es-ES"/>
        </w:rPr>
      </w:pPr>
    </w:p>
    <w:p w14:paraId="003DA19D" w14:textId="77777777" w:rsidR="00F81C41" w:rsidRPr="00930F9D" w:rsidRDefault="00F81C41" w:rsidP="00F81C41">
      <w:pPr>
        <w:jc w:val="both"/>
        <w:rPr>
          <w:rFonts w:ascii="Garamond" w:hAnsi="Garamond" w:cs="Arial"/>
        </w:rPr>
      </w:pPr>
      <w:r w:rsidRPr="00930F9D">
        <w:rPr>
          <w:rFonts w:ascii="Garamond" w:hAnsi="Garamond" w:cs="Arial"/>
          <w:lang w:val="es-ES"/>
        </w:rPr>
        <w:t xml:space="preserve">El valor del contrato se pagará así: </w:t>
      </w:r>
    </w:p>
    <w:p w14:paraId="576DAB12" w14:textId="77777777" w:rsidR="00F81C41" w:rsidRPr="00A850AB" w:rsidRDefault="00F81C41" w:rsidP="00F81C41">
      <w:pPr>
        <w:jc w:val="both"/>
        <w:rPr>
          <w:rFonts w:ascii="Garamond" w:hAnsi="Garamond" w:cs="Arial"/>
          <w:color w:val="808080" w:themeColor="background1" w:themeShade="80"/>
        </w:rPr>
      </w:pPr>
    </w:p>
    <w:p w14:paraId="23850D41" w14:textId="74F79AC1" w:rsidR="00F45CAF" w:rsidRPr="00E90CA1" w:rsidRDefault="00F45CAF" w:rsidP="00F45CAF">
      <w:pPr>
        <w:jc w:val="both"/>
        <w:rPr>
          <w:rFonts w:ascii="Garamond" w:eastAsia="Garamond" w:hAnsi="Garamond" w:cs="Garamond"/>
          <w:lang w:val="es-ES"/>
        </w:rPr>
      </w:pPr>
      <w:r w:rsidRPr="00E90CA1">
        <w:rPr>
          <w:rFonts w:ascii="Garamond" w:eastAsia="Garamond" w:hAnsi="Garamond" w:cs="Garamond"/>
          <w:lang w:val="es-ES"/>
        </w:rPr>
        <w:t xml:space="preserve">El fondo de desarrollo local de </w:t>
      </w:r>
      <w:r w:rsidR="000C70C2">
        <w:rPr>
          <w:rFonts w:ascii="Garamond" w:eastAsia="Garamond" w:hAnsi="Garamond" w:cs="Garamond"/>
          <w:lang w:val="es-ES"/>
        </w:rPr>
        <w:t xml:space="preserve">Kennedy </w:t>
      </w:r>
      <w:r w:rsidRPr="00E90CA1">
        <w:rPr>
          <w:rFonts w:ascii="Garamond" w:eastAsia="Garamond" w:hAnsi="Garamond" w:cs="Garamond"/>
          <w:lang w:val="es-ES"/>
        </w:rPr>
        <w:t xml:space="preserve">realizará el pago del contrato en desembolsos de la siguiente manera:    </w:t>
      </w:r>
    </w:p>
    <w:p w14:paraId="425A29F0" w14:textId="77777777" w:rsidR="00F45CAF" w:rsidRPr="00E90CA1" w:rsidRDefault="00F45CAF" w:rsidP="00F45CAF">
      <w:pPr>
        <w:jc w:val="both"/>
        <w:rPr>
          <w:rFonts w:ascii="Garamond" w:eastAsia="Garamond" w:hAnsi="Garamond" w:cs="Garamond"/>
          <w:lang w:val="es-ES"/>
        </w:rPr>
      </w:pPr>
    </w:p>
    <w:p w14:paraId="1807C64A" w14:textId="77F4F1C1" w:rsidR="00F45CAF" w:rsidRPr="00E90CA1" w:rsidRDefault="00F45CAF" w:rsidP="00F45CAF">
      <w:pPr>
        <w:jc w:val="both"/>
        <w:rPr>
          <w:rFonts w:ascii="Garamond" w:eastAsia="Garamond" w:hAnsi="Garamond" w:cs="Garamond"/>
          <w:lang w:val="es-ES"/>
        </w:rPr>
      </w:pPr>
      <w:r w:rsidRPr="00E90CA1">
        <w:rPr>
          <w:rFonts w:ascii="Garamond" w:eastAsia="Garamond" w:hAnsi="Garamond" w:cs="Garamond"/>
          <w:lang w:val="es-ES"/>
        </w:rPr>
        <w:t xml:space="preserve">• Pagos parciales mensuales por el valor realmente ejecutado a de acuerdo con los servicios, entregables y elementos suministrados a la entidad con la aprobación por parte del supervisor del contrato y los respectivos soportes de entradas al almacén de acuerdo al procedimiento establecido para ello hasta completar máximo el 90% de los recursos del Fondo de desarrollo Local de </w:t>
      </w:r>
      <w:r w:rsidR="000216D0">
        <w:rPr>
          <w:rFonts w:ascii="Garamond" w:eastAsia="Garamond" w:hAnsi="Garamond" w:cs="Garamond"/>
          <w:lang w:val="es-ES"/>
        </w:rPr>
        <w:t>Kennedy</w:t>
      </w:r>
      <w:r w:rsidRPr="00E90CA1">
        <w:rPr>
          <w:rFonts w:ascii="Garamond" w:eastAsia="Garamond" w:hAnsi="Garamond" w:cs="Garamond"/>
          <w:lang w:val="es-ES"/>
        </w:rPr>
        <w:t xml:space="preserve">.  </w:t>
      </w:r>
    </w:p>
    <w:p w14:paraId="7D4EC026" w14:textId="77777777" w:rsidR="00F45CAF" w:rsidRPr="00E90CA1" w:rsidRDefault="00F45CAF" w:rsidP="00F45CAF">
      <w:pPr>
        <w:jc w:val="both"/>
        <w:rPr>
          <w:rFonts w:ascii="Garamond" w:eastAsia="Garamond" w:hAnsi="Garamond" w:cs="Garamond"/>
          <w:lang w:val="es-ES"/>
        </w:rPr>
      </w:pPr>
    </w:p>
    <w:p w14:paraId="512E65A5" w14:textId="380322CD" w:rsidR="00F45CAF" w:rsidRDefault="00F45CAF" w:rsidP="00F45CAF">
      <w:pPr>
        <w:jc w:val="both"/>
        <w:rPr>
          <w:rFonts w:ascii="Garamond" w:eastAsia="Garamond" w:hAnsi="Garamond" w:cs="Garamond"/>
          <w:lang w:val="es-ES"/>
        </w:rPr>
      </w:pPr>
      <w:r w:rsidRPr="00E90CA1">
        <w:rPr>
          <w:rFonts w:ascii="Garamond" w:eastAsia="Garamond" w:hAnsi="Garamond" w:cs="Garamond"/>
          <w:lang w:val="es-ES"/>
        </w:rPr>
        <w:t xml:space="preserve">• Un desembolso final correspondiente a una suma no inferior al 10% del total de los recursos del Fondo de desarrollo Local de </w:t>
      </w:r>
      <w:r w:rsidR="000C70C2">
        <w:rPr>
          <w:rFonts w:ascii="Garamond" w:eastAsia="Garamond" w:hAnsi="Garamond" w:cs="Garamond"/>
          <w:lang w:val="es-ES"/>
        </w:rPr>
        <w:t xml:space="preserve">Kennedy </w:t>
      </w:r>
      <w:r w:rsidRPr="00E90CA1">
        <w:rPr>
          <w:rFonts w:ascii="Garamond" w:eastAsia="Garamond" w:hAnsi="Garamond" w:cs="Garamond"/>
          <w:lang w:val="es-ES"/>
        </w:rPr>
        <w:t xml:space="preserve">Contra liquidación y un avance físico y financiero del 100% de las actividades y rubros propuestos para el desarrollo del mismo. </w:t>
      </w:r>
    </w:p>
    <w:p w14:paraId="3FCA341F" w14:textId="77777777" w:rsidR="00991699" w:rsidRDefault="00991699" w:rsidP="00F45CAF">
      <w:pPr>
        <w:jc w:val="both"/>
        <w:rPr>
          <w:rFonts w:ascii="Garamond" w:eastAsia="Garamond" w:hAnsi="Garamond" w:cs="Garamond"/>
          <w:lang w:val="es-ES"/>
        </w:rPr>
      </w:pPr>
    </w:p>
    <w:p w14:paraId="752A8C4F" w14:textId="37E3F459" w:rsidR="00991699" w:rsidRDefault="00991699" w:rsidP="00F81C41">
      <w:pPr>
        <w:jc w:val="both"/>
        <w:rPr>
          <w:rFonts w:ascii="Garamond" w:hAnsi="Garamond" w:cs="Arial"/>
          <w:lang w:val="es-ES"/>
        </w:rPr>
      </w:pPr>
      <w:r>
        <w:rPr>
          <w:rFonts w:ascii="Garamond" w:hAnsi="Garamond" w:cs="Arial"/>
          <w:lang w:val="es-ES"/>
        </w:rPr>
        <w:t xml:space="preserve">Requisitos para el trámite de los respectivos pagos </w:t>
      </w:r>
    </w:p>
    <w:p w14:paraId="7AF4DDA3" w14:textId="77777777" w:rsidR="00991699" w:rsidRPr="00930F9D" w:rsidRDefault="00991699" w:rsidP="00F81C41">
      <w:pPr>
        <w:jc w:val="both"/>
        <w:rPr>
          <w:rFonts w:ascii="Garamond" w:hAnsi="Garamond" w:cs="Arial"/>
          <w:lang w:val="es-ES"/>
        </w:rPr>
      </w:pPr>
    </w:p>
    <w:p w14:paraId="06550EAC" w14:textId="77777777" w:rsidR="00F81C41" w:rsidRPr="00930F9D" w:rsidRDefault="00F81C41" w:rsidP="00AA3321">
      <w:pPr>
        <w:widowControl/>
        <w:numPr>
          <w:ilvl w:val="0"/>
          <w:numId w:val="18"/>
        </w:numPr>
        <w:tabs>
          <w:tab w:val="clear" w:pos="0"/>
          <w:tab w:val="num" w:pos="-360"/>
        </w:tabs>
        <w:autoSpaceDN/>
        <w:ind w:left="360"/>
        <w:jc w:val="both"/>
        <w:textAlignment w:val="auto"/>
        <w:rPr>
          <w:rFonts w:ascii="Garamond" w:hAnsi="Garamond" w:cs="Arial"/>
        </w:rPr>
      </w:pPr>
      <w:r w:rsidRPr="00930F9D">
        <w:rPr>
          <w:rFonts w:ascii="Garamond" w:hAnsi="Garamond" w:cs="Arial"/>
          <w:lang w:val="es-ES"/>
        </w:rPr>
        <w:t xml:space="preserve">Informe de actividades (si aplica) </w:t>
      </w:r>
      <w:r w:rsidRPr="00930F9D">
        <w:rPr>
          <w:rFonts w:ascii="Garamond" w:hAnsi="Garamond" w:cs="Arial"/>
        </w:rPr>
        <w:t>debidamente firmado por el supervisor de contrato, el apoyo a la supervisión (si aplica) y el contratista</w:t>
      </w:r>
    </w:p>
    <w:p w14:paraId="0820998E" w14:textId="77777777" w:rsidR="00F81C41" w:rsidRPr="00930F9D" w:rsidRDefault="00F81C41" w:rsidP="00AA3321">
      <w:pPr>
        <w:widowControl/>
        <w:numPr>
          <w:ilvl w:val="0"/>
          <w:numId w:val="18"/>
        </w:numPr>
        <w:tabs>
          <w:tab w:val="clear" w:pos="0"/>
          <w:tab w:val="num" w:pos="-360"/>
        </w:tabs>
        <w:autoSpaceDN/>
        <w:ind w:left="360"/>
        <w:jc w:val="both"/>
        <w:textAlignment w:val="auto"/>
        <w:rPr>
          <w:rFonts w:ascii="Garamond" w:hAnsi="Garamond" w:cs="Arial"/>
          <w:lang w:val="es-ES"/>
        </w:rPr>
      </w:pPr>
      <w:r w:rsidRPr="00930F9D">
        <w:rPr>
          <w:rFonts w:ascii="Garamond" w:hAnsi="Garamond" w:cs="Arial"/>
        </w:rPr>
        <w:t>Certificado de cumplimiento o acta de recibo a satisfacción expedido por el supervisor del contrato.</w:t>
      </w:r>
    </w:p>
    <w:p w14:paraId="65AF917C" w14:textId="77777777" w:rsidR="00F81C41" w:rsidRPr="00D23469" w:rsidRDefault="00F81C41" w:rsidP="00AA3321">
      <w:pPr>
        <w:widowControl/>
        <w:numPr>
          <w:ilvl w:val="0"/>
          <w:numId w:val="18"/>
        </w:numPr>
        <w:tabs>
          <w:tab w:val="clear" w:pos="0"/>
          <w:tab w:val="num" w:pos="-360"/>
        </w:tabs>
        <w:autoSpaceDN/>
        <w:ind w:left="360"/>
        <w:jc w:val="both"/>
        <w:textAlignment w:val="auto"/>
        <w:rPr>
          <w:rFonts w:ascii="Garamond" w:hAnsi="Garamond" w:cs="Arial"/>
        </w:rPr>
      </w:pPr>
      <w:r w:rsidRPr="00930F9D">
        <w:rPr>
          <w:rFonts w:ascii="Garamond" w:hAnsi="Garamond" w:cs="Arial"/>
          <w:lang w:val="es-ES"/>
        </w:rPr>
        <w:t>Acta de ingreso de los bienes al almacén. (cuando aplique)</w:t>
      </w:r>
    </w:p>
    <w:p w14:paraId="1B6D2508" w14:textId="77777777" w:rsidR="00F81C41" w:rsidRPr="00D23469" w:rsidRDefault="00F81C41" w:rsidP="00AA3321">
      <w:pPr>
        <w:pStyle w:val="Standard"/>
        <w:numPr>
          <w:ilvl w:val="0"/>
          <w:numId w:val="18"/>
        </w:numPr>
        <w:tabs>
          <w:tab w:val="clear" w:pos="0"/>
          <w:tab w:val="num" w:pos="-360"/>
        </w:tabs>
        <w:ind w:left="360"/>
        <w:jc w:val="both"/>
        <w:rPr>
          <w:rFonts w:ascii="Garamond" w:hAnsi="Garamond" w:cs="Arial"/>
          <w:sz w:val="24"/>
          <w:szCs w:val="24"/>
          <w:lang w:val="es-ES"/>
        </w:rPr>
      </w:pPr>
      <w:r w:rsidRPr="005F18B1">
        <w:rPr>
          <w:rFonts w:ascii="Garamond" w:hAnsi="Garamond" w:cs="Arial"/>
          <w:sz w:val="24"/>
          <w:szCs w:val="24"/>
          <w:lang w:val="es-ES"/>
        </w:rPr>
        <w:t>Factura en las condiciones establecidas en la normatividad vigente. (cuando aplique)</w:t>
      </w:r>
    </w:p>
    <w:p w14:paraId="4532555C" w14:textId="77777777" w:rsidR="00F81C41" w:rsidRPr="00930F9D" w:rsidRDefault="00F81C41" w:rsidP="00AA3321">
      <w:pPr>
        <w:widowControl/>
        <w:numPr>
          <w:ilvl w:val="0"/>
          <w:numId w:val="18"/>
        </w:numPr>
        <w:tabs>
          <w:tab w:val="clear" w:pos="0"/>
          <w:tab w:val="num" w:pos="-360"/>
        </w:tabs>
        <w:autoSpaceDN/>
        <w:ind w:left="360"/>
        <w:jc w:val="both"/>
        <w:textAlignment w:val="auto"/>
        <w:rPr>
          <w:rFonts w:ascii="Garamond" w:hAnsi="Garamond" w:cs="Arial"/>
          <w:lang w:val="es-ES"/>
        </w:rPr>
      </w:pPr>
      <w:r w:rsidRPr="00930F9D">
        <w:rPr>
          <w:rFonts w:ascii="Garamond" w:hAnsi="Garamond" w:cs="Arial"/>
        </w:rPr>
        <w:lastRenderedPageBreak/>
        <w:t xml:space="preserve">Copia de la planilla de pago de los aportes al régimen de seguridad social, para el periodo cobrado, en proporción al valor mensual del contrato, cuando se trate de </w:t>
      </w:r>
      <w:r w:rsidRPr="00930F9D">
        <w:rPr>
          <w:rFonts w:ascii="Garamond" w:hAnsi="Garamond" w:cs="Arial"/>
          <w:lang w:val="es-ES"/>
        </w:rPr>
        <w:t xml:space="preserve">personas naturales </w:t>
      </w:r>
    </w:p>
    <w:p w14:paraId="37017FC4" w14:textId="77777777" w:rsidR="00F81C41" w:rsidRPr="00930F9D" w:rsidRDefault="00F81C41" w:rsidP="00AA3321">
      <w:pPr>
        <w:widowControl/>
        <w:numPr>
          <w:ilvl w:val="0"/>
          <w:numId w:val="18"/>
        </w:numPr>
        <w:tabs>
          <w:tab w:val="clear" w:pos="0"/>
          <w:tab w:val="num" w:pos="-360"/>
        </w:tabs>
        <w:autoSpaceDN/>
        <w:ind w:left="360"/>
        <w:jc w:val="both"/>
        <w:textAlignment w:val="auto"/>
        <w:rPr>
          <w:rFonts w:ascii="Garamond" w:hAnsi="Garamond" w:cs="Arial"/>
        </w:rPr>
      </w:pPr>
      <w:r w:rsidRPr="00930F9D">
        <w:rPr>
          <w:rFonts w:ascii="Garamond" w:hAnsi="Garamond" w:cs="Arial"/>
          <w:lang w:val="es-ES"/>
        </w:rPr>
        <w:t>Certificación suscrita por el representante legal o revisor fiscal</w:t>
      </w:r>
      <w:r>
        <w:rPr>
          <w:rFonts w:ascii="Garamond" w:hAnsi="Garamond" w:cs="Arial"/>
          <w:lang w:val="es-ES"/>
        </w:rPr>
        <w:t xml:space="preserve"> (cuando aplique)</w:t>
      </w:r>
      <w:r w:rsidRPr="00930F9D">
        <w:rPr>
          <w:rFonts w:ascii="Garamond" w:hAnsi="Garamond" w:cs="Arial"/>
          <w:lang w:val="es-ES"/>
        </w:rPr>
        <w:t xml:space="preserve">, que acredite el cumplimiento del pago de aportes al sistema de seguridad social integral, parafiscales, ICBF, SENA y cajas de compensación familiar de los últimos seis (6) meses, de conformidad con el artículo 50 de la Ley 789 de 2002 o aquella que lo modifique, adicione o complemente, cuando se trate de personas jurídicas. </w:t>
      </w:r>
    </w:p>
    <w:p w14:paraId="4F8F57C5" w14:textId="77777777" w:rsidR="00F81C41" w:rsidRDefault="00F81C41" w:rsidP="00F81C41">
      <w:pPr>
        <w:jc w:val="both"/>
        <w:rPr>
          <w:rFonts w:ascii="Garamond" w:hAnsi="Garamond" w:cs="Arial"/>
        </w:rPr>
      </w:pPr>
    </w:p>
    <w:p w14:paraId="5776ECB8" w14:textId="77777777" w:rsidR="00F81C41" w:rsidRDefault="00F81C41" w:rsidP="00F81C41">
      <w:pPr>
        <w:jc w:val="both"/>
        <w:rPr>
          <w:rFonts w:ascii="Garamond" w:hAnsi="Garamond" w:cs="Arial"/>
        </w:rPr>
      </w:pPr>
    </w:p>
    <w:p w14:paraId="1DB1ED89" w14:textId="77777777" w:rsidR="00F45CAF" w:rsidRPr="00991699" w:rsidRDefault="00F45CAF" w:rsidP="00F45CAF">
      <w:pPr>
        <w:jc w:val="both"/>
        <w:rPr>
          <w:rFonts w:ascii="Garamond" w:eastAsia="Garamond" w:hAnsi="Garamond" w:cs="Garamond"/>
          <w:lang w:val="es-ES"/>
        </w:rPr>
      </w:pPr>
      <w:r w:rsidRPr="00991699">
        <w:rPr>
          <w:rFonts w:ascii="Garamond" w:eastAsia="Garamond" w:hAnsi="Garamond" w:cs="Garamond"/>
          <w:lang w:val="es-ES"/>
        </w:rPr>
        <w:t>Nota1: Se debe realizar en el informe final con análisis DOFA con su respectivo análisis y sus recomendaciones (tener en cuenta cifras, datos, variables y demás).</w:t>
      </w:r>
    </w:p>
    <w:p w14:paraId="4DF268ED" w14:textId="77777777" w:rsidR="00F45CAF" w:rsidRPr="00991699" w:rsidRDefault="00F45CAF" w:rsidP="00F45CAF">
      <w:pPr>
        <w:jc w:val="both"/>
        <w:rPr>
          <w:rFonts w:ascii="Garamond" w:eastAsia="Garamond" w:hAnsi="Garamond" w:cs="Garamond"/>
          <w:lang w:val="es-ES"/>
        </w:rPr>
      </w:pPr>
    </w:p>
    <w:p w14:paraId="67B022DD" w14:textId="19F7ACEF" w:rsidR="00F45CAF" w:rsidRPr="00991699" w:rsidRDefault="00F45CAF" w:rsidP="00F45CAF">
      <w:pPr>
        <w:jc w:val="both"/>
        <w:rPr>
          <w:rFonts w:ascii="Garamond" w:eastAsia="Garamond" w:hAnsi="Garamond" w:cs="Garamond"/>
          <w:lang w:val="es-ES"/>
        </w:rPr>
      </w:pPr>
      <w:r w:rsidRPr="00991699">
        <w:rPr>
          <w:rFonts w:ascii="Garamond" w:eastAsia="Garamond" w:hAnsi="Garamond" w:cs="Garamond"/>
          <w:lang w:val="es-ES"/>
        </w:rPr>
        <w:t xml:space="preserve">Nota 2: Todo pago estará sujeto a la Programación Anualizada de Caja - PAC de la Dirección Distrital de Tesorería y del Fondo de Desarrollo Local de </w:t>
      </w:r>
      <w:r w:rsidR="000C70C2" w:rsidRPr="00991699">
        <w:rPr>
          <w:rFonts w:ascii="Garamond" w:eastAsia="Garamond" w:hAnsi="Garamond" w:cs="Garamond"/>
          <w:lang w:val="es-ES"/>
        </w:rPr>
        <w:t xml:space="preserve">Kennedy </w:t>
      </w:r>
      <w:r w:rsidRPr="00991699">
        <w:rPr>
          <w:rFonts w:ascii="Garamond" w:eastAsia="Garamond" w:hAnsi="Garamond" w:cs="Garamond"/>
          <w:lang w:val="es-ES"/>
        </w:rPr>
        <w:t>y a las fechas de pagos establecidos, lo cual no generará intereses moratorios.</w:t>
      </w:r>
    </w:p>
    <w:p w14:paraId="6B365F29" w14:textId="77777777" w:rsidR="00F45CAF" w:rsidRPr="00991699" w:rsidRDefault="00F45CAF" w:rsidP="00F45CAF">
      <w:pPr>
        <w:jc w:val="both"/>
        <w:rPr>
          <w:rFonts w:ascii="Garamond" w:eastAsia="Garamond" w:hAnsi="Garamond" w:cs="Garamond"/>
          <w:lang w:val="es-ES"/>
        </w:rPr>
      </w:pPr>
    </w:p>
    <w:p w14:paraId="1FED90CC" w14:textId="77777777" w:rsidR="00F45CAF" w:rsidRPr="00991699" w:rsidRDefault="00F45CAF" w:rsidP="00F45CAF">
      <w:pPr>
        <w:jc w:val="both"/>
        <w:rPr>
          <w:rFonts w:ascii="Garamond" w:eastAsia="Garamond" w:hAnsi="Garamond" w:cs="Garamond"/>
          <w:lang w:val="es-ES"/>
        </w:rPr>
      </w:pPr>
      <w:r w:rsidRPr="00991699">
        <w:rPr>
          <w:rFonts w:ascii="Garamond" w:eastAsia="Garamond" w:hAnsi="Garamond" w:cs="Garamond"/>
          <w:lang w:val="es-ES"/>
        </w:rPr>
        <w:t>Nota 3: Si la factura no ha sido correctamente elaborada o no se acompaña de los documentos requeridos para el pago, el término para este efecto solo empezará a contarse desde la fecha en que se presenten en debida forma o se aporte el último de los documentos exigidos en los pliegos. Las demoras que se presenten por estos conceptos serán responsabilidad del contratista y por tanto éste no tendrá derecho al pago de intereses o compensación de ninguna naturaleza.</w:t>
      </w:r>
    </w:p>
    <w:p w14:paraId="77D8A0F9" w14:textId="77777777" w:rsidR="00F45CAF" w:rsidRPr="00991699" w:rsidRDefault="00F45CAF" w:rsidP="00F45CAF">
      <w:pPr>
        <w:jc w:val="both"/>
        <w:rPr>
          <w:rFonts w:ascii="Garamond" w:eastAsia="Garamond" w:hAnsi="Garamond" w:cs="Garamond"/>
          <w:lang w:val="es-ES"/>
        </w:rPr>
      </w:pPr>
    </w:p>
    <w:p w14:paraId="4CA45982" w14:textId="77777777" w:rsidR="00F45CAF" w:rsidRPr="00991699" w:rsidRDefault="00F45CAF" w:rsidP="00F45CAF">
      <w:pPr>
        <w:jc w:val="both"/>
        <w:rPr>
          <w:rFonts w:ascii="Garamond" w:eastAsia="Garamond" w:hAnsi="Garamond" w:cs="Garamond"/>
          <w:lang w:val="es-ES"/>
        </w:rPr>
      </w:pPr>
      <w:r w:rsidRPr="00991699">
        <w:rPr>
          <w:rFonts w:ascii="Garamond" w:eastAsia="Garamond" w:hAnsi="Garamond" w:cs="Garamond"/>
          <w:lang w:val="es-ES"/>
        </w:rPr>
        <w:t>Nota 4: El último pago queda supeditado a la firma de las actas de recibo final y de liquidación final del contrato y además que el ejecutor quede ha Paz y Salvo por todo concepto de las actividades derivadas de todas las etapas del contrato</w:t>
      </w:r>
    </w:p>
    <w:p w14:paraId="580A9D2D" w14:textId="77777777" w:rsidR="00F45CAF" w:rsidRPr="00991699" w:rsidRDefault="00F45CAF" w:rsidP="00F45CAF">
      <w:pPr>
        <w:jc w:val="both"/>
        <w:rPr>
          <w:rFonts w:ascii="Garamond" w:eastAsia="Garamond" w:hAnsi="Garamond" w:cs="Garamond"/>
          <w:lang w:val="es-ES"/>
        </w:rPr>
      </w:pPr>
    </w:p>
    <w:p w14:paraId="2A3CB618" w14:textId="41AEA0AB" w:rsidR="00F45CAF" w:rsidRPr="00991699" w:rsidRDefault="00F45CAF" w:rsidP="00F45CAF">
      <w:pPr>
        <w:jc w:val="both"/>
        <w:rPr>
          <w:rFonts w:ascii="Garamond" w:eastAsia="Garamond" w:hAnsi="Garamond" w:cs="Garamond"/>
          <w:lang w:val="es-ES"/>
        </w:rPr>
      </w:pPr>
      <w:r w:rsidRPr="00991699">
        <w:rPr>
          <w:rFonts w:ascii="Garamond" w:eastAsia="Garamond" w:hAnsi="Garamond" w:cs="Garamond"/>
          <w:lang w:val="es-ES"/>
        </w:rPr>
        <w:t xml:space="preserve">Los pagos serán cancelados en pesos colombianos por medio de la Tesorería Distrital a través de la consignación en la cuenta corriente o de ahorros que el contratista suministre al Fondo de Desarrollo Local de </w:t>
      </w:r>
      <w:r w:rsidR="000216D0" w:rsidRPr="00991699">
        <w:rPr>
          <w:rFonts w:ascii="Garamond" w:eastAsia="Garamond" w:hAnsi="Garamond" w:cs="Garamond"/>
          <w:lang w:val="es-ES"/>
        </w:rPr>
        <w:t>Kennedy</w:t>
      </w:r>
      <w:r w:rsidRPr="00991699">
        <w:rPr>
          <w:rFonts w:ascii="Garamond" w:eastAsia="Garamond" w:hAnsi="Garamond" w:cs="Garamond"/>
          <w:lang w:val="es-ES"/>
        </w:rPr>
        <w:t>, la cual debe corresponder a una de las 21 entidades financieras afiliadas al sistema automático de pagos, previos los descuentos de Ley.</w:t>
      </w:r>
    </w:p>
    <w:p w14:paraId="76227C06" w14:textId="77777777" w:rsidR="00F45CAF" w:rsidRPr="00991699" w:rsidRDefault="00F45CAF" w:rsidP="00F45CAF">
      <w:pPr>
        <w:jc w:val="both"/>
        <w:rPr>
          <w:rFonts w:ascii="Garamond" w:eastAsia="Garamond" w:hAnsi="Garamond" w:cs="Garamond"/>
          <w:lang w:val="es-ES"/>
        </w:rPr>
      </w:pPr>
    </w:p>
    <w:p w14:paraId="23FCF30F" w14:textId="77777777" w:rsidR="00F45CAF" w:rsidRPr="00991699" w:rsidRDefault="00F45CAF" w:rsidP="00F45CAF">
      <w:pPr>
        <w:jc w:val="both"/>
        <w:rPr>
          <w:rFonts w:ascii="Garamond" w:eastAsia="Garamond" w:hAnsi="Garamond" w:cs="Garamond"/>
          <w:lang w:val="es-ES"/>
        </w:rPr>
      </w:pPr>
      <w:r w:rsidRPr="00991699">
        <w:rPr>
          <w:rFonts w:ascii="Garamond" w:eastAsia="Garamond" w:hAnsi="Garamond" w:cs="Garamond"/>
          <w:lang w:val="es-ES"/>
        </w:rPr>
        <w:t>En caso de que el proponente sea un consorcio o unión temporal, para efectos del pago, éste debe informar el número de cuenta a nombre del consorcio o unión temporal, así como efectuar la facturación en formato aprobado por la DIAN a nombre del respectivo consorcio o unión temporal.</w:t>
      </w:r>
    </w:p>
    <w:p w14:paraId="3A054A1C" w14:textId="77777777" w:rsidR="00F45CAF" w:rsidRPr="00991699" w:rsidRDefault="00F45CAF" w:rsidP="00F45CAF">
      <w:pPr>
        <w:jc w:val="both"/>
        <w:rPr>
          <w:rFonts w:ascii="Garamond" w:eastAsia="Garamond" w:hAnsi="Garamond" w:cs="Garamond"/>
          <w:lang w:val="es-ES"/>
        </w:rPr>
      </w:pPr>
    </w:p>
    <w:p w14:paraId="77F8EED5" w14:textId="77777777" w:rsidR="00F45CAF" w:rsidRPr="00991699" w:rsidRDefault="00F45CAF" w:rsidP="00F45CAF">
      <w:pPr>
        <w:jc w:val="both"/>
        <w:rPr>
          <w:rFonts w:ascii="Garamond" w:eastAsia="Garamond" w:hAnsi="Garamond" w:cs="Garamond"/>
          <w:lang w:val="es-ES"/>
        </w:rPr>
      </w:pPr>
      <w:r w:rsidRPr="00991699">
        <w:rPr>
          <w:rFonts w:ascii="Garamond" w:eastAsia="Garamond" w:hAnsi="Garamond" w:cs="Garamond"/>
          <w:lang w:val="es-ES"/>
        </w:rPr>
        <w:t xml:space="preserve">Reglamentación de la facturación electrónica Decreto 358 de 2020: Si la factura no ha sido correctamente elaborada o no se acompaña de los documentos requeridos para el pago, el término para este efecto solo empezará a contarse desde la fecha en que se presenten en debida forma o se aporte el último de los documentos exigidos en los pliegos. Las demoras que se presenten por estos conceptos serán responsabilidad del contratista y por tanto éste no tendrá derecho al pago de intereses </w:t>
      </w:r>
      <w:r w:rsidRPr="00991699">
        <w:rPr>
          <w:rFonts w:ascii="Garamond" w:eastAsia="Garamond" w:hAnsi="Garamond" w:cs="Garamond"/>
          <w:lang w:val="es-ES"/>
        </w:rPr>
        <w:lastRenderedPageBreak/>
        <w:t>o compensación de ninguna naturaleza.</w:t>
      </w:r>
    </w:p>
    <w:p w14:paraId="23EF5957" w14:textId="77777777" w:rsidR="00F45CAF" w:rsidRPr="00991699" w:rsidRDefault="00F45CAF" w:rsidP="00F45CAF">
      <w:pPr>
        <w:jc w:val="both"/>
        <w:rPr>
          <w:rFonts w:ascii="Garamond" w:eastAsia="Garamond" w:hAnsi="Garamond" w:cs="Garamond"/>
          <w:lang w:val="es-ES"/>
        </w:rPr>
      </w:pPr>
    </w:p>
    <w:p w14:paraId="3043311A" w14:textId="77777777" w:rsidR="00F45CAF" w:rsidRPr="00991699" w:rsidRDefault="00F45CAF" w:rsidP="00F45CAF">
      <w:pPr>
        <w:jc w:val="both"/>
        <w:rPr>
          <w:rFonts w:ascii="Garamond" w:eastAsia="Garamond" w:hAnsi="Garamond" w:cs="Garamond"/>
          <w:lang w:val="es-ES"/>
        </w:rPr>
      </w:pPr>
      <w:r w:rsidRPr="00991699">
        <w:rPr>
          <w:rFonts w:ascii="Garamond" w:eastAsia="Garamond" w:hAnsi="Garamond" w:cs="Garamond"/>
          <w:lang w:val="es-ES"/>
        </w:rPr>
        <w:t>Según el nuevo Decreto, los obligados a expedir factura electrónica de venta serán:</w:t>
      </w:r>
    </w:p>
    <w:p w14:paraId="1CBF8BC3" w14:textId="77777777" w:rsidR="00F45CAF" w:rsidRPr="00991699" w:rsidRDefault="00F45CAF" w:rsidP="00F45CAF">
      <w:pPr>
        <w:jc w:val="both"/>
        <w:rPr>
          <w:rFonts w:ascii="Garamond" w:eastAsia="Garamond" w:hAnsi="Garamond" w:cs="Garamond"/>
          <w:lang w:val="es-ES"/>
        </w:rPr>
      </w:pPr>
    </w:p>
    <w:p w14:paraId="7B617F18" w14:textId="77777777" w:rsidR="00F45CAF" w:rsidRPr="00991699" w:rsidRDefault="00F45CAF" w:rsidP="00F45CAF">
      <w:pPr>
        <w:jc w:val="both"/>
        <w:rPr>
          <w:rFonts w:ascii="Garamond" w:eastAsia="Garamond" w:hAnsi="Garamond" w:cs="Garamond"/>
          <w:lang w:val="es-ES"/>
        </w:rPr>
      </w:pPr>
      <w:r w:rsidRPr="00991699">
        <w:rPr>
          <w:rFonts w:ascii="Garamond" w:eastAsia="Garamond" w:hAnsi="Garamond" w:cs="Garamond"/>
          <w:lang w:val="es-ES"/>
        </w:rPr>
        <w:t>•</w:t>
      </w:r>
      <w:r w:rsidRPr="00991699">
        <w:rPr>
          <w:rFonts w:ascii="Garamond" w:hAnsi="Garamond"/>
        </w:rPr>
        <w:tab/>
      </w:r>
      <w:r w:rsidRPr="00991699">
        <w:rPr>
          <w:rFonts w:ascii="Garamond" w:eastAsia="Garamond" w:hAnsi="Garamond" w:cs="Garamond"/>
          <w:lang w:val="es-ES"/>
        </w:rPr>
        <w:t>Los responsables por el Impuesto sobre las Ventas (IVA)</w:t>
      </w:r>
    </w:p>
    <w:p w14:paraId="6655B1F4" w14:textId="77777777" w:rsidR="00F45CAF" w:rsidRPr="00991699" w:rsidRDefault="00F45CAF" w:rsidP="00F45CAF">
      <w:pPr>
        <w:jc w:val="both"/>
        <w:rPr>
          <w:rFonts w:ascii="Garamond" w:eastAsia="Garamond" w:hAnsi="Garamond" w:cs="Garamond"/>
          <w:lang w:val="es-ES"/>
        </w:rPr>
      </w:pPr>
      <w:r w:rsidRPr="00991699">
        <w:rPr>
          <w:rFonts w:ascii="Garamond" w:eastAsia="Garamond" w:hAnsi="Garamond" w:cs="Garamond"/>
          <w:lang w:val="es-ES"/>
        </w:rPr>
        <w:t>•</w:t>
      </w:r>
      <w:r w:rsidRPr="00991699">
        <w:rPr>
          <w:rFonts w:ascii="Garamond" w:hAnsi="Garamond"/>
        </w:rPr>
        <w:tab/>
      </w:r>
      <w:r w:rsidRPr="00991699">
        <w:rPr>
          <w:rFonts w:ascii="Garamond" w:eastAsia="Garamond" w:hAnsi="Garamond" w:cs="Garamond"/>
          <w:lang w:val="es-ES"/>
        </w:rPr>
        <w:t>Los que responden por el Impuesto Nacional al Consumo (INC)</w:t>
      </w:r>
    </w:p>
    <w:p w14:paraId="0098CFC3" w14:textId="77777777" w:rsidR="00F45CAF" w:rsidRPr="00991699" w:rsidRDefault="00F45CAF" w:rsidP="00F45CAF">
      <w:pPr>
        <w:jc w:val="both"/>
        <w:rPr>
          <w:rFonts w:ascii="Garamond" w:eastAsia="Garamond" w:hAnsi="Garamond" w:cs="Garamond"/>
          <w:lang w:val="es-ES"/>
        </w:rPr>
      </w:pPr>
      <w:r w:rsidRPr="00991699">
        <w:rPr>
          <w:rFonts w:ascii="Garamond" w:eastAsia="Garamond" w:hAnsi="Garamond" w:cs="Garamond"/>
          <w:lang w:val="es-ES"/>
        </w:rPr>
        <w:t>•</w:t>
      </w:r>
      <w:r w:rsidRPr="00991699">
        <w:rPr>
          <w:rFonts w:ascii="Garamond" w:hAnsi="Garamond"/>
        </w:rPr>
        <w:tab/>
      </w:r>
      <w:r w:rsidRPr="00991699">
        <w:rPr>
          <w:rFonts w:ascii="Garamond" w:eastAsia="Garamond" w:hAnsi="Garamond" w:cs="Garamond"/>
          <w:lang w:val="es-ES"/>
        </w:rPr>
        <w:t>Los que ejercen profesiones liberales o presten servicios relacionados a estas</w:t>
      </w:r>
    </w:p>
    <w:p w14:paraId="01671175" w14:textId="77777777" w:rsidR="00F45CAF" w:rsidRPr="00991699" w:rsidRDefault="00F45CAF" w:rsidP="00F45CAF">
      <w:pPr>
        <w:jc w:val="both"/>
        <w:rPr>
          <w:rFonts w:ascii="Garamond" w:eastAsia="Garamond" w:hAnsi="Garamond" w:cs="Garamond"/>
          <w:lang w:val="es-ES"/>
        </w:rPr>
      </w:pPr>
      <w:r w:rsidRPr="00991699">
        <w:rPr>
          <w:rFonts w:ascii="Garamond" w:eastAsia="Garamond" w:hAnsi="Garamond" w:cs="Garamond"/>
          <w:lang w:val="es-ES"/>
        </w:rPr>
        <w:t>•</w:t>
      </w:r>
      <w:r w:rsidRPr="00991699">
        <w:rPr>
          <w:rFonts w:ascii="Garamond" w:hAnsi="Garamond"/>
        </w:rPr>
        <w:tab/>
      </w:r>
      <w:r w:rsidRPr="00991699">
        <w:rPr>
          <w:rFonts w:ascii="Garamond" w:eastAsia="Garamond" w:hAnsi="Garamond" w:cs="Garamond"/>
          <w:lang w:val="es-ES"/>
        </w:rPr>
        <w:t>Los comerciantes, importadores</w:t>
      </w:r>
    </w:p>
    <w:p w14:paraId="6A157006" w14:textId="77777777" w:rsidR="00F45CAF" w:rsidRPr="00991699" w:rsidRDefault="00F45CAF" w:rsidP="00F45CAF">
      <w:pPr>
        <w:jc w:val="both"/>
        <w:rPr>
          <w:rFonts w:ascii="Garamond" w:eastAsia="Garamond" w:hAnsi="Garamond" w:cs="Garamond"/>
          <w:lang w:val="es-ES"/>
        </w:rPr>
      </w:pPr>
      <w:r w:rsidRPr="00991699">
        <w:rPr>
          <w:rFonts w:ascii="Garamond" w:eastAsia="Garamond" w:hAnsi="Garamond" w:cs="Garamond"/>
          <w:lang w:val="es-ES"/>
        </w:rPr>
        <w:t>•</w:t>
      </w:r>
      <w:r w:rsidRPr="00991699">
        <w:rPr>
          <w:rFonts w:ascii="Garamond" w:hAnsi="Garamond"/>
        </w:rPr>
        <w:tab/>
      </w:r>
      <w:r w:rsidRPr="00991699">
        <w:rPr>
          <w:rFonts w:ascii="Garamond" w:eastAsia="Garamond" w:hAnsi="Garamond" w:cs="Garamond"/>
          <w:lang w:val="es-ES"/>
        </w:rPr>
        <w:t>Prestadores de servicios o en las ventas a consumidores finales</w:t>
      </w:r>
    </w:p>
    <w:p w14:paraId="53777632" w14:textId="77777777" w:rsidR="00F45CAF" w:rsidRPr="00991699" w:rsidRDefault="00F45CAF" w:rsidP="00F45CAF">
      <w:pPr>
        <w:jc w:val="both"/>
        <w:rPr>
          <w:rFonts w:ascii="Garamond" w:eastAsia="Garamond" w:hAnsi="Garamond" w:cs="Garamond"/>
          <w:lang w:val="es-ES"/>
        </w:rPr>
      </w:pPr>
      <w:r w:rsidRPr="00991699">
        <w:rPr>
          <w:rFonts w:ascii="Garamond" w:eastAsia="Garamond" w:hAnsi="Garamond" w:cs="Garamond"/>
          <w:lang w:val="es-ES"/>
        </w:rPr>
        <w:t>•</w:t>
      </w:r>
      <w:r w:rsidRPr="00991699">
        <w:rPr>
          <w:rFonts w:ascii="Garamond" w:hAnsi="Garamond"/>
        </w:rPr>
        <w:tab/>
      </w:r>
      <w:r w:rsidRPr="00991699">
        <w:rPr>
          <w:rFonts w:ascii="Garamond" w:eastAsia="Garamond" w:hAnsi="Garamond" w:cs="Garamond"/>
          <w:lang w:val="es-ES"/>
        </w:rPr>
        <w:t>Quienes se encuentren inscritos en el Régimen Simple de Tributación,</w:t>
      </w:r>
    </w:p>
    <w:p w14:paraId="28FE4FDB" w14:textId="77777777" w:rsidR="00F45CAF" w:rsidRPr="00991699" w:rsidRDefault="00F45CAF" w:rsidP="00F45CAF">
      <w:pPr>
        <w:jc w:val="both"/>
        <w:rPr>
          <w:rFonts w:ascii="Garamond" w:eastAsia="Garamond" w:hAnsi="Garamond" w:cs="Garamond"/>
          <w:lang w:val="es-ES"/>
        </w:rPr>
      </w:pPr>
      <w:r w:rsidRPr="00991699">
        <w:rPr>
          <w:rFonts w:ascii="Garamond" w:eastAsia="Garamond" w:hAnsi="Garamond" w:cs="Garamond"/>
          <w:lang w:val="es-ES"/>
        </w:rPr>
        <w:t>•</w:t>
      </w:r>
      <w:r w:rsidRPr="00991699">
        <w:rPr>
          <w:rFonts w:ascii="Garamond" w:hAnsi="Garamond"/>
        </w:rPr>
        <w:tab/>
      </w:r>
      <w:r w:rsidRPr="00991699">
        <w:rPr>
          <w:rFonts w:ascii="Garamond" w:eastAsia="Garamond" w:hAnsi="Garamond" w:cs="Garamond"/>
          <w:lang w:val="es-ES"/>
        </w:rPr>
        <w:t>Entre otros.</w:t>
      </w:r>
    </w:p>
    <w:p w14:paraId="3F4A496B" w14:textId="77777777" w:rsidR="00F45CAF" w:rsidRPr="00991699" w:rsidRDefault="00F45CAF" w:rsidP="00F45CAF">
      <w:pPr>
        <w:jc w:val="both"/>
        <w:rPr>
          <w:rFonts w:ascii="Garamond" w:eastAsia="Garamond" w:hAnsi="Garamond" w:cs="Garamond"/>
          <w:lang w:val="es-ES"/>
        </w:rPr>
      </w:pPr>
      <w:r w:rsidRPr="00991699">
        <w:rPr>
          <w:rFonts w:ascii="Garamond" w:eastAsia="Garamond" w:hAnsi="Garamond" w:cs="Garamond"/>
          <w:lang w:val="es-ES"/>
        </w:rPr>
        <w:t>No obligados a expedir factura electrónica de venta</w:t>
      </w:r>
    </w:p>
    <w:p w14:paraId="1FEF64F1" w14:textId="77777777" w:rsidR="00F45CAF" w:rsidRPr="00991699" w:rsidRDefault="00F45CAF" w:rsidP="00F45CAF">
      <w:pPr>
        <w:jc w:val="both"/>
        <w:rPr>
          <w:rFonts w:ascii="Garamond" w:eastAsia="Garamond" w:hAnsi="Garamond" w:cs="Garamond"/>
          <w:lang w:val="es-ES"/>
        </w:rPr>
      </w:pPr>
    </w:p>
    <w:p w14:paraId="3E002793" w14:textId="77777777" w:rsidR="00F45CAF" w:rsidRPr="00991699" w:rsidRDefault="00F45CAF" w:rsidP="00F45CAF">
      <w:pPr>
        <w:jc w:val="both"/>
        <w:rPr>
          <w:rFonts w:ascii="Garamond" w:eastAsia="Garamond" w:hAnsi="Garamond" w:cs="Garamond"/>
          <w:lang w:val="es-ES"/>
        </w:rPr>
      </w:pPr>
      <w:r w:rsidRPr="00991699">
        <w:rPr>
          <w:rFonts w:ascii="Garamond" w:eastAsia="Garamond" w:hAnsi="Garamond" w:cs="Garamond"/>
          <w:lang w:val="es-ES"/>
        </w:rPr>
        <w:t>El nuevo Decreto 358 de 2020 también establece quiénes son los no obligados a expedir factura de venta electrónica, estos se caracterizan por cumplir con las siguientes condiciones:</w:t>
      </w:r>
    </w:p>
    <w:p w14:paraId="26FB0AD2" w14:textId="77777777" w:rsidR="00F45CAF" w:rsidRPr="00991699" w:rsidRDefault="00F45CAF" w:rsidP="00F45CAF">
      <w:pPr>
        <w:jc w:val="both"/>
        <w:rPr>
          <w:rFonts w:ascii="Garamond" w:eastAsia="Garamond" w:hAnsi="Garamond" w:cs="Garamond"/>
          <w:lang w:val="es-ES"/>
        </w:rPr>
      </w:pPr>
    </w:p>
    <w:p w14:paraId="07DADAA8" w14:textId="77777777" w:rsidR="00F45CAF" w:rsidRPr="00991699" w:rsidRDefault="00F45CAF" w:rsidP="00F45CAF">
      <w:pPr>
        <w:jc w:val="both"/>
        <w:rPr>
          <w:rFonts w:ascii="Garamond" w:eastAsia="Garamond" w:hAnsi="Garamond" w:cs="Garamond"/>
          <w:lang w:val="es-ES"/>
        </w:rPr>
      </w:pPr>
      <w:r w:rsidRPr="00991699">
        <w:rPr>
          <w:rFonts w:ascii="Garamond" w:eastAsia="Garamond" w:hAnsi="Garamond" w:cs="Garamond"/>
          <w:lang w:val="es-ES"/>
        </w:rPr>
        <w:t>•</w:t>
      </w:r>
      <w:r w:rsidRPr="00991699">
        <w:rPr>
          <w:rFonts w:ascii="Garamond" w:hAnsi="Garamond"/>
        </w:rPr>
        <w:tab/>
      </w:r>
      <w:r w:rsidRPr="00991699">
        <w:rPr>
          <w:rFonts w:ascii="Garamond" w:eastAsia="Garamond" w:hAnsi="Garamond" w:cs="Garamond"/>
          <w:lang w:val="es-ES"/>
        </w:rPr>
        <w:t>Los bancos, las cooperativas de ahorro y crédito</w:t>
      </w:r>
    </w:p>
    <w:p w14:paraId="720313A1" w14:textId="77777777" w:rsidR="00F45CAF" w:rsidRPr="00991699" w:rsidRDefault="00F45CAF" w:rsidP="00F45CAF">
      <w:pPr>
        <w:jc w:val="both"/>
        <w:rPr>
          <w:rFonts w:ascii="Garamond" w:eastAsia="Garamond" w:hAnsi="Garamond" w:cs="Garamond"/>
          <w:lang w:val="es-ES"/>
        </w:rPr>
      </w:pPr>
      <w:r w:rsidRPr="00991699">
        <w:rPr>
          <w:rFonts w:ascii="Garamond" w:eastAsia="Garamond" w:hAnsi="Garamond" w:cs="Garamond"/>
          <w:lang w:val="es-ES"/>
        </w:rPr>
        <w:t>•</w:t>
      </w:r>
      <w:r w:rsidRPr="00991699">
        <w:rPr>
          <w:rFonts w:ascii="Garamond" w:hAnsi="Garamond"/>
        </w:rPr>
        <w:tab/>
      </w:r>
      <w:r w:rsidRPr="00991699">
        <w:rPr>
          <w:rFonts w:ascii="Garamond" w:eastAsia="Garamond" w:hAnsi="Garamond" w:cs="Garamond"/>
          <w:lang w:val="es-ES"/>
        </w:rPr>
        <w:t>Las corporaciones financieras quienes sean prestadores de servicios con operación desde el exterior sin residencia fiscal en Colombia, entre otros.</w:t>
      </w:r>
    </w:p>
    <w:p w14:paraId="7B14F4F5" w14:textId="4573E596" w:rsidR="00F45CAF" w:rsidRPr="00991699" w:rsidRDefault="00F45CAF" w:rsidP="00F45CAF">
      <w:pPr>
        <w:jc w:val="both"/>
        <w:rPr>
          <w:rFonts w:ascii="Garamond" w:eastAsia="Garamond" w:hAnsi="Garamond" w:cs="Garamond"/>
          <w:lang w:val="es-ES"/>
        </w:rPr>
      </w:pPr>
      <w:r w:rsidRPr="00991699">
        <w:rPr>
          <w:rFonts w:ascii="Garamond" w:eastAsia="Garamond" w:hAnsi="Garamond" w:cs="Garamond"/>
          <w:lang w:val="es-ES"/>
        </w:rPr>
        <w:t xml:space="preserve">El Fondo de Desarrollo Local de </w:t>
      </w:r>
      <w:r w:rsidR="000C70C2" w:rsidRPr="00991699">
        <w:rPr>
          <w:rFonts w:ascii="Garamond" w:eastAsia="Garamond" w:hAnsi="Garamond" w:cs="Garamond"/>
          <w:lang w:val="es-ES"/>
        </w:rPr>
        <w:t xml:space="preserve">Kennedy </w:t>
      </w:r>
      <w:r w:rsidRPr="00991699">
        <w:rPr>
          <w:rFonts w:ascii="Garamond" w:eastAsia="Garamond" w:hAnsi="Garamond" w:cs="Garamond"/>
          <w:lang w:val="es-ES"/>
        </w:rPr>
        <w:t>adquiere obligaciones únicamente con el proponente favorecido en el presente proceso de contratación, por tanto, bajo ningún motivo o circunstancia aceptará pagos a terceros.</w:t>
      </w:r>
    </w:p>
    <w:p w14:paraId="6E064360" w14:textId="77777777" w:rsidR="00F45CAF" w:rsidRPr="00991699" w:rsidRDefault="00F45CAF" w:rsidP="00F45CAF">
      <w:pPr>
        <w:jc w:val="both"/>
        <w:rPr>
          <w:rFonts w:ascii="Garamond" w:eastAsia="Garamond" w:hAnsi="Garamond" w:cs="Garamond"/>
          <w:lang w:val="es-ES"/>
        </w:rPr>
      </w:pPr>
    </w:p>
    <w:p w14:paraId="0153BB21" w14:textId="77777777" w:rsidR="00F45CAF" w:rsidRPr="00991699" w:rsidRDefault="00F45CAF" w:rsidP="00F45CAF">
      <w:pPr>
        <w:jc w:val="both"/>
        <w:rPr>
          <w:rFonts w:ascii="Garamond" w:eastAsia="Garamond" w:hAnsi="Garamond" w:cs="Garamond"/>
          <w:lang w:val="es-ES"/>
        </w:rPr>
      </w:pPr>
      <w:r w:rsidRPr="00991699">
        <w:rPr>
          <w:rFonts w:ascii="Garamond" w:eastAsia="Garamond" w:hAnsi="Garamond" w:cs="Garamond"/>
          <w:lang w:val="es-ES"/>
        </w:rPr>
        <w:t>En aplicación de lo establecido en el artículo 23 de la Ley 1150 de 2007 para los pagos que se deriven del contrato, se deberá acreditar que se encuentra al día en el pago de los aportes parafiscales relativos al Sistema de Seguridad Social Integral, así como los propios del Sena, ICBF y Cajas de Compensación Familiar, de conformidad con la Ley 789 de 2002 y Ley 828 de 2003, si a ello hubiese lugar, para lo cual las personas jurídicas deberán “acreditar el pago de los aportes de sus empleados a los sistemas mencionados mediante certificación expedida por el revisor fiscal, cuando este exista, de acuerdo con los requerimientos de Ley, o por el representante legal durante un lapso equivalente al que exija el respectivo régimen de contratación para que se hubiera constituido la sociedad, el cual en todo caso no será inferior a los seis (6) meses de constituida, deberá acreditar los pagos a partir de la fecha de su constitución”.</w:t>
      </w:r>
    </w:p>
    <w:p w14:paraId="043EA135" w14:textId="77777777" w:rsidR="00F45CAF" w:rsidRPr="00991699" w:rsidRDefault="00F45CAF" w:rsidP="00F45CAF">
      <w:pPr>
        <w:jc w:val="both"/>
        <w:rPr>
          <w:rFonts w:ascii="Garamond" w:eastAsia="Garamond" w:hAnsi="Garamond" w:cs="Garamond"/>
          <w:lang w:val="es-ES"/>
        </w:rPr>
      </w:pPr>
    </w:p>
    <w:p w14:paraId="71BB14EA" w14:textId="77777777" w:rsidR="00F45CAF" w:rsidRPr="00991699" w:rsidRDefault="00F45CAF" w:rsidP="00F45CAF">
      <w:pPr>
        <w:jc w:val="both"/>
        <w:rPr>
          <w:rFonts w:ascii="Garamond" w:eastAsia="Garamond" w:hAnsi="Garamond" w:cs="Garamond"/>
          <w:lang w:val="es-ES"/>
        </w:rPr>
      </w:pPr>
      <w:r w:rsidRPr="00991699">
        <w:rPr>
          <w:rFonts w:ascii="Garamond" w:eastAsia="Garamond" w:hAnsi="Garamond" w:cs="Garamond"/>
          <w:lang w:val="es-ES"/>
        </w:rPr>
        <w:t>Nota 5: (Sólo aplica para responsables de IVA) De conformidad con el Numeral 7° Parágrafo 3° del artículo 437 del Estatuto Tributario, “Para la celebración de contratos de venta de bienes y/o de prestación de servicios gravados por cuantía individual y superior a 3.500 UVT, estas personas deberán inscribirse previamente como responsables del Impuesto sobre las Ventas (IVA), formalidad que deberá exigirse por el contratista para la procedencia de costos y deducciones. Lo anterior también será aplicable cuando un mismo contratista celebre varios contratos que superen la suma de 3.500 UVT”.</w:t>
      </w:r>
    </w:p>
    <w:p w14:paraId="62B5C06B" w14:textId="77777777" w:rsidR="00F45CAF" w:rsidRPr="00991699" w:rsidRDefault="00F45CAF" w:rsidP="00F45CAF">
      <w:pPr>
        <w:jc w:val="both"/>
        <w:rPr>
          <w:rFonts w:ascii="Garamond" w:eastAsia="Garamond" w:hAnsi="Garamond" w:cs="Garamond"/>
          <w:lang w:val="es-ES"/>
        </w:rPr>
      </w:pPr>
    </w:p>
    <w:p w14:paraId="73DE6AA6" w14:textId="77777777" w:rsidR="00F45CAF" w:rsidRPr="00991699" w:rsidRDefault="00F45CAF" w:rsidP="00F45CAF">
      <w:pPr>
        <w:jc w:val="both"/>
        <w:rPr>
          <w:rFonts w:ascii="Garamond" w:eastAsia="Garamond" w:hAnsi="Garamond" w:cs="Garamond"/>
          <w:lang w:val="es-ES"/>
        </w:rPr>
      </w:pPr>
      <w:r w:rsidRPr="00991699">
        <w:rPr>
          <w:rFonts w:ascii="Garamond" w:eastAsia="Garamond" w:hAnsi="Garamond" w:cs="Garamond"/>
          <w:lang w:val="es-ES"/>
        </w:rPr>
        <w:t>Nota 6: ACLARATORIA DEL IVA.</w:t>
      </w:r>
    </w:p>
    <w:p w14:paraId="36AE4702" w14:textId="77777777" w:rsidR="00F45CAF" w:rsidRPr="00991699" w:rsidRDefault="00F45CAF" w:rsidP="00F45CAF">
      <w:pPr>
        <w:jc w:val="both"/>
        <w:rPr>
          <w:rFonts w:ascii="Garamond" w:eastAsia="Garamond" w:hAnsi="Garamond" w:cs="Garamond"/>
          <w:lang w:val="es-ES"/>
        </w:rPr>
      </w:pPr>
    </w:p>
    <w:p w14:paraId="56E6F65C" w14:textId="77777777" w:rsidR="00F45CAF" w:rsidRPr="00991699" w:rsidRDefault="00F45CAF" w:rsidP="00F45CAF">
      <w:pPr>
        <w:jc w:val="both"/>
        <w:rPr>
          <w:rFonts w:ascii="Garamond" w:eastAsia="Garamond" w:hAnsi="Garamond" w:cs="Garamond"/>
          <w:lang w:val="es-ES"/>
        </w:rPr>
      </w:pPr>
      <w:r w:rsidRPr="00991699">
        <w:rPr>
          <w:rFonts w:ascii="Garamond" w:eastAsia="Garamond" w:hAnsi="Garamond" w:cs="Garamond"/>
          <w:lang w:val="es-ES"/>
        </w:rPr>
        <w:t>Es la aplicación de las siguientes normas:</w:t>
      </w:r>
    </w:p>
    <w:p w14:paraId="75861111" w14:textId="77777777" w:rsidR="00F45CAF" w:rsidRPr="00991699" w:rsidRDefault="00F45CAF" w:rsidP="00F45CAF">
      <w:pPr>
        <w:jc w:val="both"/>
        <w:rPr>
          <w:rFonts w:ascii="Garamond" w:eastAsia="Garamond" w:hAnsi="Garamond" w:cs="Garamond"/>
          <w:lang w:val="es-ES"/>
        </w:rPr>
      </w:pPr>
    </w:p>
    <w:p w14:paraId="3349BDBA" w14:textId="77777777" w:rsidR="00F45CAF" w:rsidRPr="00991699" w:rsidRDefault="00F45CAF" w:rsidP="00AA3321">
      <w:pPr>
        <w:pStyle w:val="Prrafodelista"/>
        <w:numPr>
          <w:ilvl w:val="0"/>
          <w:numId w:val="40"/>
        </w:numPr>
        <w:suppressAutoHyphens/>
        <w:spacing w:after="0"/>
        <w:contextualSpacing w:val="0"/>
        <w:rPr>
          <w:rFonts w:ascii="Garamond" w:eastAsia="Garamond" w:hAnsi="Garamond" w:cs="Garamond"/>
          <w:sz w:val="24"/>
          <w:szCs w:val="24"/>
          <w:lang w:val="es-ES"/>
        </w:rPr>
      </w:pPr>
      <w:r w:rsidRPr="00991699">
        <w:rPr>
          <w:rFonts w:ascii="Garamond" w:eastAsia="Garamond" w:hAnsi="Garamond" w:cs="Garamond"/>
          <w:sz w:val="24"/>
          <w:szCs w:val="24"/>
          <w:lang w:val="es-ES"/>
        </w:rPr>
        <w:t>Artículo 420 del e.t. que define el hecho generador del IVA.</w:t>
      </w:r>
    </w:p>
    <w:p w14:paraId="2F00487C" w14:textId="77777777" w:rsidR="00F45CAF" w:rsidRPr="00991699" w:rsidRDefault="00F45CAF" w:rsidP="00AA3321">
      <w:pPr>
        <w:pStyle w:val="Prrafodelista"/>
        <w:numPr>
          <w:ilvl w:val="0"/>
          <w:numId w:val="40"/>
        </w:numPr>
        <w:suppressAutoHyphens/>
        <w:spacing w:after="0"/>
        <w:contextualSpacing w:val="0"/>
        <w:rPr>
          <w:rFonts w:ascii="Garamond" w:eastAsia="Garamond" w:hAnsi="Garamond" w:cs="Garamond"/>
          <w:sz w:val="24"/>
          <w:szCs w:val="24"/>
          <w:lang w:val="es-ES"/>
        </w:rPr>
      </w:pPr>
      <w:r w:rsidRPr="00991699">
        <w:rPr>
          <w:rFonts w:ascii="Garamond" w:eastAsia="Garamond" w:hAnsi="Garamond" w:cs="Garamond"/>
          <w:sz w:val="24"/>
          <w:szCs w:val="24"/>
          <w:lang w:val="es-ES"/>
        </w:rPr>
        <w:t>Artículo 476 del e.t. servicios excluidos o que no causan IVA</w:t>
      </w:r>
    </w:p>
    <w:p w14:paraId="38E99490" w14:textId="77777777" w:rsidR="00F45CAF" w:rsidRPr="00991699" w:rsidRDefault="00F45CAF" w:rsidP="00AA3321">
      <w:pPr>
        <w:pStyle w:val="Prrafodelista"/>
        <w:numPr>
          <w:ilvl w:val="0"/>
          <w:numId w:val="40"/>
        </w:numPr>
        <w:suppressAutoHyphens/>
        <w:spacing w:after="0"/>
        <w:contextualSpacing w:val="0"/>
        <w:rPr>
          <w:rFonts w:ascii="Garamond" w:eastAsia="Garamond" w:hAnsi="Garamond" w:cs="Garamond"/>
          <w:sz w:val="24"/>
          <w:szCs w:val="24"/>
          <w:lang w:val="es-ES"/>
        </w:rPr>
      </w:pPr>
      <w:r w:rsidRPr="00991699">
        <w:rPr>
          <w:rFonts w:ascii="Garamond" w:eastAsia="Garamond" w:hAnsi="Garamond" w:cs="Garamond"/>
          <w:sz w:val="24"/>
          <w:szCs w:val="24"/>
          <w:lang w:val="es-ES"/>
        </w:rPr>
        <w:t>Artículo 447 del e.t. base gravable – regla general – en la venta de prestación de servicios la base gravable será el valor total de la operación.</w:t>
      </w:r>
    </w:p>
    <w:p w14:paraId="73F53825" w14:textId="77777777" w:rsidR="00F45CAF" w:rsidRPr="00991699" w:rsidRDefault="00F45CAF" w:rsidP="00F45CAF">
      <w:pPr>
        <w:jc w:val="both"/>
        <w:rPr>
          <w:rFonts w:ascii="Garamond" w:eastAsia="Garamond" w:hAnsi="Garamond" w:cs="Garamond"/>
          <w:lang w:val="es-ES"/>
        </w:rPr>
      </w:pPr>
      <w:r w:rsidRPr="00991699">
        <w:rPr>
          <w:rFonts w:ascii="Garamond" w:eastAsia="Garamond" w:hAnsi="Garamond" w:cs="Garamond"/>
          <w:lang w:val="es-ES"/>
        </w:rPr>
        <w:t>En el caso de que los posibles proponentes y de al que se le asigne el contrato sea una entidad sin ánimo de lucro- fundaciones y corporaciones se les debe exigir según aplicación de la ley 1819 de 2016 y decreto 2150 de diciembre de 2017, lo siguiente:</w:t>
      </w:r>
    </w:p>
    <w:p w14:paraId="2177C97F" w14:textId="77777777" w:rsidR="00F45CAF" w:rsidRPr="00991699" w:rsidRDefault="00F45CAF" w:rsidP="00F45CAF">
      <w:pPr>
        <w:jc w:val="both"/>
        <w:rPr>
          <w:rFonts w:ascii="Garamond" w:eastAsia="Garamond" w:hAnsi="Garamond" w:cs="Garamond"/>
          <w:lang w:val="es-ES"/>
        </w:rPr>
      </w:pPr>
    </w:p>
    <w:p w14:paraId="0B79CFE7" w14:textId="77777777" w:rsidR="00F45CAF" w:rsidRPr="00991699" w:rsidRDefault="00F45CAF" w:rsidP="00F45CAF">
      <w:pPr>
        <w:jc w:val="both"/>
        <w:rPr>
          <w:rFonts w:ascii="Garamond" w:eastAsia="Garamond" w:hAnsi="Garamond" w:cs="Garamond"/>
          <w:lang w:val="es-ES"/>
        </w:rPr>
      </w:pPr>
      <w:r w:rsidRPr="00991699">
        <w:rPr>
          <w:rFonts w:ascii="Garamond" w:eastAsia="Garamond" w:hAnsi="Garamond" w:cs="Garamond"/>
          <w:lang w:val="es-ES"/>
        </w:rPr>
        <w:t>-Actualización del RUT antes del 31 de enero de 2018.</w:t>
      </w:r>
    </w:p>
    <w:p w14:paraId="5B297E53" w14:textId="77777777" w:rsidR="00F45CAF" w:rsidRPr="00991699" w:rsidRDefault="00F45CAF" w:rsidP="00F45CAF">
      <w:pPr>
        <w:jc w:val="both"/>
        <w:rPr>
          <w:rFonts w:ascii="Garamond" w:eastAsia="Garamond" w:hAnsi="Garamond" w:cs="Garamond"/>
          <w:lang w:val="es-ES"/>
        </w:rPr>
      </w:pPr>
    </w:p>
    <w:p w14:paraId="61E012D6" w14:textId="77777777" w:rsidR="00F45CAF" w:rsidRPr="00991699" w:rsidRDefault="00F45CAF" w:rsidP="00F45CAF">
      <w:pPr>
        <w:jc w:val="both"/>
        <w:rPr>
          <w:rFonts w:ascii="Garamond" w:eastAsia="Garamond" w:hAnsi="Garamond" w:cs="Garamond"/>
          <w:lang w:val="es-ES"/>
        </w:rPr>
      </w:pPr>
      <w:r w:rsidRPr="00991699">
        <w:rPr>
          <w:rFonts w:ascii="Garamond" w:eastAsia="Garamond" w:hAnsi="Garamond" w:cs="Garamond"/>
          <w:lang w:val="es-ES"/>
        </w:rPr>
        <w:t>-Para el proceso de calificación, (para aquellas que no se certifiquen, tributaran como sociedades comerciales normales), por lo cual deben presentar y radicar antes del 30 de abril de 2018 la información necesaria a través del aplicativo que para tal efecto disponga la Dian en su página web www.dian.gov.go</w:t>
      </w:r>
    </w:p>
    <w:p w14:paraId="6C3F9007" w14:textId="77777777" w:rsidR="00F45CAF" w:rsidRPr="00991699" w:rsidRDefault="00F45CAF" w:rsidP="00F45CAF">
      <w:pPr>
        <w:jc w:val="both"/>
        <w:rPr>
          <w:rFonts w:ascii="Garamond" w:eastAsia="Garamond" w:hAnsi="Garamond" w:cs="Garamond"/>
          <w:lang w:val="es-ES"/>
        </w:rPr>
      </w:pPr>
    </w:p>
    <w:p w14:paraId="5D855926" w14:textId="77777777" w:rsidR="00F45CAF" w:rsidRPr="00991699" w:rsidRDefault="00F45CAF" w:rsidP="00F45CAF">
      <w:pPr>
        <w:jc w:val="both"/>
        <w:rPr>
          <w:rFonts w:ascii="Garamond" w:eastAsia="Garamond" w:hAnsi="Garamond" w:cs="Garamond"/>
          <w:lang w:val="es-ES"/>
        </w:rPr>
      </w:pPr>
      <w:r w:rsidRPr="00991699">
        <w:rPr>
          <w:rFonts w:ascii="Garamond" w:eastAsia="Garamond" w:hAnsi="Garamond" w:cs="Garamond"/>
          <w:lang w:val="es-ES"/>
        </w:rPr>
        <w:t>Exención de la retención en la fuente a título de impuesto de renta a entidades sin ánimo de lucro debe ser en aplicación del artículo 19 e.t. y articulo 14 decreto 4400 de 2004</w:t>
      </w:r>
    </w:p>
    <w:p w14:paraId="5FB9E357" w14:textId="77777777" w:rsidR="00F45CAF" w:rsidRPr="00991699" w:rsidRDefault="00F45CAF" w:rsidP="00F45CAF">
      <w:pPr>
        <w:jc w:val="both"/>
        <w:rPr>
          <w:rFonts w:ascii="Garamond" w:eastAsia="Garamond" w:hAnsi="Garamond" w:cs="Garamond"/>
          <w:lang w:val="es-ES"/>
        </w:rPr>
      </w:pPr>
    </w:p>
    <w:p w14:paraId="795366F4" w14:textId="77777777" w:rsidR="00F45CAF" w:rsidRPr="00991699" w:rsidRDefault="00F45CAF" w:rsidP="00F45CAF">
      <w:pPr>
        <w:jc w:val="both"/>
        <w:rPr>
          <w:rFonts w:ascii="Garamond" w:eastAsia="Garamond" w:hAnsi="Garamond" w:cs="Garamond"/>
          <w:lang w:val="es-ES"/>
        </w:rPr>
      </w:pPr>
      <w:r w:rsidRPr="00991699">
        <w:rPr>
          <w:rFonts w:ascii="Garamond" w:eastAsia="Garamond" w:hAnsi="Garamond" w:cs="Garamond"/>
          <w:lang w:val="es-ES"/>
        </w:rPr>
        <w:t>Corresponda a las actividades de salud, deporte, educación, cultura, investigación científica o tecnológica y programas de desarrollo social, y siempre y cuando las mismas sean de interés general y a ellas tenga acceso la comunidad.</w:t>
      </w:r>
    </w:p>
    <w:p w14:paraId="0FA1A37E" w14:textId="77777777" w:rsidR="00F45CAF" w:rsidRPr="00991699" w:rsidRDefault="00F45CAF" w:rsidP="00F45CAF">
      <w:pPr>
        <w:jc w:val="both"/>
        <w:rPr>
          <w:rFonts w:ascii="Garamond" w:eastAsia="Garamond" w:hAnsi="Garamond" w:cs="Garamond"/>
          <w:lang w:val="es-ES"/>
        </w:rPr>
      </w:pPr>
    </w:p>
    <w:p w14:paraId="4709CE32" w14:textId="77777777" w:rsidR="00F45CAF" w:rsidRPr="00991699" w:rsidRDefault="00F45CAF" w:rsidP="00F45CAF">
      <w:pPr>
        <w:jc w:val="both"/>
        <w:rPr>
          <w:rFonts w:ascii="Garamond" w:eastAsia="Garamond" w:hAnsi="Garamond" w:cs="Garamond"/>
          <w:lang w:val="es-ES"/>
        </w:rPr>
      </w:pPr>
      <w:r w:rsidRPr="00991699">
        <w:rPr>
          <w:rFonts w:ascii="Garamond" w:eastAsia="Garamond" w:hAnsi="Garamond" w:cs="Garamond"/>
          <w:lang w:val="es-ES"/>
        </w:rPr>
        <w:t>ARTICULO 14…Los pagos o abonos en cuenta que se realicen a favor de los contribuyentes con régimen tributario especial a que se refiere el artículo 19 del Estatuto Tributario, diferentes a los descritos en los numerales primero y segundo de este artículo no estarán sometidos a retención en la fuente. Para el efecto la entidad deberá demostrar su naturaleza jurídica ante el agente retenedor, mediante copia de la certificación de la entidad encargada de su vigilancia o de la que haya concedido su personería jurídica, documento que conservará el agente retenedor para ser presentado cuando la autoridad competente tributaria lo requiera.</w:t>
      </w:r>
    </w:p>
    <w:p w14:paraId="5E38418F" w14:textId="77777777" w:rsidR="00F45CAF" w:rsidRPr="00991699" w:rsidRDefault="00F45CAF" w:rsidP="00F45CAF">
      <w:pPr>
        <w:jc w:val="both"/>
        <w:rPr>
          <w:rFonts w:ascii="Garamond" w:eastAsia="Garamond" w:hAnsi="Garamond" w:cs="Garamond"/>
          <w:lang w:val="es-ES"/>
        </w:rPr>
      </w:pPr>
    </w:p>
    <w:p w14:paraId="2F37EC48" w14:textId="77777777" w:rsidR="00F45CAF" w:rsidRPr="00E90CA1" w:rsidRDefault="00F45CAF" w:rsidP="00F45CAF">
      <w:pPr>
        <w:jc w:val="both"/>
        <w:rPr>
          <w:rFonts w:ascii="Garamond" w:eastAsia="Garamond" w:hAnsi="Garamond" w:cs="Garamond"/>
          <w:lang w:val="es-ES"/>
        </w:rPr>
      </w:pPr>
      <w:r w:rsidRPr="00991699">
        <w:rPr>
          <w:rFonts w:ascii="Garamond" w:eastAsia="Garamond" w:hAnsi="Garamond" w:cs="Garamond"/>
          <w:lang w:val="es-ES"/>
        </w:rPr>
        <w:t xml:space="preserve">En aplicación de lo establecido en el artículo 23 de la Ley 1150 de 2007 para los pagos que se deriven del contrato, se deberá acreditar que se encuentra al día en el pago de los aportes parafiscales relativos al Sistema de Seguridad Social Integral, así como los propios del Sena, ICBF y Cajas de Compensación Familiar, de conformidad con la Ley 789 de 2002 y Ley 828 de 2003, si a ello hubiese lugar, para lo cual las personas jurídicas deberán “acreditar el pago de los aportes de sus empleados a los sistemas </w:t>
      </w:r>
      <w:r w:rsidRPr="00991699">
        <w:rPr>
          <w:rFonts w:ascii="Garamond" w:eastAsia="Garamond" w:hAnsi="Garamond" w:cs="Garamond"/>
          <w:lang w:val="es-ES"/>
        </w:rPr>
        <w:lastRenderedPageBreak/>
        <w:t>mencionados mediante certificación expedida por el revisor fiscal, cuando este exista, de acuerdo con los requerimientos de Ley, o por el representante legal durante un lapso equivalente al que exija el respectivo régimen de contratación para que se hubiera constituido la sociedad, el cual en todo caso no será inferior a los seis (6) meses de constituida, deberá acreditar los pagos a partir de la fecha de su constitución”.</w:t>
      </w:r>
    </w:p>
    <w:p w14:paraId="0F705E20" w14:textId="77777777" w:rsidR="00F45CAF" w:rsidRPr="00E90CA1" w:rsidRDefault="00F45CAF" w:rsidP="00F45CAF">
      <w:pPr>
        <w:jc w:val="both"/>
        <w:rPr>
          <w:rFonts w:ascii="Garamond" w:eastAsia="Garamond" w:hAnsi="Garamond" w:cs="Garamond"/>
          <w:lang w:val="es-ES"/>
        </w:rPr>
      </w:pPr>
    </w:p>
    <w:p w14:paraId="64D7AE8A" w14:textId="2059FCE1" w:rsidR="00F45CAF" w:rsidRDefault="00F45CAF" w:rsidP="00F45CAF">
      <w:pPr>
        <w:jc w:val="both"/>
        <w:rPr>
          <w:rFonts w:ascii="Garamond" w:eastAsia="Garamond" w:hAnsi="Garamond" w:cs="Garamond"/>
          <w:lang w:val="es-ES"/>
        </w:rPr>
      </w:pPr>
      <w:r w:rsidRPr="00E90CA1">
        <w:rPr>
          <w:rFonts w:ascii="Garamond" w:eastAsia="Garamond" w:hAnsi="Garamond" w:cs="Garamond"/>
          <w:lang w:val="es-ES"/>
        </w:rPr>
        <w:t>Nota</w:t>
      </w:r>
      <w:r w:rsidR="000216D0">
        <w:rPr>
          <w:rFonts w:ascii="Garamond" w:eastAsia="Garamond" w:hAnsi="Garamond" w:cs="Garamond"/>
          <w:lang w:val="es-ES"/>
        </w:rPr>
        <w:t xml:space="preserve"> 7</w:t>
      </w:r>
      <w:r w:rsidRPr="00E90CA1">
        <w:rPr>
          <w:rFonts w:ascii="Garamond" w:eastAsia="Garamond" w:hAnsi="Garamond" w:cs="Garamond"/>
          <w:lang w:val="es-ES"/>
        </w:rPr>
        <w:t>: De conformidad con el artículo 4º la Ley 2010 de 2019 que adiciona el inciso 3 y el inciso 4 al parágrafo 2 y adiciona los parágrafos 3, 4 y 5 al artículo 437 del Estatuto Tributario,  establece que: “Parágrafo 3o. (…) Para la celebración de contratos de venta de bienes y/o de prestación de servicios gravados por cuantía individual y superior a 3.500 UVT, estas personas deberán inscribirse previamente como responsables del impuesto sobre las ventas (IVA), formalidad que deberá exigirse por el contratista para la procedencia de costos y deducciones. Lo anterior también será aplicable cuando un mismo contratista celebre varios contratos que superen la suma de 3.500 UVT. (…)”. Por lo anterior los contratistas que para el presente año superen el monto establecido o quienes ya estuvieren inscritos en el Régimen Común, deberán presentar factura de venta, con los requisitos del artículo 617 del Estatuto Tributario, incluyendo el Impuesto al Valor Agregado (IVA), para cada pago.</w:t>
      </w:r>
    </w:p>
    <w:p w14:paraId="4B4F886E" w14:textId="77777777" w:rsidR="000216D0" w:rsidRDefault="000216D0" w:rsidP="00F45CAF">
      <w:pPr>
        <w:jc w:val="both"/>
        <w:rPr>
          <w:rFonts w:ascii="Garamond" w:eastAsia="Garamond" w:hAnsi="Garamond" w:cs="Garamond"/>
          <w:lang w:val="es-ES"/>
        </w:rPr>
      </w:pPr>
    </w:p>
    <w:p w14:paraId="55BADCFC" w14:textId="77777777" w:rsidR="000216D0" w:rsidRPr="000216D0" w:rsidRDefault="000216D0" w:rsidP="000216D0">
      <w:pPr>
        <w:jc w:val="both"/>
        <w:rPr>
          <w:rFonts w:ascii="Garamond" w:eastAsia="Garamond" w:hAnsi="Garamond" w:cs="Garamond"/>
          <w:lang w:val="es-ES"/>
        </w:rPr>
      </w:pPr>
    </w:p>
    <w:p w14:paraId="7CBC8D47" w14:textId="3D27155F" w:rsidR="000216D0" w:rsidRPr="000216D0" w:rsidRDefault="000216D0" w:rsidP="000216D0">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8</w:t>
      </w:r>
      <w:r w:rsidRPr="000216D0">
        <w:rPr>
          <w:rFonts w:ascii="Garamond" w:eastAsia="Garamond" w:hAnsi="Garamond" w:cs="Garamond"/>
          <w:lang w:val="es-ES"/>
        </w:rPr>
        <w:t>. EL FONDO podrá abstenerse de tramitar y realizar el desembolso de pagos, cuando se presenten irregularidades o inconformidades en el cumplimiento del contrato.</w:t>
      </w:r>
    </w:p>
    <w:p w14:paraId="6884E5E9" w14:textId="77777777" w:rsidR="000216D0" w:rsidRPr="000216D0" w:rsidRDefault="000216D0" w:rsidP="000216D0">
      <w:pPr>
        <w:jc w:val="both"/>
        <w:rPr>
          <w:rFonts w:ascii="Garamond" w:eastAsia="Garamond" w:hAnsi="Garamond" w:cs="Garamond"/>
          <w:lang w:val="es-ES"/>
        </w:rPr>
      </w:pPr>
    </w:p>
    <w:p w14:paraId="4D750511" w14:textId="00D91B38" w:rsidR="000216D0" w:rsidRPr="000216D0" w:rsidRDefault="000216D0" w:rsidP="000216D0">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9</w:t>
      </w:r>
      <w:r w:rsidRPr="000216D0">
        <w:rPr>
          <w:rFonts w:ascii="Garamond" w:eastAsia="Garamond" w:hAnsi="Garamond" w:cs="Garamond"/>
          <w:lang w:val="es-ES"/>
        </w:rPr>
        <w:t>. Los pagos se harán a través de la consignación en la cuenta de ahorros o corriente que indique el</w:t>
      </w:r>
    </w:p>
    <w:p w14:paraId="1D504CD2" w14:textId="77777777" w:rsidR="000216D0" w:rsidRPr="000216D0" w:rsidRDefault="000216D0" w:rsidP="000216D0">
      <w:pPr>
        <w:jc w:val="both"/>
        <w:rPr>
          <w:rFonts w:ascii="Garamond" w:eastAsia="Garamond" w:hAnsi="Garamond" w:cs="Garamond"/>
          <w:lang w:val="es-ES"/>
        </w:rPr>
      </w:pPr>
      <w:r w:rsidRPr="000216D0">
        <w:rPr>
          <w:rFonts w:ascii="Garamond" w:eastAsia="Garamond" w:hAnsi="Garamond" w:cs="Garamond"/>
          <w:lang w:val="es-ES"/>
        </w:rPr>
        <w:t>CONTRATISTA, previo los descuentos de Ley.</w:t>
      </w:r>
    </w:p>
    <w:p w14:paraId="2C9FE07E" w14:textId="77777777" w:rsidR="000216D0" w:rsidRPr="000216D0" w:rsidRDefault="000216D0" w:rsidP="000216D0">
      <w:pPr>
        <w:jc w:val="both"/>
        <w:rPr>
          <w:rFonts w:ascii="Garamond" w:eastAsia="Garamond" w:hAnsi="Garamond" w:cs="Garamond"/>
          <w:lang w:val="es-ES"/>
        </w:rPr>
      </w:pPr>
    </w:p>
    <w:p w14:paraId="0C741133" w14:textId="139627C2" w:rsidR="000216D0" w:rsidRPr="000216D0" w:rsidRDefault="000216D0" w:rsidP="000216D0">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10</w:t>
      </w:r>
      <w:r w:rsidRPr="000216D0">
        <w:rPr>
          <w:rFonts w:ascii="Garamond" w:eastAsia="Garamond" w:hAnsi="Garamond" w:cs="Garamond"/>
          <w:lang w:val="es-ES"/>
        </w:rPr>
        <w:t>. La forma de pago estipulada en este numeral estará sujeta a la Programación de Recursos del Programa Anual de Caja PAC los recursos disponibles en la Tesorería Distrital. El supervisor sería la responsable de realizar las programaciones del PAC esta se debe realizar trimestral, en el caso que se programe el PAC durante el trimestre del respectivo pago este se realizará el mes siguiente a la programación del mismo.</w:t>
      </w:r>
    </w:p>
    <w:p w14:paraId="5BC499AF" w14:textId="77777777" w:rsidR="000216D0" w:rsidRPr="000216D0" w:rsidRDefault="000216D0" w:rsidP="000216D0">
      <w:pPr>
        <w:jc w:val="both"/>
        <w:rPr>
          <w:rFonts w:ascii="Garamond" w:eastAsia="Garamond" w:hAnsi="Garamond" w:cs="Garamond"/>
          <w:lang w:val="es-ES"/>
        </w:rPr>
      </w:pPr>
    </w:p>
    <w:p w14:paraId="2048A558" w14:textId="0629DD88" w:rsidR="000216D0" w:rsidRPr="000216D0" w:rsidRDefault="000216D0" w:rsidP="000216D0">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11</w:t>
      </w:r>
      <w:r w:rsidRPr="000216D0">
        <w:rPr>
          <w:rFonts w:ascii="Garamond" w:eastAsia="Garamond" w:hAnsi="Garamond" w:cs="Garamond"/>
          <w:lang w:val="es-ES"/>
        </w:rPr>
        <w:t>: El Contratista deberá acreditar para cada pago derivado del contrato, que se encuentran al día en el pago de aportes parafiscales relativos al Sistema de Seguridad Social Integral, así como los propios del Sena, ICBF y Cajas de Compensación Familiar, cuando corresponda.</w:t>
      </w:r>
    </w:p>
    <w:p w14:paraId="1DFBE17C" w14:textId="77777777" w:rsidR="000216D0" w:rsidRPr="000216D0" w:rsidRDefault="000216D0" w:rsidP="000216D0">
      <w:pPr>
        <w:jc w:val="both"/>
        <w:rPr>
          <w:rFonts w:ascii="Garamond" w:eastAsia="Garamond" w:hAnsi="Garamond" w:cs="Garamond"/>
          <w:lang w:val="es-ES"/>
        </w:rPr>
      </w:pPr>
    </w:p>
    <w:p w14:paraId="63061495" w14:textId="151BBF6F" w:rsidR="000216D0" w:rsidRPr="000216D0" w:rsidRDefault="000216D0" w:rsidP="000216D0">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12</w:t>
      </w:r>
      <w:r w:rsidRPr="000216D0">
        <w:rPr>
          <w:rFonts w:ascii="Garamond" w:eastAsia="Garamond" w:hAnsi="Garamond" w:cs="Garamond"/>
          <w:lang w:val="es-ES"/>
        </w:rPr>
        <w:t>: La Entidad no se hace responsable por las demoras presentadas en el trámite para el pago al Contratista cuando ellas fueren ocasionadas por encontrarse incompleta la documentación de soporte o no ajustarse a cualquiera de las condiciones establecidas en el presente Contrato.</w:t>
      </w:r>
    </w:p>
    <w:p w14:paraId="7B507D5B" w14:textId="77777777" w:rsidR="000216D0" w:rsidRPr="000216D0" w:rsidRDefault="000216D0" w:rsidP="000216D0">
      <w:pPr>
        <w:jc w:val="both"/>
        <w:rPr>
          <w:rFonts w:ascii="Garamond" w:eastAsia="Garamond" w:hAnsi="Garamond" w:cs="Garamond"/>
          <w:lang w:val="es-ES"/>
        </w:rPr>
      </w:pPr>
    </w:p>
    <w:p w14:paraId="59E5F51B" w14:textId="12FC1B84" w:rsidR="000216D0" w:rsidRPr="000216D0" w:rsidRDefault="000216D0" w:rsidP="000216D0">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13</w:t>
      </w:r>
      <w:r w:rsidRPr="000216D0">
        <w:rPr>
          <w:rFonts w:ascii="Garamond" w:eastAsia="Garamond" w:hAnsi="Garamond" w:cs="Garamond"/>
          <w:lang w:val="es-ES"/>
        </w:rPr>
        <w:t xml:space="preserve">: La Entidad hará las retenciones a que haya lugar sobre cada pago, de acuerdo con las </w:t>
      </w:r>
      <w:r w:rsidRPr="000216D0">
        <w:rPr>
          <w:rFonts w:ascii="Garamond" w:eastAsia="Garamond" w:hAnsi="Garamond" w:cs="Garamond"/>
          <w:lang w:val="es-ES"/>
        </w:rPr>
        <w:lastRenderedPageBreak/>
        <w:t>disposiciones legales vigentes sobre la materia.</w:t>
      </w:r>
    </w:p>
    <w:p w14:paraId="65F9001F" w14:textId="77777777" w:rsidR="000216D0" w:rsidRPr="000216D0" w:rsidRDefault="000216D0" w:rsidP="000216D0">
      <w:pPr>
        <w:jc w:val="both"/>
        <w:rPr>
          <w:rFonts w:ascii="Garamond" w:eastAsia="Garamond" w:hAnsi="Garamond" w:cs="Garamond"/>
          <w:lang w:val="es-ES"/>
        </w:rPr>
      </w:pPr>
    </w:p>
    <w:p w14:paraId="1C869402" w14:textId="72DD8717" w:rsidR="000216D0" w:rsidRPr="000216D0" w:rsidRDefault="000216D0" w:rsidP="000216D0">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14</w:t>
      </w:r>
      <w:r w:rsidRPr="000216D0">
        <w:rPr>
          <w:rFonts w:ascii="Garamond" w:eastAsia="Garamond" w:hAnsi="Garamond" w:cs="Garamond"/>
          <w:lang w:val="es-ES"/>
        </w:rPr>
        <w:t>: Todos los pagos se realizarán previa presentación por parte del contratista de la factura y/o cuenta de cobro y la certificación de cumplimiento del contrato y el valor a pagar.  En la certificación de cumplimiento el supervisor del contrato debe verificar y certificar el cumplimiento de las obligaciones laborales y de seguridad social en salud y pensiones por parte del Contratista.</w:t>
      </w:r>
    </w:p>
    <w:p w14:paraId="71E8D608" w14:textId="77777777" w:rsidR="000216D0" w:rsidRPr="000216D0" w:rsidRDefault="000216D0" w:rsidP="000216D0">
      <w:pPr>
        <w:jc w:val="both"/>
        <w:rPr>
          <w:rFonts w:ascii="Garamond" w:eastAsia="Garamond" w:hAnsi="Garamond" w:cs="Garamond"/>
          <w:lang w:val="es-ES"/>
        </w:rPr>
      </w:pPr>
    </w:p>
    <w:p w14:paraId="0C67F1C9" w14:textId="38E653F2" w:rsidR="000216D0" w:rsidRPr="000216D0" w:rsidRDefault="000216D0" w:rsidP="000216D0">
      <w:pPr>
        <w:jc w:val="both"/>
        <w:rPr>
          <w:rFonts w:ascii="Garamond" w:eastAsia="Garamond" w:hAnsi="Garamond" w:cs="Garamond"/>
          <w:lang w:val="es-ES"/>
        </w:rPr>
      </w:pPr>
      <w:r w:rsidRPr="000216D0">
        <w:rPr>
          <w:rFonts w:ascii="Garamond" w:eastAsia="Garamond" w:hAnsi="Garamond" w:cs="Garamond"/>
          <w:lang w:val="es-ES"/>
        </w:rPr>
        <w:t xml:space="preserve">Nota </w:t>
      </w:r>
      <w:r>
        <w:rPr>
          <w:rFonts w:ascii="Garamond" w:eastAsia="Garamond" w:hAnsi="Garamond" w:cs="Garamond"/>
          <w:lang w:val="es-ES"/>
        </w:rPr>
        <w:t>15</w:t>
      </w:r>
      <w:r w:rsidRPr="000216D0">
        <w:rPr>
          <w:rFonts w:ascii="Garamond" w:eastAsia="Garamond" w:hAnsi="Garamond" w:cs="Garamond"/>
          <w:lang w:val="es-ES"/>
        </w:rPr>
        <w:t>: El Fondo de Desarrollo Local, solo adquiere obligaciones con el proponente favorecido en el presente proceso de selección y bajo ningún motivo o circunstancia efectuará pagos a terceros.</w:t>
      </w:r>
    </w:p>
    <w:p w14:paraId="0AB36FAF" w14:textId="77777777" w:rsidR="000216D0" w:rsidRPr="000216D0" w:rsidRDefault="000216D0" w:rsidP="000216D0">
      <w:pPr>
        <w:jc w:val="both"/>
        <w:rPr>
          <w:rFonts w:ascii="Garamond" w:eastAsia="Garamond" w:hAnsi="Garamond" w:cs="Garamond"/>
          <w:lang w:val="es-ES"/>
        </w:rPr>
      </w:pPr>
    </w:p>
    <w:p w14:paraId="23814E29" w14:textId="0E2D8735" w:rsidR="000216D0" w:rsidRDefault="000216D0" w:rsidP="000216D0">
      <w:pPr>
        <w:jc w:val="both"/>
        <w:rPr>
          <w:rFonts w:ascii="Garamond" w:eastAsia="Garamond" w:hAnsi="Garamond" w:cs="Garamond"/>
          <w:lang w:val="es-ES"/>
        </w:rPr>
      </w:pPr>
      <w:r w:rsidRPr="000216D0">
        <w:rPr>
          <w:rFonts w:ascii="Garamond" w:eastAsia="Garamond" w:hAnsi="Garamond" w:cs="Garamond"/>
          <w:lang w:val="es-ES"/>
        </w:rPr>
        <w:t>Nota 1</w:t>
      </w:r>
      <w:r>
        <w:rPr>
          <w:rFonts w:ascii="Garamond" w:eastAsia="Garamond" w:hAnsi="Garamond" w:cs="Garamond"/>
          <w:lang w:val="es-ES"/>
        </w:rPr>
        <w:t>6</w:t>
      </w:r>
      <w:r w:rsidRPr="000216D0">
        <w:rPr>
          <w:rFonts w:ascii="Garamond" w:eastAsia="Garamond" w:hAnsi="Garamond" w:cs="Garamond"/>
          <w:lang w:val="es-ES"/>
        </w:rPr>
        <w:t>: Si la factura no ha sido correctamente presentada o no se acompaña en debida forma de los documentos requeridos para el pago, el término previsto por la entidad para pagar sólo empezará a contarse desde la fecha en que se presente en debida forma o se haya aportado el último de los documentos exigidos en el contrato o por el supervisor, previa programación y disponibilidad en el PAC. Los retardos que se presenten por estos conceptos serán responsabilidad del contratista y éste no tendrá por ello derecho al pago de intereses o compensación de ninguna naturaleza, condiciones que se entienden aceptadas con la firma del contrato. La Entidad no se hace responsable por las demoras presentadas en el trámite para el pago al Contratista cuando ellas fueren ocasionadas por encontrarse incompleta la documentación de soporte o no ajustarse a cualquiera de las condiciones establecidas en el contrato.</w:t>
      </w:r>
    </w:p>
    <w:p w14:paraId="47A6B298" w14:textId="77777777" w:rsidR="000216D0" w:rsidRPr="00E90CA1" w:rsidRDefault="000216D0" w:rsidP="00F45CAF">
      <w:pPr>
        <w:jc w:val="both"/>
        <w:rPr>
          <w:rFonts w:ascii="Garamond" w:eastAsia="Garamond" w:hAnsi="Garamond" w:cs="Garamond"/>
          <w:lang w:val="es-ES"/>
        </w:rPr>
      </w:pPr>
    </w:p>
    <w:p w14:paraId="08643965" w14:textId="77777777" w:rsidR="00F81C41" w:rsidRPr="00930F9D" w:rsidRDefault="00F81C41" w:rsidP="00F81C41">
      <w:pPr>
        <w:jc w:val="both"/>
        <w:rPr>
          <w:rFonts w:ascii="Garamond" w:hAnsi="Garamond" w:cs="Arial"/>
        </w:rPr>
      </w:pPr>
      <w:r w:rsidRPr="00930F9D">
        <w:rPr>
          <w:rFonts w:ascii="Garamond" w:hAnsi="Garamond" w:cs="Arial"/>
          <w:b/>
        </w:rPr>
        <w:t>9.4 OBLIGACIONES GENERALES DEL CONTRATISTA</w:t>
      </w:r>
    </w:p>
    <w:p w14:paraId="07FA9669" w14:textId="77777777" w:rsidR="00F81C41" w:rsidRPr="00930F9D" w:rsidRDefault="00F81C41" w:rsidP="00F81C41">
      <w:pPr>
        <w:ind w:left="360"/>
        <w:jc w:val="both"/>
        <w:rPr>
          <w:rFonts w:ascii="Garamond" w:hAnsi="Garamond" w:cs="Arial"/>
        </w:rPr>
      </w:pPr>
    </w:p>
    <w:p w14:paraId="3368EEE5" w14:textId="77777777" w:rsidR="00F81C41" w:rsidRPr="00930F9D" w:rsidRDefault="00F81C41" w:rsidP="00AA3321">
      <w:pPr>
        <w:widowControl/>
        <w:numPr>
          <w:ilvl w:val="0"/>
          <w:numId w:val="17"/>
        </w:numPr>
        <w:tabs>
          <w:tab w:val="clear" w:pos="720"/>
          <w:tab w:val="num" w:pos="360"/>
        </w:tabs>
        <w:autoSpaceDN/>
        <w:ind w:left="360"/>
        <w:jc w:val="both"/>
        <w:textAlignment w:val="auto"/>
        <w:rPr>
          <w:rFonts w:ascii="Garamond" w:hAnsi="Garamond" w:cs="Arial"/>
        </w:rPr>
      </w:pPr>
      <w:r w:rsidRPr="00930F9D">
        <w:rPr>
          <w:rFonts w:ascii="Garamond" w:hAnsi="Garamond" w:cs="Arial"/>
        </w:rPr>
        <w:t>Suscribir oportunamente el acta de inicio y el acta de liquidación del contrato, conjuntamente con el/la supervisor/a del mismo, cuando corresponda.</w:t>
      </w:r>
    </w:p>
    <w:p w14:paraId="5BA19C3C" w14:textId="77777777" w:rsidR="00F81C41" w:rsidRPr="00930F9D" w:rsidRDefault="00F81C41" w:rsidP="00AA3321">
      <w:pPr>
        <w:widowControl/>
        <w:numPr>
          <w:ilvl w:val="0"/>
          <w:numId w:val="17"/>
        </w:numPr>
        <w:tabs>
          <w:tab w:val="clear" w:pos="720"/>
          <w:tab w:val="num" w:pos="360"/>
        </w:tabs>
        <w:autoSpaceDN/>
        <w:ind w:left="360"/>
        <w:jc w:val="both"/>
        <w:textAlignment w:val="auto"/>
        <w:rPr>
          <w:rFonts w:ascii="Garamond" w:hAnsi="Garamond" w:cs="Arial"/>
        </w:rPr>
      </w:pPr>
      <w:r w:rsidRPr="00930F9D">
        <w:rPr>
          <w:rFonts w:ascii="Garamond" w:hAnsi="Garamond" w:cs="Arial"/>
        </w:rPr>
        <w:t>Entregar al supervisor los documentos elaborados en cumplimiento de las obligaciones contractuales, así como los informes y archivos a su cargo, requeridos sobre las actividades realizadas durante la ejecución del mismo (Cuando aplique).</w:t>
      </w:r>
    </w:p>
    <w:p w14:paraId="61F389DA" w14:textId="77777777" w:rsidR="00F81C41" w:rsidRPr="00930F9D" w:rsidRDefault="00F81C41" w:rsidP="00AA3321">
      <w:pPr>
        <w:widowControl/>
        <w:numPr>
          <w:ilvl w:val="0"/>
          <w:numId w:val="17"/>
        </w:numPr>
        <w:tabs>
          <w:tab w:val="clear" w:pos="720"/>
          <w:tab w:val="num" w:pos="360"/>
        </w:tabs>
        <w:autoSpaceDN/>
        <w:ind w:left="360"/>
        <w:jc w:val="both"/>
        <w:textAlignment w:val="auto"/>
        <w:rPr>
          <w:rFonts w:ascii="Garamond" w:hAnsi="Garamond" w:cs="Arial"/>
        </w:rPr>
      </w:pPr>
      <w:r w:rsidRPr="00930F9D">
        <w:rPr>
          <w:rFonts w:ascii="Garamond" w:hAnsi="Garamond" w:cs="Arial"/>
        </w:rPr>
        <w:t>Aplicar los lineamientos establecidos en el sistema de gestión institucional y en el Modelo Integrado de Planeación y Gestión – MIPG de la Secretaría Distrital de Gobierno.</w:t>
      </w:r>
    </w:p>
    <w:p w14:paraId="56FC6B27" w14:textId="77777777" w:rsidR="00F81C41" w:rsidRPr="00930F9D" w:rsidRDefault="00F81C41" w:rsidP="00AA3321">
      <w:pPr>
        <w:widowControl/>
        <w:numPr>
          <w:ilvl w:val="0"/>
          <w:numId w:val="17"/>
        </w:numPr>
        <w:tabs>
          <w:tab w:val="clear" w:pos="720"/>
          <w:tab w:val="num" w:pos="360"/>
        </w:tabs>
        <w:autoSpaceDN/>
        <w:ind w:left="360"/>
        <w:jc w:val="both"/>
        <w:textAlignment w:val="auto"/>
        <w:rPr>
          <w:rFonts w:ascii="Garamond" w:hAnsi="Garamond" w:cs="Arial"/>
        </w:rPr>
      </w:pPr>
      <w:r w:rsidRPr="00930F9D">
        <w:rPr>
          <w:rFonts w:ascii="Garamond" w:hAnsi="Garamond" w:cs="Arial"/>
        </w:rPr>
        <w:t xml:space="preserve">Mantener estricta reserva y confidencialidad sobre la información que conozca por causa o con ocasión del contrato, así como, </w:t>
      </w:r>
      <w:r w:rsidRPr="00930F9D">
        <w:rPr>
          <w:rFonts w:ascii="Garamond" w:hAnsi="Garamond" w:cs="Arial"/>
          <w:bCs/>
          <w:iCs/>
          <w:color w:val="000000"/>
        </w:rPr>
        <w:t>respetar la titularidad de los derechos de autor, en relación con los documentos, obras, creaciones que se desarrollen en ejecución del contrato.</w:t>
      </w:r>
      <w:r w:rsidRPr="00930F9D">
        <w:rPr>
          <w:rFonts w:ascii="Garamond" w:hAnsi="Garamond" w:cs="Arial"/>
        </w:rPr>
        <w:t xml:space="preserve"> </w:t>
      </w:r>
    </w:p>
    <w:p w14:paraId="2CA793C8" w14:textId="77777777" w:rsidR="00F81C41" w:rsidRPr="00930F9D" w:rsidRDefault="00F81C41" w:rsidP="00AA3321">
      <w:pPr>
        <w:widowControl/>
        <w:numPr>
          <w:ilvl w:val="0"/>
          <w:numId w:val="17"/>
        </w:numPr>
        <w:tabs>
          <w:tab w:val="clear" w:pos="720"/>
          <w:tab w:val="num" w:pos="360"/>
        </w:tabs>
        <w:autoSpaceDN/>
        <w:ind w:left="360"/>
        <w:jc w:val="both"/>
        <w:textAlignment w:val="auto"/>
        <w:rPr>
          <w:rFonts w:ascii="Garamond" w:hAnsi="Garamond" w:cs="Arial"/>
        </w:rPr>
      </w:pPr>
      <w:r w:rsidRPr="00930F9D">
        <w:rPr>
          <w:rFonts w:ascii="Garamond" w:hAnsi="Garamond" w:cs="Arial"/>
        </w:rPr>
        <w:t>Dar estricto cumplimiento al Ideario Ético del Distrito expedido por la Alcaldía Mayor de Bogotá D.C., así como a todas las normas que en materia de ética y valores expedida la Secretaria Distrital de Gobierno en la ejecución del contrato.</w:t>
      </w:r>
    </w:p>
    <w:p w14:paraId="33DD269D" w14:textId="77777777" w:rsidR="00F81C41" w:rsidRPr="00930F9D" w:rsidRDefault="00F81C41" w:rsidP="00AA3321">
      <w:pPr>
        <w:widowControl/>
        <w:numPr>
          <w:ilvl w:val="0"/>
          <w:numId w:val="17"/>
        </w:numPr>
        <w:tabs>
          <w:tab w:val="clear" w:pos="720"/>
          <w:tab w:val="num" w:pos="360"/>
        </w:tabs>
        <w:autoSpaceDN/>
        <w:ind w:left="360"/>
        <w:jc w:val="both"/>
        <w:textAlignment w:val="auto"/>
        <w:rPr>
          <w:rFonts w:ascii="Garamond" w:hAnsi="Garamond"/>
          <w:i/>
          <w:color w:val="FF0000"/>
        </w:rPr>
      </w:pPr>
      <w:r w:rsidRPr="00930F9D">
        <w:rPr>
          <w:rFonts w:ascii="Garamond" w:hAnsi="Garamond" w:cs="Arial"/>
        </w:rPr>
        <w:t xml:space="preserve">No instalar ni utilizar ningún software sin la autorización previa y escrita de la </w:t>
      </w:r>
      <w:bookmarkStart w:id="8" w:name="_Hlk85018210"/>
      <w:r w:rsidRPr="00930F9D">
        <w:rPr>
          <w:rFonts w:ascii="Garamond" w:hAnsi="Garamond" w:cs="Arial"/>
        </w:rPr>
        <w:t>Dirección de Tecnologías e Información de la Secretaría</w:t>
      </w:r>
      <w:bookmarkEnd w:id="8"/>
      <w:r w:rsidRPr="00930F9D">
        <w:rPr>
          <w:rFonts w:ascii="Garamond" w:hAnsi="Garamond" w:cs="Arial"/>
        </w:rPr>
        <w:t xml:space="preserve">, así mismo, responder y hacer buen uso de los bienes y recursos tecnológicos (hardware y software), hacer entrega de los mismos en el estado en que los </w:t>
      </w:r>
      <w:r w:rsidRPr="00930F9D">
        <w:rPr>
          <w:rFonts w:ascii="Garamond" w:hAnsi="Garamond" w:cs="Arial"/>
        </w:rPr>
        <w:lastRenderedPageBreak/>
        <w:t>recibió, salvo el deterioro normal, o daños ocasionados por el caso fortuito o fuerza mayor, (cuando aplique).</w:t>
      </w:r>
    </w:p>
    <w:p w14:paraId="356A3824" w14:textId="24F3C548" w:rsidR="00F81C41" w:rsidRPr="007C561B" w:rsidRDefault="00F81C41" w:rsidP="00AA3321">
      <w:pPr>
        <w:widowControl/>
        <w:numPr>
          <w:ilvl w:val="0"/>
          <w:numId w:val="17"/>
        </w:numPr>
        <w:tabs>
          <w:tab w:val="clear" w:pos="720"/>
          <w:tab w:val="num" w:pos="360"/>
        </w:tabs>
        <w:autoSpaceDN/>
        <w:ind w:left="360"/>
        <w:jc w:val="both"/>
        <w:textAlignment w:val="auto"/>
        <w:rPr>
          <w:rFonts w:ascii="Garamond" w:hAnsi="Garamond"/>
          <w:i/>
          <w:color w:val="FF0000"/>
        </w:rPr>
      </w:pPr>
      <w:r w:rsidRPr="007C561B">
        <w:rPr>
          <w:rFonts w:ascii="Garamond" w:hAnsi="Garamond" w:cs="Arial"/>
          <w:lang w:val="es-ES"/>
        </w:rPr>
        <w:t xml:space="preserve">Entregar para cada pago, la certificación suscrita </w:t>
      </w:r>
      <w:r w:rsidRPr="007C561B">
        <w:rPr>
          <w:rFonts w:ascii="Garamond" w:hAnsi="Garamond" w:cs="Arial"/>
          <w:lang w:val="es-ES"/>
        </w:rPr>
        <w:tab/>
        <w:t>por el representante legal o revisor fiscal, que acredite el cumplimiento del pago de aportes</w:t>
      </w:r>
      <w:r>
        <w:rPr>
          <w:rFonts w:ascii="Garamond" w:hAnsi="Garamond" w:cs="Arial"/>
          <w:lang w:val="es-ES"/>
        </w:rPr>
        <w:t xml:space="preserve"> </w:t>
      </w:r>
      <w:r w:rsidRPr="007C561B">
        <w:rPr>
          <w:rFonts w:ascii="Garamond" w:hAnsi="Garamond" w:cs="Arial"/>
          <w:lang w:val="es-ES"/>
        </w:rPr>
        <w:t xml:space="preserve">al sistema de seguridad social integral, parafiscales, ICBF, SENA y cajas de compensación familiar de los últimos seis (6) meses, de conformidad con el artículo 50 </w:t>
      </w:r>
      <w:r w:rsidRPr="007C561B">
        <w:rPr>
          <w:rFonts w:ascii="Garamond" w:hAnsi="Garamond" w:cs="Arial"/>
          <w:lang w:val="es-ES"/>
        </w:rPr>
        <w:tab/>
        <w:t>de la Ley 789 de 2002 o aquella que lo modifique, adicione o complemente.</w:t>
      </w:r>
    </w:p>
    <w:p w14:paraId="46F89FFC" w14:textId="75DFD153" w:rsidR="00F81C41" w:rsidRPr="00A850AB" w:rsidRDefault="00F81C41" w:rsidP="00AA3321">
      <w:pPr>
        <w:widowControl/>
        <w:numPr>
          <w:ilvl w:val="0"/>
          <w:numId w:val="17"/>
        </w:numPr>
        <w:tabs>
          <w:tab w:val="clear" w:pos="720"/>
          <w:tab w:val="num" w:pos="360"/>
        </w:tabs>
        <w:ind w:left="360"/>
        <w:jc w:val="both"/>
        <w:rPr>
          <w:rFonts w:ascii="Garamond" w:hAnsi="Garamond" w:cs="Arial"/>
          <w:color w:val="808080" w:themeColor="background1" w:themeShade="80"/>
          <w:lang w:val="es-ES"/>
        </w:rPr>
      </w:pPr>
      <w:r w:rsidRPr="007C561B">
        <w:rPr>
          <w:rFonts w:ascii="Garamond" w:hAnsi="Garamond" w:cs="Arial"/>
          <w:lang w:val="es-ES"/>
        </w:rPr>
        <w:t xml:space="preserve">Vincular y mantener mínimo el </w:t>
      </w:r>
      <w:r w:rsidR="00ED4C38">
        <w:rPr>
          <w:rFonts w:ascii="Garamond" w:hAnsi="Garamond" w:cs="Arial"/>
          <w:lang w:val="es-ES"/>
        </w:rPr>
        <w:t>50</w:t>
      </w:r>
      <w:r w:rsidRPr="007C561B">
        <w:rPr>
          <w:rFonts w:ascii="Garamond" w:hAnsi="Garamond" w:cs="Arial"/>
          <w:lang w:val="es-ES"/>
        </w:rPr>
        <w:t xml:space="preserve"> % (Según los porcentajes que establece el artículo 3 del Decreto Distrital 332 de 2020, de acuerdo a las ramas de la actividad económica del contrato y las fechas para su aplicación) de mujeres para la ejecución del contrato, garantizando que la vinculación se realice con plena observancia de las normas laborales o contractuales aplicables, dando prioridad a mujeres víctimas del conflicto armado, con alguna discapacidad, jefa de hogar u otra condición especial.</w:t>
      </w:r>
      <w:r w:rsidRPr="007C561B">
        <w:rPr>
          <w:rFonts w:ascii="Garamond" w:hAnsi="Garamond"/>
        </w:rPr>
        <w:t xml:space="preserve"> </w:t>
      </w:r>
    </w:p>
    <w:p w14:paraId="4B1E5765" w14:textId="75A94863" w:rsidR="00F81C41" w:rsidRPr="00A850AB" w:rsidRDefault="00F81C41" w:rsidP="00AA3321">
      <w:pPr>
        <w:widowControl/>
        <w:numPr>
          <w:ilvl w:val="0"/>
          <w:numId w:val="17"/>
        </w:numPr>
        <w:tabs>
          <w:tab w:val="clear" w:pos="720"/>
          <w:tab w:val="num" w:pos="360"/>
        </w:tabs>
        <w:ind w:left="360"/>
        <w:jc w:val="both"/>
        <w:rPr>
          <w:rFonts w:ascii="Garamond" w:hAnsi="Garamond"/>
          <w:color w:val="808080" w:themeColor="background1" w:themeShade="80"/>
        </w:rPr>
      </w:pPr>
      <w:r w:rsidRPr="007C561B">
        <w:rPr>
          <w:rFonts w:ascii="Garamond" w:hAnsi="Garamond"/>
        </w:rPr>
        <w:t xml:space="preserve">Presentar de manera bimensual certificación suscrita por el Representante Legal y el Revisor Fiscal (Si Aplica), mediante la cual manifieste bajo la gravedad de juramento que mantiene vinculadas para la ejecución del contrato el </w:t>
      </w:r>
      <w:r w:rsidR="00ED4C38">
        <w:rPr>
          <w:rFonts w:ascii="Garamond" w:hAnsi="Garamond"/>
        </w:rPr>
        <w:t>50</w:t>
      </w:r>
      <w:r w:rsidRPr="007C561B">
        <w:rPr>
          <w:rFonts w:ascii="Garamond" w:hAnsi="Garamond"/>
        </w:rPr>
        <w:t xml:space="preserve"> % (Según los porcentajes que establece el artículo 3 del Decreto Distrital 332 de 2020, de acuerdo a las ramas de la actividad económica del contrato y las fechas para su aplicación) de mujeres, adjuntando el listado de mujeres vinculadas y la planilla pago de seguridad social de las mismas. El listado presentado deberá discriminar que mujeres de las vinculadas son víctimas del conflicto armado, con alguna discapacidad, jefa de hogar o con otra condición especial.</w:t>
      </w:r>
      <w:r w:rsidRPr="007C561B">
        <w:rPr>
          <w:rFonts w:ascii="Garamond" w:hAnsi="Garamond"/>
          <w:color w:val="FF0000"/>
        </w:rPr>
        <w:t xml:space="preserve"> </w:t>
      </w:r>
    </w:p>
    <w:p w14:paraId="660B9727" w14:textId="53781B71" w:rsidR="00F45CAF" w:rsidRPr="007C561B" w:rsidRDefault="00F81C41" w:rsidP="00AA3321">
      <w:pPr>
        <w:widowControl/>
        <w:numPr>
          <w:ilvl w:val="0"/>
          <w:numId w:val="17"/>
        </w:numPr>
        <w:tabs>
          <w:tab w:val="clear" w:pos="720"/>
          <w:tab w:val="num" w:pos="360"/>
        </w:tabs>
        <w:ind w:left="360"/>
        <w:jc w:val="both"/>
        <w:rPr>
          <w:rFonts w:ascii="Garamond" w:hAnsi="Garamond" w:cs="Arial"/>
        </w:rPr>
      </w:pPr>
      <w:r w:rsidRPr="007C561B">
        <w:rPr>
          <w:rFonts w:ascii="Garamond" w:hAnsi="Garamond"/>
          <w:color w:val="000000"/>
        </w:rPr>
        <w:t>Realizar el registro de las mujeres que sean contratadas en cumplimiento del presente contrato,</w:t>
      </w:r>
      <w:r w:rsidRPr="007C561B">
        <w:rPr>
          <w:rFonts w:ascii="Garamond" w:hAnsi="Garamond"/>
          <w:color w:val="FF0000"/>
        </w:rPr>
        <w:t xml:space="preserve"> </w:t>
      </w:r>
      <w:r w:rsidRPr="007C561B">
        <w:rPr>
          <w:rFonts w:ascii="Garamond" w:hAnsi="Garamond"/>
          <w:color w:val="000000"/>
        </w:rPr>
        <w:t>en la plataforma de información</w:t>
      </w:r>
      <w:r w:rsidRPr="007C561B">
        <w:rPr>
          <w:rFonts w:ascii="Garamond" w:hAnsi="Garamond"/>
          <w:color w:val="FF0000"/>
        </w:rPr>
        <w:t xml:space="preserve"> </w:t>
      </w:r>
      <w:r w:rsidRPr="007C561B">
        <w:rPr>
          <w:rFonts w:ascii="Garamond" w:hAnsi="Garamond"/>
          <w:color w:val="000000"/>
        </w:rPr>
        <w:t>de la Agencia Pública de Empleo del Distrito “Bogotá Trabaja”.</w:t>
      </w:r>
      <w:r w:rsidRPr="007C561B">
        <w:rPr>
          <w:rFonts w:ascii="Garamond" w:hAnsi="Garamond"/>
          <w:color w:val="FF0000"/>
        </w:rPr>
        <w:t xml:space="preserve"> </w:t>
      </w:r>
    </w:p>
    <w:p w14:paraId="5242EE50" w14:textId="33FD4E8D" w:rsidR="002E1DAB" w:rsidRDefault="00F81C41" w:rsidP="00AA3321">
      <w:pPr>
        <w:widowControl/>
        <w:numPr>
          <w:ilvl w:val="0"/>
          <w:numId w:val="17"/>
        </w:numPr>
        <w:tabs>
          <w:tab w:val="clear" w:pos="720"/>
          <w:tab w:val="num" w:pos="360"/>
        </w:tabs>
        <w:ind w:left="360"/>
        <w:jc w:val="both"/>
        <w:rPr>
          <w:rFonts w:ascii="Garamond" w:hAnsi="Garamond"/>
        </w:rPr>
      </w:pPr>
      <w:r w:rsidRPr="007C561B">
        <w:rPr>
          <w:rFonts w:ascii="Garamond" w:hAnsi="Garamond" w:cs="Arial"/>
        </w:rPr>
        <w:t>Vincular o contratar para la ejecución del contrato personas vulnerables, marginadas y/o excluidas de la dinámica productiva de la ciudad, de acuerdo a lo expuesto en la Directiva 001 del 31 de enero de 2011 “Democratización de las oportunidades económicas en el Distrito capital y promoción de estrategias para la participación real y efectiva de las personas naturales vulnerables, marginadas y/o excluidas de la dinámica productiva de la ciudad”.</w:t>
      </w:r>
    </w:p>
    <w:p w14:paraId="35C32583" w14:textId="77777777" w:rsidR="002E1DAB" w:rsidRDefault="00F81C41" w:rsidP="00AA3321">
      <w:pPr>
        <w:widowControl/>
        <w:numPr>
          <w:ilvl w:val="0"/>
          <w:numId w:val="17"/>
        </w:numPr>
        <w:tabs>
          <w:tab w:val="clear" w:pos="720"/>
          <w:tab w:val="num" w:pos="360"/>
        </w:tabs>
        <w:ind w:left="360"/>
        <w:jc w:val="both"/>
        <w:rPr>
          <w:rFonts w:ascii="Garamond" w:hAnsi="Garamond"/>
        </w:rPr>
      </w:pPr>
      <w:r w:rsidRPr="002E1DAB">
        <w:rPr>
          <w:rFonts w:ascii="Garamond" w:hAnsi="Garamond"/>
        </w:rPr>
        <w:t>Mantener actualizadas las vigencias y montos de los amparos de las garantías constituidas con ocasión de la suscripción del Contrato, en el evento de presentarse modificaciones en valor y/o plazo, suspensiones, y demás modificaciones que afecten su vigencia o monto.</w:t>
      </w:r>
    </w:p>
    <w:p w14:paraId="2B5ECD84" w14:textId="38686094" w:rsidR="002E1DAB" w:rsidRPr="002E1DAB" w:rsidRDefault="002E1DAB" w:rsidP="00AA3321">
      <w:pPr>
        <w:widowControl/>
        <w:numPr>
          <w:ilvl w:val="0"/>
          <w:numId w:val="17"/>
        </w:numPr>
        <w:tabs>
          <w:tab w:val="clear" w:pos="720"/>
          <w:tab w:val="num" w:pos="360"/>
        </w:tabs>
        <w:ind w:left="360"/>
        <w:jc w:val="both"/>
        <w:rPr>
          <w:rFonts w:ascii="Garamond" w:hAnsi="Garamond"/>
        </w:rPr>
      </w:pPr>
      <w:r w:rsidRPr="002E1DAB">
        <w:rPr>
          <w:rFonts w:ascii="Garamond" w:hAnsi="Garamond" w:cs="Arial"/>
          <w:lang w:bidi="ar-SA"/>
        </w:rPr>
        <w:t xml:space="preserve">Suscribir oportunamente el Acuerdo de Confidencialidad y remitirlo al supervisor/a del contrato, junto con la firma del acta de inicio (Formato GDI-TIC-F020). </w:t>
      </w:r>
    </w:p>
    <w:p w14:paraId="1763E03F" w14:textId="1AD40434" w:rsidR="00F81C41" w:rsidRPr="006F7163" w:rsidRDefault="002E1DAB" w:rsidP="00AA3321">
      <w:pPr>
        <w:widowControl/>
        <w:numPr>
          <w:ilvl w:val="0"/>
          <w:numId w:val="17"/>
        </w:numPr>
        <w:tabs>
          <w:tab w:val="clear" w:pos="720"/>
          <w:tab w:val="num" w:pos="360"/>
        </w:tabs>
        <w:ind w:left="360"/>
        <w:jc w:val="both"/>
        <w:rPr>
          <w:rFonts w:ascii="Garamond" w:hAnsi="Garamond" w:cs="Arial"/>
          <w:b/>
        </w:rPr>
      </w:pPr>
      <w:r w:rsidRPr="00ED4C38">
        <w:rPr>
          <w:rFonts w:ascii="Garamond" w:hAnsi="Garamond" w:cs="Arial"/>
          <w:lang w:bidi="ar-SA"/>
        </w:rPr>
        <w:t xml:space="preserve">Suscribir oportunamente el Acuerdo de Transferencia de Información, conjuntamente con el/la supervisor/a del contrato, junto con la firma del acta de inicio (Formato GDI-TIC-F041). </w:t>
      </w:r>
    </w:p>
    <w:p w14:paraId="0B3918E0" w14:textId="77777777" w:rsidR="006F7163" w:rsidRPr="00ED4C38" w:rsidRDefault="006F7163" w:rsidP="006F7163">
      <w:pPr>
        <w:widowControl/>
        <w:jc w:val="both"/>
        <w:rPr>
          <w:rFonts w:ascii="Garamond" w:hAnsi="Garamond" w:cs="Arial"/>
          <w:b/>
        </w:rPr>
      </w:pPr>
    </w:p>
    <w:p w14:paraId="6D9E87E2" w14:textId="6EC51C03" w:rsidR="00F81C41" w:rsidRPr="00ED4C38" w:rsidRDefault="00F81C41" w:rsidP="00AA3321">
      <w:pPr>
        <w:pStyle w:val="Prrafodelista"/>
        <w:numPr>
          <w:ilvl w:val="1"/>
          <w:numId w:val="42"/>
        </w:numPr>
        <w:rPr>
          <w:rFonts w:ascii="Garamond" w:hAnsi="Garamond" w:cs="Arial"/>
        </w:rPr>
      </w:pPr>
      <w:r w:rsidRPr="00ED4C38">
        <w:rPr>
          <w:rFonts w:ascii="Garamond" w:hAnsi="Garamond" w:cs="Arial"/>
          <w:b/>
        </w:rPr>
        <w:t>OBLIGACIONES ESPECÍFICAS</w:t>
      </w:r>
    </w:p>
    <w:p w14:paraId="75CFCF60" w14:textId="77777777" w:rsidR="00F81C41" w:rsidRPr="00A850AB" w:rsidRDefault="00F81C41" w:rsidP="00F81C41">
      <w:pPr>
        <w:jc w:val="both"/>
        <w:rPr>
          <w:rFonts w:ascii="Garamond" w:hAnsi="Garamond" w:cs="Arial"/>
          <w:color w:val="808080" w:themeColor="background1" w:themeShade="80"/>
        </w:rPr>
      </w:pPr>
    </w:p>
    <w:p w14:paraId="6AF67464" w14:textId="78F85A91" w:rsidR="00ED4C38" w:rsidRPr="00991699" w:rsidRDefault="00ED4C38" w:rsidP="00AA3321">
      <w:pPr>
        <w:pStyle w:val="Prrafodelista"/>
        <w:numPr>
          <w:ilvl w:val="0"/>
          <w:numId w:val="41"/>
        </w:numPr>
        <w:rPr>
          <w:rFonts w:ascii="Garamond" w:hAnsi="Garamond" w:cs="Arial"/>
          <w:lang w:val="es-ES"/>
        </w:rPr>
      </w:pPr>
      <w:r w:rsidRPr="00991699">
        <w:rPr>
          <w:rFonts w:ascii="Garamond" w:eastAsia="Times New Roman" w:hAnsi="Garamond" w:cs="Arial"/>
          <w:kern w:val="3"/>
          <w:sz w:val="24"/>
          <w:szCs w:val="24"/>
          <w:lang w:val="es-ES" w:eastAsia="zh-CN" w:bidi="hi-IN"/>
        </w:rPr>
        <w:t>Cumplir a cabalidad y de acuerdo con los estándares descritos en el Anexo Técnico del presente</w:t>
      </w:r>
      <w:r w:rsidRPr="00991699">
        <w:rPr>
          <w:rFonts w:ascii="Garamond" w:hAnsi="Garamond" w:cs="Arial"/>
          <w:lang w:val="es-ES"/>
        </w:rPr>
        <w:t xml:space="preserve"> </w:t>
      </w:r>
      <w:r w:rsidRPr="00991699">
        <w:rPr>
          <w:rFonts w:ascii="Garamond" w:eastAsia="Times New Roman" w:hAnsi="Garamond" w:cs="Arial"/>
          <w:kern w:val="3"/>
          <w:sz w:val="24"/>
          <w:szCs w:val="24"/>
          <w:lang w:val="es-ES" w:eastAsia="zh-CN" w:bidi="hi-IN"/>
        </w:rPr>
        <w:t>proceso.</w:t>
      </w:r>
      <w:r w:rsidRPr="00991699">
        <w:rPr>
          <w:rFonts w:ascii="Garamond" w:hAnsi="Garamond" w:cs="Arial"/>
          <w:lang w:val="es-ES"/>
        </w:rPr>
        <w:t xml:space="preserve">  </w:t>
      </w:r>
    </w:p>
    <w:p w14:paraId="4FA737AD" w14:textId="3FB757EC" w:rsidR="00ED4C38" w:rsidRPr="00991699" w:rsidRDefault="00ED4C38" w:rsidP="00AA3321">
      <w:pPr>
        <w:numPr>
          <w:ilvl w:val="0"/>
          <w:numId w:val="41"/>
        </w:numPr>
        <w:jc w:val="both"/>
        <w:rPr>
          <w:rFonts w:ascii="Garamond" w:hAnsi="Garamond" w:cs="Arial"/>
          <w:lang w:val="es-ES"/>
        </w:rPr>
      </w:pPr>
      <w:r w:rsidRPr="00991699">
        <w:rPr>
          <w:rFonts w:ascii="Garamond" w:hAnsi="Garamond" w:cs="Arial"/>
          <w:lang w:val="es-ES"/>
        </w:rPr>
        <w:lastRenderedPageBreak/>
        <w:t>Presentar las hojas de vida y los soportes correspondientes al recurso humano, tanto habilitante como el que no hacen parte de los requisitos habilitantes, en las mismas condiciones exigidas en los documentos previos, y anexo técnico, realizando el seguimiento del cumplimiento del recurso humano encargado del desarrollo de las actividades descritas en el presente proyecto.</w:t>
      </w:r>
    </w:p>
    <w:p w14:paraId="1291A481" w14:textId="77777777" w:rsidR="00ED4C38" w:rsidRPr="00991699" w:rsidRDefault="00ED4C38" w:rsidP="00AA3321">
      <w:pPr>
        <w:numPr>
          <w:ilvl w:val="0"/>
          <w:numId w:val="41"/>
        </w:numPr>
        <w:jc w:val="both"/>
        <w:rPr>
          <w:rFonts w:ascii="Garamond" w:hAnsi="Garamond" w:cs="Arial"/>
          <w:lang w:val="es-ES"/>
        </w:rPr>
      </w:pPr>
      <w:r w:rsidRPr="00991699">
        <w:rPr>
          <w:rFonts w:ascii="Garamond" w:hAnsi="Garamond" w:cs="Arial"/>
          <w:lang w:val="es-ES"/>
        </w:rPr>
        <w:t xml:space="preserve">Conformar y convocar la primera sesión del comité técnico del proyecto; y asistir a las reuniones que programe el comité técnico del proyecto y/o el supervisor y/o la Alcaldía Local de Kennedy y/o la administración Distrital, en el horario, fecha y lugar que establezca la secretaría técnica del mismo.  </w:t>
      </w:r>
    </w:p>
    <w:p w14:paraId="7860A70D" w14:textId="5EC170F3" w:rsid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Presentar el plan de trabajo, cronograma y propuesta metodológica aprobado por el comité técnico. </w:t>
      </w:r>
    </w:p>
    <w:p w14:paraId="2D175183" w14:textId="525C50A5" w:rsidR="00991699" w:rsidRPr="00991699" w:rsidRDefault="00991699" w:rsidP="00991699">
      <w:pPr>
        <w:widowControl/>
        <w:numPr>
          <w:ilvl w:val="0"/>
          <w:numId w:val="41"/>
        </w:numPr>
        <w:suppressAutoHyphens w:val="0"/>
        <w:autoSpaceDN/>
        <w:jc w:val="both"/>
        <w:rPr>
          <w:rFonts w:ascii="Garamond" w:hAnsi="Garamond" w:cs="Arial"/>
          <w:lang w:val="es-ES"/>
        </w:rPr>
      </w:pPr>
      <w:r w:rsidRPr="00991699">
        <w:rPr>
          <w:rFonts w:ascii="Garamond" w:hAnsi="Garamond" w:cs="Arial"/>
          <w:lang w:val="es-ES"/>
        </w:rPr>
        <w:t>Diseñar e implementar instrumentos de recolección de información para la línea base y de cierre del proyecto. </w:t>
      </w:r>
    </w:p>
    <w:p w14:paraId="2EF594C9" w14:textId="48AEEC1F"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Presentar las actividades a ejecutar a la comunidad, garantizando la participación mínima de miembros de la comunidad en general de la localidad de Kennedy.</w:t>
      </w:r>
    </w:p>
    <w:p w14:paraId="1E59AEA0"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Realizar la presentación pública del proyecto de acuerdo con lo indicado en el anexo técnico  </w:t>
      </w:r>
    </w:p>
    <w:p w14:paraId="718CEE2A"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Garantizar la logística de todas las actividades propuestas para el óptimo desarrollo del proyecto.  </w:t>
      </w:r>
    </w:p>
    <w:p w14:paraId="4699AA62" w14:textId="3A05CEA3"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Realizar la caracterización y mapeo de los diferentes </w:t>
      </w:r>
      <w:r w:rsidR="00991699">
        <w:rPr>
          <w:rFonts w:ascii="Garamond" w:hAnsi="Garamond" w:cs="Arial"/>
          <w:lang w:val="es-ES"/>
        </w:rPr>
        <w:t>puntos de instalación</w:t>
      </w:r>
      <w:r w:rsidRPr="00ED4C38">
        <w:rPr>
          <w:rFonts w:ascii="Garamond" w:hAnsi="Garamond" w:cs="Arial"/>
          <w:lang w:val="es-ES"/>
        </w:rPr>
        <w:t xml:space="preserve"> </w:t>
      </w:r>
    </w:p>
    <w:p w14:paraId="490A1E58"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Entregar Estadística Mensual de impacto del proyecto a la supervisión y/o apoyo en los diferentes grupos poblacionales. </w:t>
      </w:r>
    </w:p>
    <w:p w14:paraId="243AEC96"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Realizar la gestión institucional necesaria para la realización de las actividades  </w:t>
      </w:r>
    </w:p>
    <w:p w14:paraId="03930F70"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Realizar las actividades de capacitación y formación, conforme al anexo técnico, que hace parte del presente contrato.</w:t>
      </w:r>
    </w:p>
    <w:p w14:paraId="3BC3E01A" w14:textId="77777777" w:rsidR="00ED4C38" w:rsidRPr="00991699" w:rsidRDefault="00ED4C38" w:rsidP="00AA3321">
      <w:pPr>
        <w:numPr>
          <w:ilvl w:val="0"/>
          <w:numId w:val="41"/>
        </w:numPr>
        <w:jc w:val="both"/>
        <w:rPr>
          <w:rFonts w:ascii="Garamond" w:hAnsi="Garamond" w:cs="Arial"/>
          <w:lang w:val="es-ES"/>
        </w:rPr>
      </w:pPr>
      <w:r w:rsidRPr="00991699">
        <w:rPr>
          <w:rFonts w:ascii="Garamond" w:hAnsi="Garamond" w:cs="Arial"/>
          <w:lang w:val="es-ES"/>
        </w:rPr>
        <w:t xml:space="preserve">Asistir a las reuniones que programe el comité técnico del proyecto, en el horario, fecha y lugar que establezca la secretaría técnica del mismo.  </w:t>
      </w:r>
    </w:p>
    <w:p w14:paraId="647929EC"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Concertar con la Oficina de Prensa de la Alcaldía Local de Kennedy, para gestión y divulgación del proyecto, así como realizar el diseño de piezas promocionales y de divulgación.</w:t>
      </w:r>
    </w:p>
    <w:p w14:paraId="174A32D4"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Ingresar al almacén de la Alcaldía Local de Kennedy los bienes que se requieran y de acuerdo con el procedimiento establecido.</w:t>
      </w:r>
    </w:p>
    <w:p w14:paraId="148CBEAB"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Hacer entrega al supervisor de una presentación en medio magnético del informe final y evaluación de resultados.  </w:t>
      </w:r>
    </w:p>
    <w:p w14:paraId="767B5CD1"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Socializar los resultados, respecto de la visibilización e incidencia del proyecto a la comunidad beneficiaria del proceso, comunidad en general, apoyo a la supervisión y/o supervisor del contrato, respecto del componente de salud mental, garantizando la participación mínima de 125 personas. </w:t>
      </w:r>
    </w:p>
    <w:p w14:paraId="75A4AEB1"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Socializar los resultados, respecto de la visibilización e incidencia del proyecto a la comunidad beneficiaria del proceso, comunidad en general, apoyo a la supervisión y/o supervisor del contrato, respecto del componente de salud sexual y reproductiva, garantizando la participación mínima de 125 personas. </w:t>
      </w:r>
    </w:p>
    <w:p w14:paraId="49CEA460"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Realizar registro fotográfico y fílmico de cada una de las actividades realizadas durante la </w:t>
      </w:r>
      <w:r w:rsidRPr="00ED4C38">
        <w:rPr>
          <w:rFonts w:ascii="Garamond" w:hAnsi="Garamond" w:cs="Arial"/>
          <w:lang w:val="es-ES"/>
        </w:rPr>
        <w:lastRenderedPageBreak/>
        <w:t xml:space="preserve">ejecución del presente proceso.  </w:t>
      </w:r>
    </w:p>
    <w:p w14:paraId="1784DC41"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Realizar el proceso de administración, gestión y sistematización documental de informes durante y hasta la finalización de las actividades y el cierre del proyecto.  </w:t>
      </w:r>
    </w:p>
    <w:p w14:paraId="5F027A3C"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Realizar de manera oportuna el pago al recurso humano por los servicios prestados. </w:t>
      </w:r>
    </w:p>
    <w:p w14:paraId="7D183AB7"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El contratista se obliga a dar cumplimiento a todas las medidas y disposiciones ambientales que guarden relación directa con los elementos e insumos propios de esta contratación.  </w:t>
      </w:r>
    </w:p>
    <w:p w14:paraId="25918667" w14:textId="075B8FB2" w:rsidR="00ED4C38" w:rsidRPr="00ED4C38" w:rsidRDefault="00ED4C38" w:rsidP="00AA3321">
      <w:pPr>
        <w:numPr>
          <w:ilvl w:val="0"/>
          <w:numId w:val="41"/>
        </w:numPr>
        <w:jc w:val="both"/>
        <w:rPr>
          <w:rFonts w:ascii="Garamond" w:hAnsi="Garamond" w:cs="Arial"/>
          <w:lang w:val="es-ES"/>
        </w:rPr>
      </w:pPr>
      <w:r w:rsidRPr="00ED4C38">
        <w:rPr>
          <w:rFonts w:ascii="Garamond" w:hAnsi="Garamond" w:cs="Arial"/>
          <w:highlight w:val="yellow"/>
          <w:lang w:val="es-ES"/>
        </w:rPr>
        <w:t xml:space="preserve">En cumplimiento del decreto 634 de 2023 “Por medio del cual se establecen medidas afirmativas para la participación para promover la participación de las mujeres en la contratación del Distrito Capital” el contratista deberá vincular un </w:t>
      </w:r>
      <w:r w:rsidR="00991699">
        <w:rPr>
          <w:rFonts w:ascii="Garamond" w:hAnsi="Garamond" w:cs="Arial"/>
          <w:highlight w:val="yellow"/>
          <w:lang w:val="es-ES"/>
        </w:rPr>
        <w:t>5</w:t>
      </w:r>
      <w:r w:rsidRPr="00ED4C38">
        <w:rPr>
          <w:rFonts w:ascii="Garamond" w:hAnsi="Garamond" w:cs="Arial"/>
          <w:highlight w:val="yellow"/>
          <w:lang w:val="es-ES"/>
        </w:rPr>
        <w:t>0% mínimo de mujeres dentro del recurso humano durante todo el período de ejecución del contrato atendiendo los requisitos de perfiles de experiencia exigidos en el anexo técnico</w:t>
      </w:r>
      <w:r w:rsidRPr="00ED4C38">
        <w:rPr>
          <w:rFonts w:ascii="Garamond" w:hAnsi="Garamond" w:cs="Arial"/>
          <w:lang w:val="es-ES"/>
        </w:rPr>
        <w:t xml:space="preserve">.  </w:t>
      </w:r>
    </w:p>
    <w:p w14:paraId="5ADDE413"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Se deberán aportar Fotografías del proyecto, en medio digital sobre cada una de las actividades, que servirán como evidencia y que reposarán en el archivo de la Alcaldía local de Kennedy, en por lo menos 20 fotografías por etapa. </w:t>
      </w:r>
    </w:p>
    <w:p w14:paraId="0D8391C2" w14:textId="77777777" w:rsidR="00ED4C38" w:rsidRPr="00ED4C38" w:rsidRDefault="00ED4C38" w:rsidP="00AA3321">
      <w:pPr>
        <w:numPr>
          <w:ilvl w:val="0"/>
          <w:numId w:val="41"/>
        </w:numPr>
        <w:jc w:val="both"/>
        <w:rPr>
          <w:rFonts w:ascii="Garamond" w:hAnsi="Garamond" w:cs="Arial"/>
          <w:lang w:val="es-ES"/>
        </w:rPr>
      </w:pPr>
      <w:r w:rsidRPr="00ED4C38">
        <w:rPr>
          <w:rFonts w:ascii="Garamond" w:hAnsi="Garamond" w:cs="Arial"/>
          <w:lang w:val="es-ES"/>
        </w:rPr>
        <w:t xml:space="preserve">Todas las demás inherentes al objeto del contrato.  </w:t>
      </w:r>
    </w:p>
    <w:p w14:paraId="405393D4" w14:textId="0B7B85B0" w:rsidR="00F81C41" w:rsidRPr="00A850AB" w:rsidRDefault="00F81C41" w:rsidP="00F81C41">
      <w:pPr>
        <w:jc w:val="both"/>
        <w:rPr>
          <w:rFonts w:ascii="Garamond" w:hAnsi="Garamond" w:cs="Arial"/>
          <w:color w:val="808080" w:themeColor="background1" w:themeShade="80"/>
        </w:rPr>
      </w:pPr>
    </w:p>
    <w:p w14:paraId="615B12E4" w14:textId="77777777" w:rsidR="00F81C41" w:rsidRPr="00930F9D" w:rsidRDefault="00F81C41" w:rsidP="00F81C41">
      <w:pPr>
        <w:jc w:val="both"/>
        <w:rPr>
          <w:rFonts w:ascii="Garamond" w:hAnsi="Garamond" w:cs="Arial"/>
        </w:rPr>
      </w:pPr>
    </w:p>
    <w:p w14:paraId="7DF09DB9" w14:textId="6267088C" w:rsidR="00F81C41" w:rsidRPr="000C70C2" w:rsidRDefault="00F81C41" w:rsidP="00F81C41">
      <w:pPr>
        <w:jc w:val="both"/>
        <w:rPr>
          <w:rFonts w:ascii="Garamond" w:hAnsi="Garamond" w:cs="Arial"/>
          <w:b/>
        </w:rPr>
      </w:pPr>
      <w:r w:rsidRPr="00930F9D">
        <w:rPr>
          <w:rFonts w:ascii="Garamond" w:hAnsi="Garamond" w:cs="Arial"/>
          <w:b/>
        </w:rPr>
        <w:t xml:space="preserve">9.6 OBLIGACIONES DE </w:t>
      </w:r>
      <w:r w:rsidRPr="000C70C2">
        <w:rPr>
          <w:rFonts w:ascii="Garamond" w:hAnsi="Garamond" w:cs="Arial"/>
          <w:b/>
        </w:rPr>
        <w:t xml:space="preserve">FONDO DE DESARROLLO LOCAL </w:t>
      </w:r>
      <w:r w:rsidR="000C70C2" w:rsidRPr="000C70C2">
        <w:rPr>
          <w:rFonts w:ascii="Garamond" w:hAnsi="Garamond" w:cs="Arial"/>
          <w:b/>
        </w:rPr>
        <w:t>DE KENNEDY</w:t>
      </w:r>
    </w:p>
    <w:p w14:paraId="12DFCDCD" w14:textId="77777777" w:rsidR="00F81C41" w:rsidRPr="000C70C2" w:rsidRDefault="00F81C41" w:rsidP="00F81C41">
      <w:pPr>
        <w:ind w:left="709" w:hanging="425"/>
        <w:jc w:val="both"/>
        <w:rPr>
          <w:rFonts w:ascii="Garamond" w:hAnsi="Garamond" w:cs="Arial"/>
          <w:b/>
        </w:rPr>
      </w:pPr>
    </w:p>
    <w:p w14:paraId="2EE6F43C" w14:textId="77777777" w:rsidR="00F81C41" w:rsidRPr="00930F9D" w:rsidRDefault="00F81C41" w:rsidP="00AA3321">
      <w:pPr>
        <w:widowControl/>
        <w:numPr>
          <w:ilvl w:val="0"/>
          <w:numId w:val="19"/>
        </w:numPr>
        <w:tabs>
          <w:tab w:val="left" w:pos="0"/>
        </w:tabs>
        <w:autoSpaceDN/>
        <w:ind w:left="425" w:hanging="425"/>
        <w:jc w:val="both"/>
        <w:textAlignment w:val="auto"/>
        <w:rPr>
          <w:rFonts w:ascii="Garamond" w:hAnsi="Garamond" w:cs="Arial"/>
        </w:rPr>
      </w:pPr>
      <w:r w:rsidRPr="00930F9D">
        <w:rPr>
          <w:rFonts w:ascii="Garamond" w:hAnsi="Garamond" w:cs="Arial"/>
        </w:rPr>
        <w:t>Verificar a través del supervisor la correcta ejecución del objeto contratado.</w:t>
      </w:r>
    </w:p>
    <w:p w14:paraId="6D347590" w14:textId="77777777" w:rsidR="00F81C41" w:rsidRPr="00930F9D" w:rsidRDefault="00F81C41" w:rsidP="00AA3321">
      <w:pPr>
        <w:widowControl/>
        <w:numPr>
          <w:ilvl w:val="0"/>
          <w:numId w:val="19"/>
        </w:numPr>
        <w:tabs>
          <w:tab w:val="left" w:pos="0"/>
        </w:tabs>
        <w:autoSpaceDN/>
        <w:ind w:left="425" w:hanging="425"/>
        <w:jc w:val="both"/>
        <w:textAlignment w:val="auto"/>
        <w:rPr>
          <w:rFonts w:ascii="Garamond" w:hAnsi="Garamond" w:cs="Arial"/>
        </w:rPr>
      </w:pPr>
      <w:r w:rsidRPr="00930F9D">
        <w:rPr>
          <w:rFonts w:ascii="Garamond" w:hAnsi="Garamond" w:cs="Arial"/>
        </w:rPr>
        <w:t>Suministrar oportunamente la información, herramientas y apoyo logístico que se requiera para el cumplimiento de las obligaciones contractuales.</w:t>
      </w:r>
    </w:p>
    <w:p w14:paraId="108F185E" w14:textId="77777777" w:rsidR="00F81C41" w:rsidRPr="00930F9D" w:rsidRDefault="00F81C41" w:rsidP="00AA3321">
      <w:pPr>
        <w:widowControl/>
        <w:numPr>
          <w:ilvl w:val="0"/>
          <w:numId w:val="19"/>
        </w:numPr>
        <w:tabs>
          <w:tab w:val="left" w:pos="0"/>
        </w:tabs>
        <w:autoSpaceDN/>
        <w:ind w:left="425" w:hanging="425"/>
        <w:jc w:val="both"/>
        <w:textAlignment w:val="auto"/>
        <w:rPr>
          <w:rFonts w:ascii="Garamond" w:hAnsi="Garamond" w:cs="Arial"/>
        </w:rPr>
      </w:pPr>
      <w:r w:rsidRPr="00930F9D">
        <w:rPr>
          <w:rFonts w:ascii="Garamond" w:hAnsi="Garamond" w:cs="Arial"/>
        </w:rPr>
        <w:t xml:space="preserve">Pagar el valor del contrato en las condiciones pactadas. </w:t>
      </w:r>
    </w:p>
    <w:p w14:paraId="5CA675C9" w14:textId="77777777" w:rsidR="00F81C41" w:rsidRPr="00930F9D" w:rsidRDefault="00F81C41" w:rsidP="00AA3321">
      <w:pPr>
        <w:widowControl/>
        <w:numPr>
          <w:ilvl w:val="0"/>
          <w:numId w:val="19"/>
        </w:numPr>
        <w:tabs>
          <w:tab w:val="left" w:pos="0"/>
        </w:tabs>
        <w:autoSpaceDN/>
        <w:ind w:left="425" w:hanging="425"/>
        <w:jc w:val="both"/>
        <w:textAlignment w:val="auto"/>
        <w:rPr>
          <w:rFonts w:ascii="Garamond" w:hAnsi="Garamond" w:cs="Arial"/>
        </w:rPr>
      </w:pPr>
      <w:r w:rsidRPr="00930F9D">
        <w:rPr>
          <w:rFonts w:ascii="Garamond" w:hAnsi="Garamond" w:cs="Arial"/>
        </w:rPr>
        <w:t>Verificar que el contratista realice el pago de aportes al sistema de seguridad social integral, parafiscales, ICBF, SENA y cajas de compensación familiar (cuando a ello haya lugar), en las condiciones establecidas por la normatividad vigente.</w:t>
      </w:r>
    </w:p>
    <w:p w14:paraId="79017D3A" w14:textId="77777777" w:rsidR="00F81C41" w:rsidRPr="00930F9D" w:rsidRDefault="00F81C41" w:rsidP="00AA3321">
      <w:pPr>
        <w:widowControl/>
        <w:numPr>
          <w:ilvl w:val="0"/>
          <w:numId w:val="19"/>
        </w:numPr>
        <w:tabs>
          <w:tab w:val="left" w:pos="0"/>
        </w:tabs>
        <w:autoSpaceDN/>
        <w:ind w:left="425" w:hanging="425"/>
        <w:jc w:val="both"/>
        <w:textAlignment w:val="auto"/>
        <w:rPr>
          <w:rFonts w:ascii="Garamond" w:hAnsi="Garamond" w:cs="Arial"/>
        </w:rPr>
      </w:pPr>
      <w:r w:rsidRPr="00930F9D">
        <w:rPr>
          <w:rFonts w:ascii="Garamond" w:hAnsi="Garamond" w:cs="Arial"/>
        </w:rPr>
        <w:t xml:space="preserve">Verificar a través del supervisor del contrato, que el contratista de cumplimiento a las condiciones establecidas en la Directiva 01 de 2011 relacionada con la inclusión económica de las personas vulnerables, marginadas y/o excluidas de la dinámica productiva de la ciudad (cuando haya lugar). </w:t>
      </w:r>
    </w:p>
    <w:p w14:paraId="4D7D0C5E" w14:textId="266B2E2D" w:rsidR="000216D0" w:rsidRDefault="00F81C41" w:rsidP="00AA3321">
      <w:pPr>
        <w:widowControl/>
        <w:numPr>
          <w:ilvl w:val="0"/>
          <w:numId w:val="19"/>
        </w:numPr>
        <w:tabs>
          <w:tab w:val="left" w:pos="0"/>
        </w:tabs>
        <w:autoSpaceDN/>
        <w:ind w:left="425" w:hanging="425"/>
        <w:jc w:val="both"/>
        <w:textAlignment w:val="auto"/>
        <w:rPr>
          <w:rFonts w:ascii="Garamond" w:hAnsi="Garamond" w:cs="Arial"/>
        </w:rPr>
      </w:pPr>
      <w:r w:rsidRPr="00930F9D">
        <w:rPr>
          <w:rFonts w:ascii="Garamond" w:hAnsi="Garamond" w:cs="Arial"/>
        </w:rPr>
        <w:t>Las demás establecidas en la normatividad vigente.</w:t>
      </w:r>
    </w:p>
    <w:p w14:paraId="7472750A" w14:textId="77777777" w:rsidR="000216D0" w:rsidRDefault="000216D0" w:rsidP="000216D0">
      <w:pPr>
        <w:widowControl/>
        <w:tabs>
          <w:tab w:val="left" w:pos="0"/>
        </w:tabs>
        <w:autoSpaceDN/>
        <w:jc w:val="both"/>
        <w:textAlignment w:val="auto"/>
        <w:rPr>
          <w:rFonts w:ascii="Garamond" w:hAnsi="Garamond" w:cs="Arial"/>
        </w:rPr>
      </w:pPr>
    </w:p>
    <w:p w14:paraId="50A9568E" w14:textId="77777777" w:rsidR="000216D0" w:rsidRPr="000216D0" w:rsidRDefault="000216D0" w:rsidP="000216D0">
      <w:pPr>
        <w:widowControl/>
        <w:tabs>
          <w:tab w:val="left" w:pos="0"/>
        </w:tabs>
        <w:autoSpaceDN/>
        <w:jc w:val="both"/>
        <w:textAlignment w:val="auto"/>
        <w:rPr>
          <w:rFonts w:ascii="Garamond" w:hAnsi="Garamond" w:cs="Arial"/>
        </w:rPr>
      </w:pPr>
    </w:p>
    <w:p w14:paraId="1B92E10C" w14:textId="77777777" w:rsidR="000216D0" w:rsidRPr="000216D0" w:rsidRDefault="000216D0" w:rsidP="000216D0">
      <w:pPr>
        <w:jc w:val="both"/>
        <w:rPr>
          <w:rFonts w:ascii="Garamond" w:hAnsi="Garamond" w:cs="Arial"/>
          <w:bCs/>
        </w:rPr>
      </w:pPr>
      <w:r w:rsidRPr="000216D0">
        <w:rPr>
          <w:rFonts w:ascii="Garamond" w:hAnsi="Garamond" w:cs="Arial"/>
          <w:bCs/>
        </w:rPr>
        <w:t>Verificar que el consultor de cumplimiento con lo establecido en la Resolución 0312 de 2019 expedida por el Ministerio de Trabajo y aportar CERTIFICACIÓN DE IMPLEMENTACIÓN DE SISTEMA DE GESTIÓN DE SEGURIDAD Y SALUD EN EL TRABAJO emitido por el Ministerio del Trabajo, la respectiva ARL o entidad certificadora, la implementación y Ejecución vigente del Sistema de Gestión de Seguridad y Salud en el Trabajo.</w:t>
      </w:r>
    </w:p>
    <w:p w14:paraId="087943C4" w14:textId="77777777" w:rsidR="00F81C41" w:rsidRPr="00930F9D" w:rsidRDefault="00F81C41" w:rsidP="00F81C41">
      <w:pPr>
        <w:jc w:val="both"/>
        <w:rPr>
          <w:rFonts w:ascii="Garamond" w:hAnsi="Garamond" w:cs="Arial"/>
          <w:b/>
        </w:rPr>
      </w:pPr>
    </w:p>
    <w:p w14:paraId="2F2975E5" w14:textId="77777777" w:rsidR="00F81C41" w:rsidRPr="006F3C2B" w:rsidRDefault="00F81C41" w:rsidP="00F81C41">
      <w:pPr>
        <w:jc w:val="both"/>
        <w:rPr>
          <w:rFonts w:ascii="Garamond" w:hAnsi="Garamond" w:cs="Arial"/>
          <w:b/>
        </w:rPr>
      </w:pPr>
      <w:r w:rsidRPr="00930F9D">
        <w:rPr>
          <w:rFonts w:ascii="Garamond" w:hAnsi="Garamond" w:cs="Arial"/>
          <w:b/>
        </w:rPr>
        <w:t>9.7 SUPERVISIÓN</w:t>
      </w:r>
      <w:r>
        <w:rPr>
          <w:rFonts w:ascii="Garamond" w:hAnsi="Garamond" w:cs="Arial"/>
          <w:b/>
        </w:rPr>
        <w:t xml:space="preserve"> O INTERVENTORÍA (LA INTERVENTORÍA APLICA PARA CONTRATOS DE OBRA)</w:t>
      </w:r>
    </w:p>
    <w:p w14:paraId="649C94CD" w14:textId="77777777" w:rsidR="00F81C41" w:rsidRPr="00930F9D" w:rsidRDefault="00F81C41" w:rsidP="00F81C41">
      <w:pPr>
        <w:jc w:val="both"/>
        <w:rPr>
          <w:rFonts w:ascii="Garamond" w:hAnsi="Garamond" w:cs="Arial"/>
        </w:rPr>
      </w:pPr>
    </w:p>
    <w:p w14:paraId="69BD8DCE" w14:textId="12E6B1B6" w:rsidR="000216D0" w:rsidRDefault="000216D0" w:rsidP="00F81C41">
      <w:pPr>
        <w:pStyle w:val="Standard"/>
        <w:jc w:val="both"/>
        <w:rPr>
          <w:rFonts w:ascii="Garamond" w:hAnsi="Garamond" w:cs="Arial"/>
          <w:sz w:val="24"/>
          <w:szCs w:val="24"/>
        </w:rPr>
      </w:pPr>
      <w:r w:rsidRPr="000216D0">
        <w:rPr>
          <w:rFonts w:ascii="Garamond" w:hAnsi="Garamond" w:cs="Arial"/>
          <w:sz w:val="24"/>
          <w:szCs w:val="24"/>
        </w:rPr>
        <w:t>La supervisión del contrato será ejercida por la Alcalde(sa) Local de Kennedy o quien designe.</w:t>
      </w:r>
    </w:p>
    <w:p w14:paraId="5FD1B8E6" w14:textId="1C8D09CC" w:rsidR="00F81C41" w:rsidRDefault="00F81C41" w:rsidP="00F81C41">
      <w:pPr>
        <w:pStyle w:val="Standard"/>
        <w:jc w:val="both"/>
        <w:rPr>
          <w:rFonts w:ascii="Garamond" w:hAnsi="Garamond" w:cs="Arial"/>
          <w:sz w:val="24"/>
          <w:szCs w:val="24"/>
        </w:rPr>
      </w:pPr>
      <w:r>
        <w:rPr>
          <w:rFonts w:ascii="Garamond" w:hAnsi="Garamond" w:cs="Arial"/>
          <w:sz w:val="24"/>
          <w:szCs w:val="24"/>
        </w:rPr>
        <w:t xml:space="preserve">El supervisor ejercerá sus obligaciones conforme a lo establecido en el Manual de Contratación de la SECRETARÍA, y está obligado a vigilar permanentemente la correcta ejecución del objeto contratado. El supervisor deberá realizar un seguimiento técnico, administrativo, financiero, contable y jurídico sobre el cumplimiento del objeto del contrato, en concordancia con el artículo 83 de la Ley 1474 de 2011.  </w:t>
      </w:r>
    </w:p>
    <w:p w14:paraId="0BAF2CFE" w14:textId="77777777" w:rsidR="00F81C41" w:rsidRDefault="00F81C41" w:rsidP="00F81C41">
      <w:pPr>
        <w:pStyle w:val="Standard"/>
        <w:jc w:val="both"/>
        <w:rPr>
          <w:rFonts w:ascii="Garamond" w:hAnsi="Garamond" w:cs="Arial"/>
          <w:sz w:val="24"/>
          <w:szCs w:val="24"/>
        </w:rPr>
      </w:pPr>
    </w:p>
    <w:p w14:paraId="5A5DD328" w14:textId="77777777" w:rsidR="00F81C41" w:rsidRDefault="00F81C41" w:rsidP="00F81C41">
      <w:pPr>
        <w:pStyle w:val="Standard"/>
        <w:jc w:val="both"/>
        <w:rPr>
          <w:rFonts w:ascii="Garamond" w:hAnsi="Garamond" w:cs="Arial"/>
          <w:sz w:val="24"/>
          <w:szCs w:val="24"/>
        </w:rPr>
      </w:pPr>
      <w:r>
        <w:rPr>
          <w:rFonts w:ascii="Garamond" w:hAnsi="Garamond" w:cs="Arial"/>
          <w:sz w:val="24"/>
          <w:szCs w:val="24"/>
        </w:rPr>
        <w:t>Para tal fin deberá cumplir con las facultades y deberes establecidos en la referida ley y las demás normas concordantes vigentes.</w:t>
      </w:r>
    </w:p>
    <w:p w14:paraId="5C7A78ED" w14:textId="77777777" w:rsidR="00F81C41" w:rsidRPr="000C70C2" w:rsidRDefault="00F81C41" w:rsidP="00F81C41">
      <w:pPr>
        <w:pStyle w:val="Standard"/>
        <w:jc w:val="both"/>
        <w:rPr>
          <w:rFonts w:ascii="Garamond" w:hAnsi="Garamond" w:cs="Arial"/>
          <w:sz w:val="24"/>
          <w:szCs w:val="24"/>
        </w:rPr>
      </w:pPr>
    </w:p>
    <w:p w14:paraId="617DFC4E" w14:textId="587D4E5F" w:rsidR="00F81C41" w:rsidRDefault="00F81C41" w:rsidP="00F81C41">
      <w:pPr>
        <w:pStyle w:val="Standard"/>
        <w:jc w:val="both"/>
        <w:rPr>
          <w:rFonts w:ascii="Garamond" w:hAnsi="Garamond"/>
          <w:sz w:val="24"/>
          <w:szCs w:val="24"/>
        </w:rPr>
      </w:pPr>
      <w:r w:rsidRPr="000C70C2">
        <w:rPr>
          <w:rFonts w:ascii="Garamond" w:hAnsi="Garamond" w:cs="Arial"/>
          <w:sz w:val="24"/>
          <w:szCs w:val="24"/>
        </w:rPr>
        <w:t xml:space="preserve">El </w:t>
      </w:r>
      <w:r w:rsidRPr="000C70C2">
        <w:rPr>
          <w:rFonts w:ascii="Garamond" w:hAnsi="Garamond" w:cs="Arial"/>
          <w:bCs/>
          <w:sz w:val="24"/>
          <w:szCs w:val="24"/>
        </w:rPr>
        <w:t>Alcalde(sa) Local</w:t>
      </w:r>
      <w:r w:rsidRPr="000C70C2">
        <w:rPr>
          <w:rFonts w:ascii="Garamond" w:hAnsi="Garamond" w:cs="Arial"/>
          <w:sz w:val="24"/>
          <w:szCs w:val="24"/>
        </w:rPr>
        <w:t xml:space="preserve">, podrá </w:t>
      </w:r>
      <w:r>
        <w:rPr>
          <w:rFonts w:ascii="Garamond" w:hAnsi="Garamond" w:cs="Arial"/>
          <w:sz w:val="24"/>
          <w:szCs w:val="24"/>
        </w:rPr>
        <w:t>designar mediante comunicación escrita un servidor Público que se denominara “apoyo a la supervisión” y que tendrá como función apoyar a este en la supervisión en la ejecución de las obligaciones contractuales que se deriven del contrato.</w:t>
      </w:r>
    </w:p>
    <w:p w14:paraId="39451EDE" w14:textId="77777777" w:rsidR="00F81C41" w:rsidRDefault="00F81C41" w:rsidP="00F81C41">
      <w:pPr>
        <w:pStyle w:val="Standard"/>
        <w:jc w:val="both"/>
        <w:rPr>
          <w:rFonts w:ascii="Garamond" w:hAnsi="Garamond" w:cs="Arial"/>
          <w:sz w:val="24"/>
          <w:szCs w:val="24"/>
        </w:rPr>
      </w:pPr>
    </w:p>
    <w:p w14:paraId="2B2A27F8" w14:textId="77777777" w:rsidR="000C70C2" w:rsidRPr="00E90CA1" w:rsidRDefault="000C70C2" w:rsidP="000C70C2">
      <w:pPr>
        <w:pStyle w:val="Standard"/>
        <w:jc w:val="both"/>
        <w:rPr>
          <w:rFonts w:ascii="Garamond" w:eastAsia="Garamond" w:hAnsi="Garamond" w:cs="Garamond"/>
          <w:sz w:val="24"/>
          <w:szCs w:val="24"/>
        </w:rPr>
      </w:pPr>
      <w:r w:rsidRPr="00E90CA1">
        <w:rPr>
          <w:rFonts w:ascii="Garamond" w:eastAsia="Garamond" w:hAnsi="Garamond" w:cs="Garamond"/>
          <w:sz w:val="24"/>
          <w:szCs w:val="24"/>
        </w:rPr>
        <w:t>En todo caso el/la Alcalde(sa) Local, podrá variar unilateralmente la designación del supervisor, comunicando su decisión por escrito al CONTRATISTA y al anterior supervisor. En ningún caso el supervisor del contrato podrá delegar la supervisión en un tercero.</w:t>
      </w:r>
    </w:p>
    <w:p w14:paraId="6FF3AF24" w14:textId="77777777" w:rsidR="00F81C41" w:rsidRPr="00930F9D" w:rsidRDefault="00F81C41" w:rsidP="00F81C41">
      <w:pPr>
        <w:jc w:val="both"/>
        <w:rPr>
          <w:rFonts w:ascii="Garamond" w:hAnsi="Garamond" w:cs="Arial"/>
        </w:rPr>
      </w:pPr>
    </w:p>
    <w:p w14:paraId="73CE54F2" w14:textId="77777777" w:rsidR="00A11218" w:rsidRPr="00744F36" w:rsidRDefault="00F81C41" w:rsidP="00A11218">
      <w:pPr>
        <w:pStyle w:val="Standard"/>
        <w:jc w:val="both"/>
        <w:rPr>
          <w:rFonts w:ascii="Garamond" w:hAnsi="Garamond" w:cs="Arial"/>
          <w:b/>
          <w:bCs/>
          <w:sz w:val="22"/>
          <w:szCs w:val="22"/>
        </w:rPr>
      </w:pPr>
      <w:r>
        <w:rPr>
          <w:rFonts w:ascii="Garamond" w:hAnsi="Garamond" w:cs="Arial"/>
          <w:b/>
          <w:bCs/>
          <w:color w:val="000000"/>
          <w:sz w:val="24"/>
          <w:szCs w:val="24"/>
        </w:rPr>
        <w:t xml:space="preserve">9.8 </w:t>
      </w:r>
      <w:bookmarkStart w:id="9" w:name="_Hlk83812494"/>
      <w:bookmarkStart w:id="10" w:name="_Hlk85018359"/>
      <w:r w:rsidR="00A11218" w:rsidRPr="00744F36">
        <w:rPr>
          <w:rFonts w:ascii="Garamond" w:hAnsi="Garamond" w:cs="Arial"/>
          <w:b/>
          <w:bCs/>
          <w:sz w:val="22"/>
          <w:szCs w:val="22"/>
        </w:rPr>
        <w:t>LIQUIDACIÓN</w:t>
      </w:r>
    </w:p>
    <w:p w14:paraId="492D4C59" w14:textId="60BBDFEE" w:rsidR="00A11218" w:rsidRPr="00744F36" w:rsidRDefault="00A11218" w:rsidP="00A11218">
      <w:pPr>
        <w:autoSpaceDE w:val="0"/>
        <w:jc w:val="both"/>
        <w:rPr>
          <w:rFonts w:ascii="Garamond" w:hAnsi="Garamond"/>
          <w:sz w:val="22"/>
          <w:szCs w:val="22"/>
        </w:rPr>
      </w:pPr>
      <w:r w:rsidRPr="00744F36">
        <w:rPr>
          <w:rFonts w:ascii="Garamond" w:hAnsi="Garamond"/>
          <w:sz w:val="22"/>
          <w:szCs w:val="22"/>
        </w:rPr>
        <w:t xml:space="preserve">La liquidación se realizará dentro </w:t>
      </w:r>
      <w:r w:rsidRPr="000C70C2">
        <w:rPr>
          <w:rFonts w:ascii="Garamond" w:hAnsi="Garamond"/>
          <w:sz w:val="22"/>
          <w:szCs w:val="22"/>
        </w:rPr>
        <w:t xml:space="preserve">de los </w:t>
      </w:r>
      <w:r w:rsidR="000C70C2" w:rsidRPr="000C70C2">
        <w:rPr>
          <w:rFonts w:ascii="Garamond" w:hAnsi="Garamond"/>
          <w:sz w:val="22"/>
          <w:szCs w:val="22"/>
        </w:rPr>
        <w:t>SEIS (06</w:t>
      </w:r>
      <w:r w:rsidRPr="000C70C2">
        <w:rPr>
          <w:rFonts w:ascii="Garamond" w:hAnsi="Garamond"/>
          <w:sz w:val="22"/>
          <w:szCs w:val="22"/>
        </w:rPr>
        <w:t xml:space="preserve">) MESES siguientes </w:t>
      </w:r>
      <w:r w:rsidRPr="00744F36">
        <w:rPr>
          <w:rFonts w:ascii="Garamond" w:hAnsi="Garamond"/>
          <w:sz w:val="22"/>
          <w:szCs w:val="22"/>
        </w:rPr>
        <w:t xml:space="preserve">a la expiración del término previsto para la ejecución del contrato o a la expedición del acto administrativo que ordene la terminación, o a la fecha del acuerdo que la disponga. </w:t>
      </w:r>
    </w:p>
    <w:p w14:paraId="69D6BFBB" w14:textId="77777777" w:rsidR="00A11218" w:rsidRPr="00744F36" w:rsidRDefault="00A11218" w:rsidP="00A11218">
      <w:pPr>
        <w:autoSpaceDE w:val="0"/>
        <w:jc w:val="both"/>
        <w:rPr>
          <w:rFonts w:ascii="Garamond" w:hAnsi="Garamond"/>
          <w:sz w:val="22"/>
          <w:szCs w:val="22"/>
        </w:rPr>
      </w:pPr>
    </w:p>
    <w:p w14:paraId="6E865B1F" w14:textId="77777777" w:rsidR="00A11218" w:rsidRPr="00744F36" w:rsidRDefault="00A11218" w:rsidP="00A11218">
      <w:pPr>
        <w:autoSpaceDE w:val="0"/>
        <w:jc w:val="both"/>
        <w:rPr>
          <w:rFonts w:ascii="Garamond" w:hAnsi="Garamond"/>
          <w:sz w:val="22"/>
          <w:szCs w:val="22"/>
        </w:rPr>
      </w:pPr>
      <w:r w:rsidRPr="00744F36">
        <w:rPr>
          <w:rFonts w:ascii="Garamond" w:hAnsi="Garamond"/>
          <w:sz w:val="22"/>
          <w:szCs w:val="22"/>
        </w:rPr>
        <w:t xml:space="preserve">En aquellos casos en que el contratista no se presente a la liquidación previa notificación o convocatoria que le haga la Entidad, o las partes no lleguen a un acuerdo sobre su contenido, la Entidad tendrá la facultad de liquidar en forma unilateral dentro de los dos (2) meses siguientes. </w:t>
      </w:r>
    </w:p>
    <w:p w14:paraId="3362AD92" w14:textId="77777777" w:rsidR="00A11218" w:rsidRPr="00744F36" w:rsidRDefault="00A11218" w:rsidP="00A11218">
      <w:pPr>
        <w:autoSpaceDE w:val="0"/>
        <w:jc w:val="both"/>
        <w:rPr>
          <w:rFonts w:ascii="Garamond" w:hAnsi="Garamond"/>
          <w:sz w:val="22"/>
          <w:szCs w:val="22"/>
        </w:rPr>
      </w:pPr>
    </w:p>
    <w:p w14:paraId="72032F64" w14:textId="6BA996DF" w:rsidR="00A11218" w:rsidRDefault="00A11218" w:rsidP="00A11218">
      <w:pPr>
        <w:pStyle w:val="Standard"/>
        <w:jc w:val="both"/>
        <w:rPr>
          <w:rFonts w:ascii="Garamond" w:hAnsi="Garamond" w:cs="Arial"/>
          <w:b/>
          <w:bCs/>
          <w:color w:val="000000"/>
          <w:sz w:val="24"/>
          <w:szCs w:val="24"/>
        </w:rPr>
      </w:pPr>
      <w:r w:rsidRPr="00744F36">
        <w:rPr>
          <w:rFonts w:ascii="Garamond" w:hAnsi="Garamond"/>
          <w:sz w:val="22"/>
          <w:szCs w:val="22"/>
        </w:rPr>
        <w:t>Si vencido el plazo anteriormente establecido no se ha realizado la liquidación, la misma se podrá efectuar en cualquier tiempo dentro de los dos (2) años siguientes al vencimiento de los términos mencionados anteriormente, de mutuo acuerdo o unilateralmente. El (los) contratista(s) tendrá(n) derecho a efectuar salvedades a la liquidación por mutuo acuerdo y en este evento la liquidación unilateral solo procederá en relación con los aspectos que no hayan sido objeto de acuerdo</w:t>
      </w:r>
    </w:p>
    <w:p w14:paraId="09EF7147" w14:textId="77777777" w:rsidR="00A11218" w:rsidRDefault="00A11218" w:rsidP="00F81C41">
      <w:pPr>
        <w:pStyle w:val="Standard"/>
        <w:jc w:val="both"/>
        <w:rPr>
          <w:rFonts w:ascii="Garamond" w:hAnsi="Garamond" w:cs="Arial"/>
          <w:b/>
          <w:bCs/>
          <w:color w:val="000000"/>
          <w:sz w:val="24"/>
          <w:szCs w:val="24"/>
        </w:rPr>
      </w:pPr>
    </w:p>
    <w:p w14:paraId="43D3DA62" w14:textId="77777777" w:rsidR="000216D0" w:rsidRPr="000216D0" w:rsidRDefault="000216D0" w:rsidP="000216D0">
      <w:pPr>
        <w:pStyle w:val="Standard"/>
        <w:jc w:val="both"/>
        <w:rPr>
          <w:rFonts w:ascii="Garamond" w:hAnsi="Garamond" w:cs="Arial"/>
          <w:b/>
          <w:bCs/>
          <w:color w:val="000000"/>
          <w:sz w:val="24"/>
          <w:szCs w:val="24"/>
        </w:rPr>
      </w:pPr>
    </w:p>
    <w:p w14:paraId="316DA902" w14:textId="77777777" w:rsidR="000216D0" w:rsidRPr="000216D0" w:rsidRDefault="000216D0" w:rsidP="000216D0">
      <w:pPr>
        <w:pStyle w:val="Standard"/>
        <w:jc w:val="both"/>
        <w:rPr>
          <w:rFonts w:ascii="Garamond" w:hAnsi="Garamond" w:cs="Arial"/>
          <w:b/>
          <w:bCs/>
          <w:color w:val="000000"/>
          <w:sz w:val="24"/>
          <w:szCs w:val="24"/>
        </w:rPr>
      </w:pPr>
      <w:r w:rsidRPr="000216D0">
        <w:rPr>
          <w:rFonts w:ascii="Garamond" w:hAnsi="Garamond" w:cs="Arial"/>
          <w:b/>
          <w:bCs/>
          <w:color w:val="000000"/>
          <w:sz w:val="24"/>
          <w:szCs w:val="24"/>
        </w:rPr>
        <w:t>9.9.       SANEAMIENTO DEL PROCESO</w:t>
      </w:r>
    </w:p>
    <w:p w14:paraId="56F98F89" w14:textId="77777777" w:rsidR="000216D0" w:rsidRPr="000216D0" w:rsidRDefault="000216D0" w:rsidP="000216D0">
      <w:pPr>
        <w:pStyle w:val="Standard"/>
        <w:jc w:val="both"/>
        <w:rPr>
          <w:rFonts w:ascii="Garamond" w:hAnsi="Garamond" w:cs="Arial"/>
          <w:b/>
          <w:bCs/>
          <w:color w:val="000000"/>
          <w:sz w:val="24"/>
          <w:szCs w:val="24"/>
        </w:rPr>
      </w:pPr>
    </w:p>
    <w:p w14:paraId="3F04647E" w14:textId="77777777"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 xml:space="preserve">Conforme a lo dispuesto en el artículo 49 de la Ley 80 de 1993, en concordancia con lo dispuesto en el numeral 11, artículo 3; artículo 34 y en el artículo 41 de la Ley 1437 de 2011 (Código de Procedimiento Administrativo y de lo Contencioso Administrativo), cuando las necesidades del servicio lo exijan o las reglas de la buena administración lo aconsejen y con el objeto de que el </w:t>
      </w:r>
      <w:r w:rsidRPr="000216D0">
        <w:rPr>
          <w:rFonts w:ascii="Garamond" w:hAnsi="Garamond" w:cs="Arial"/>
          <w:color w:val="000000"/>
          <w:sz w:val="24"/>
          <w:szCs w:val="24"/>
        </w:rPr>
        <w:lastRenderedPageBreak/>
        <w:t>procedimiento logre su finalidad y se procure la efectividad del mismo, el FDLK, mediante acto motivado podrá sanear los vicios que presente el procedimiento en cualquier momento y hasta antes de la adjudicación.</w:t>
      </w:r>
    </w:p>
    <w:p w14:paraId="26901AEE" w14:textId="77777777" w:rsidR="000216D0" w:rsidRPr="000216D0" w:rsidRDefault="000216D0" w:rsidP="000216D0">
      <w:pPr>
        <w:pStyle w:val="Standard"/>
        <w:jc w:val="both"/>
        <w:rPr>
          <w:rFonts w:ascii="Garamond" w:hAnsi="Garamond" w:cs="Arial"/>
          <w:b/>
          <w:bCs/>
          <w:color w:val="000000"/>
          <w:sz w:val="24"/>
          <w:szCs w:val="24"/>
        </w:rPr>
      </w:pPr>
    </w:p>
    <w:p w14:paraId="0165D82F" w14:textId="77777777" w:rsidR="000216D0" w:rsidRPr="000216D0" w:rsidRDefault="000216D0" w:rsidP="000216D0">
      <w:pPr>
        <w:pStyle w:val="Standard"/>
        <w:jc w:val="both"/>
        <w:rPr>
          <w:rFonts w:ascii="Garamond" w:hAnsi="Garamond" w:cs="Arial"/>
          <w:b/>
          <w:bCs/>
          <w:color w:val="000000"/>
          <w:sz w:val="24"/>
          <w:szCs w:val="24"/>
        </w:rPr>
      </w:pPr>
      <w:r w:rsidRPr="000216D0">
        <w:rPr>
          <w:rFonts w:ascii="Garamond" w:hAnsi="Garamond" w:cs="Arial"/>
          <w:b/>
          <w:bCs/>
          <w:color w:val="000000"/>
          <w:sz w:val="24"/>
          <w:szCs w:val="24"/>
        </w:rPr>
        <w:t>9.10.     SUBSANACIONES Y ACLARACIONES</w:t>
      </w:r>
    </w:p>
    <w:p w14:paraId="3B232DA2" w14:textId="77777777" w:rsidR="000216D0" w:rsidRPr="000216D0" w:rsidRDefault="000216D0" w:rsidP="000216D0">
      <w:pPr>
        <w:pStyle w:val="Standard"/>
        <w:jc w:val="both"/>
        <w:rPr>
          <w:rFonts w:ascii="Garamond" w:hAnsi="Garamond" w:cs="Arial"/>
          <w:b/>
          <w:bCs/>
          <w:color w:val="000000"/>
          <w:sz w:val="24"/>
          <w:szCs w:val="24"/>
        </w:rPr>
      </w:pPr>
    </w:p>
    <w:p w14:paraId="4F9A8049" w14:textId="77777777"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De conformidad con lo establecido en la Ley 1882 de 2018, la ausencia de requisitos o la falta de documentos referentes a la futura contratación o al proponente, no necesarios para la comparación de las propuestas, no servirán de título suficiente para el rechazo de los ofrecimientos hechos. En consecuencia, todos aquellos requisitos o falta de documentos de la propuesta que no afecten la asignación de puntaje, deberán ser solicitados por el FDLK y podrán ser entregados por los proponentes únicamente hasta el vencimiento del término de traslado del informe de evaluación.</w:t>
      </w:r>
    </w:p>
    <w:p w14:paraId="75384D0E" w14:textId="77777777" w:rsidR="000216D0" w:rsidRPr="000216D0" w:rsidRDefault="000216D0" w:rsidP="000216D0">
      <w:pPr>
        <w:pStyle w:val="Standard"/>
        <w:jc w:val="both"/>
        <w:rPr>
          <w:rFonts w:ascii="Garamond" w:hAnsi="Garamond" w:cs="Arial"/>
          <w:color w:val="000000"/>
          <w:sz w:val="24"/>
          <w:szCs w:val="24"/>
        </w:rPr>
      </w:pPr>
    </w:p>
    <w:p w14:paraId="0BF0F871" w14:textId="77777777"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El FDLK podrá solicitar a los proponentes las aclaraciones y explicaciones que se estimen indispensables, sin que por ello pueda el proponente adicionar o modificar las condiciones de su propuesta, ni la Entidad solicitar variación alguna a los términos de las mismas.</w:t>
      </w:r>
    </w:p>
    <w:p w14:paraId="3677BF53" w14:textId="77777777" w:rsidR="000216D0" w:rsidRPr="000216D0" w:rsidRDefault="000216D0" w:rsidP="000216D0">
      <w:pPr>
        <w:pStyle w:val="Standard"/>
        <w:jc w:val="both"/>
        <w:rPr>
          <w:rFonts w:ascii="Garamond" w:hAnsi="Garamond" w:cs="Arial"/>
          <w:color w:val="000000"/>
          <w:sz w:val="24"/>
          <w:szCs w:val="24"/>
        </w:rPr>
      </w:pPr>
    </w:p>
    <w:p w14:paraId="2AF39671" w14:textId="77777777"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El FDLK no podrá rechazar la oferta cuando soliciten documentos que no son esenciales para la comparación de las mismas y que no tienen el carácter de habilitantes, sino que son requeridos para la celebración del contrato.</w:t>
      </w:r>
    </w:p>
    <w:p w14:paraId="5DDF24DF" w14:textId="77777777" w:rsidR="000216D0" w:rsidRPr="000216D0" w:rsidRDefault="000216D0" w:rsidP="000216D0">
      <w:pPr>
        <w:pStyle w:val="Standard"/>
        <w:jc w:val="both"/>
        <w:rPr>
          <w:rFonts w:ascii="Garamond" w:hAnsi="Garamond" w:cs="Arial"/>
          <w:color w:val="000000"/>
          <w:sz w:val="24"/>
          <w:szCs w:val="24"/>
        </w:rPr>
      </w:pPr>
    </w:p>
    <w:p w14:paraId="54966537" w14:textId="77777777"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Durante el término otorgado para subsanar las ofertas, los proponentes no podrán acreditar circunstancias ocurridas con posterioridad al cierre del proceso.</w:t>
      </w:r>
    </w:p>
    <w:p w14:paraId="28B5BF88" w14:textId="77777777" w:rsidR="000216D0" w:rsidRPr="000216D0" w:rsidRDefault="000216D0" w:rsidP="000216D0">
      <w:pPr>
        <w:pStyle w:val="Standard"/>
        <w:jc w:val="both"/>
        <w:rPr>
          <w:rFonts w:ascii="Garamond" w:hAnsi="Garamond" w:cs="Arial"/>
          <w:color w:val="000000"/>
          <w:sz w:val="24"/>
          <w:szCs w:val="24"/>
        </w:rPr>
      </w:pPr>
    </w:p>
    <w:p w14:paraId="5F8181FF" w14:textId="77777777"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En el evento en que la Entidad Estatal no haya requerido en el informe preliminar de evaluación, los documentos subsanables, debe requerir a ese proponente otorgándole un término igual al establecido para el traslado del informe preliminar de evaluación, con el fin de que los allegue. En caso de que sea necesario, la Entidad Estatal deberá ajustar el Cronograma.</w:t>
      </w:r>
    </w:p>
    <w:p w14:paraId="0664F951" w14:textId="77777777" w:rsidR="000216D0" w:rsidRPr="000216D0" w:rsidRDefault="000216D0" w:rsidP="000216D0">
      <w:pPr>
        <w:pStyle w:val="Standard"/>
        <w:jc w:val="both"/>
        <w:rPr>
          <w:rFonts w:ascii="Garamond" w:hAnsi="Garamond" w:cs="Arial"/>
          <w:color w:val="000000"/>
          <w:sz w:val="24"/>
          <w:szCs w:val="24"/>
        </w:rPr>
      </w:pPr>
    </w:p>
    <w:p w14:paraId="6ABD5E8E" w14:textId="77777777"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El FDLK se reserva la facultad de solicitar al proponente aclaración de los requisitos o documentos relacionados con los factores de escogencia que sean aportados con la propuesta al momento del cierre del proceso de selección. Los proponentes deberán allegar las aclaraciones dentro del término preclusivo y perentorio, siempre y cuando ello no comporte una modificación, adición o mejora de la propuesta presentada.</w:t>
      </w:r>
    </w:p>
    <w:p w14:paraId="7DE16E62" w14:textId="77777777" w:rsidR="000216D0" w:rsidRPr="000216D0" w:rsidRDefault="000216D0" w:rsidP="000216D0">
      <w:pPr>
        <w:pStyle w:val="Standard"/>
        <w:jc w:val="both"/>
        <w:rPr>
          <w:rFonts w:ascii="Garamond" w:hAnsi="Garamond" w:cs="Arial"/>
          <w:color w:val="000000"/>
          <w:sz w:val="24"/>
          <w:szCs w:val="24"/>
        </w:rPr>
      </w:pPr>
    </w:p>
    <w:p w14:paraId="4C54AF05" w14:textId="77777777"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Durante el término de evaluación de las propuestas, el FDLK podrá efectuar las verificaciones de la información entregada por los proponentes que estime conveniente y/o necesaria. Esta verificación se hará de oficio por parte del FDLK. Si la información suministrada por los proponentes al verificarla no resulta apropiada o por cualquier motivo el Fondo no puede verificar la información, el FDLK podrá, no &lt;tener en cuenta la información que el Proponente pretende acreditar.</w:t>
      </w:r>
    </w:p>
    <w:p w14:paraId="67CB31C0" w14:textId="77777777" w:rsidR="000216D0" w:rsidRPr="000216D0" w:rsidRDefault="000216D0" w:rsidP="000216D0">
      <w:pPr>
        <w:pStyle w:val="Standard"/>
        <w:jc w:val="both"/>
        <w:rPr>
          <w:rFonts w:ascii="Garamond" w:hAnsi="Garamond" w:cs="Arial"/>
          <w:color w:val="000000"/>
          <w:sz w:val="24"/>
          <w:szCs w:val="24"/>
        </w:rPr>
      </w:pPr>
    </w:p>
    <w:p w14:paraId="794071E8" w14:textId="77777777"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Serán rechazadas las ofertas de aquellos proponentes que no suministren la información y la documentación solicitada por la entidad hasta el plazo anteriormente señalado.</w:t>
      </w:r>
    </w:p>
    <w:p w14:paraId="385EC559" w14:textId="77777777" w:rsidR="000216D0" w:rsidRPr="000216D0" w:rsidRDefault="000216D0" w:rsidP="000216D0">
      <w:pPr>
        <w:pStyle w:val="Standard"/>
        <w:jc w:val="both"/>
        <w:rPr>
          <w:rFonts w:ascii="Garamond" w:hAnsi="Garamond" w:cs="Arial"/>
          <w:color w:val="000000"/>
          <w:sz w:val="24"/>
          <w:szCs w:val="24"/>
        </w:rPr>
      </w:pPr>
    </w:p>
    <w:p w14:paraId="26C5A8BF" w14:textId="77777777"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La no entrega de la garantía de seriedad junto con la propuesta no será subsanable y será causal de rechazo de la misma.</w:t>
      </w:r>
    </w:p>
    <w:p w14:paraId="07E770D2" w14:textId="77777777" w:rsidR="000216D0" w:rsidRPr="000216D0" w:rsidRDefault="000216D0" w:rsidP="000216D0">
      <w:pPr>
        <w:pStyle w:val="Standard"/>
        <w:jc w:val="both"/>
        <w:rPr>
          <w:rFonts w:ascii="Garamond" w:hAnsi="Garamond" w:cs="Arial"/>
          <w:color w:val="000000"/>
          <w:sz w:val="24"/>
          <w:szCs w:val="24"/>
        </w:rPr>
      </w:pPr>
    </w:p>
    <w:p w14:paraId="54DFDC10" w14:textId="77777777"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NOTA: Los documentos exigidos en el presente estudio previo para acreditar los factores de desempate deberán presentarse desde el momento de presentación de la oferta y no podrán ser subsanados.</w:t>
      </w:r>
    </w:p>
    <w:p w14:paraId="2B0A3F5C" w14:textId="77777777" w:rsidR="000216D0" w:rsidRPr="000216D0" w:rsidRDefault="000216D0" w:rsidP="000216D0">
      <w:pPr>
        <w:pStyle w:val="Standard"/>
        <w:jc w:val="both"/>
        <w:rPr>
          <w:rFonts w:ascii="Garamond" w:hAnsi="Garamond" w:cs="Arial"/>
          <w:b/>
          <w:bCs/>
          <w:color w:val="000000"/>
          <w:sz w:val="24"/>
          <w:szCs w:val="24"/>
        </w:rPr>
      </w:pPr>
    </w:p>
    <w:p w14:paraId="432D7554" w14:textId="77777777" w:rsidR="000216D0" w:rsidRPr="000216D0" w:rsidRDefault="000216D0" w:rsidP="000216D0">
      <w:pPr>
        <w:pStyle w:val="Standard"/>
        <w:jc w:val="both"/>
        <w:rPr>
          <w:rFonts w:ascii="Garamond" w:hAnsi="Garamond" w:cs="Arial"/>
          <w:b/>
          <w:bCs/>
          <w:color w:val="000000"/>
          <w:sz w:val="24"/>
          <w:szCs w:val="24"/>
        </w:rPr>
      </w:pPr>
      <w:r w:rsidRPr="000216D0">
        <w:rPr>
          <w:rFonts w:ascii="Garamond" w:hAnsi="Garamond" w:cs="Arial"/>
          <w:b/>
          <w:bCs/>
          <w:color w:val="000000"/>
          <w:sz w:val="24"/>
          <w:szCs w:val="24"/>
        </w:rPr>
        <w:t>9.11.     LUCHA CONTRA LA CORRUPCIÓN</w:t>
      </w:r>
    </w:p>
    <w:p w14:paraId="41FAE73D" w14:textId="77777777" w:rsidR="000216D0" w:rsidRPr="000216D0" w:rsidRDefault="000216D0" w:rsidP="000216D0">
      <w:pPr>
        <w:pStyle w:val="Standard"/>
        <w:jc w:val="both"/>
        <w:rPr>
          <w:rFonts w:ascii="Garamond" w:hAnsi="Garamond" w:cs="Arial"/>
          <w:b/>
          <w:bCs/>
          <w:color w:val="000000"/>
          <w:sz w:val="24"/>
          <w:szCs w:val="24"/>
        </w:rPr>
      </w:pPr>
    </w:p>
    <w:p w14:paraId="5185F330" w14:textId="77777777"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En el evento de conocerse casos de corrupción en las Entidades del Estado, se debe reportar el hecho a la Secretaría de Transparencia de la Presidencia de la República a través de los números telefónicos: (571) 5629300, (571) 3822800; vía fax al número telefónico: (571) 3375890; la línea gratis de atención desde cualquier lugar del país: 01 8000 913 040 o al correo electrónico  transparencia@presidencia.gov.co  y personalmente a la dirección Carrera 8ª Nº 7– 27 Bogotá D.C.</w:t>
      </w:r>
    </w:p>
    <w:p w14:paraId="1ACF6516" w14:textId="77777777" w:rsidR="000216D0" w:rsidRPr="000216D0" w:rsidRDefault="000216D0" w:rsidP="000216D0">
      <w:pPr>
        <w:pStyle w:val="Standard"/>
        <w:jc w:val="both"/>
        <w:rPr>
          <w:rFonts w:ascii="Garamond" w:hAnsi="Garamond" w:cs="Arial"/>
          <w:color w:val="000000"/>
          <w:sz w:val="24"/>
          <w:szCs w:val="24"/>
        </w:rPr>
      </w:pPr>
    </w:p>
    <w:p w14:paraId="01F50AEB" w14:textId="2165BF02" w:rsidR="000216D0" w:rsidRPr="000216D0" w:rsidRDefault="000216D0" w:rsidP="000216D0">
      <w:pPr>
        <w:pStyle w:val="Standard"/>
        <w:jc w:val="both"/>
        <w:rPr>
          <w:rFonts w:ascii="Garamond" w:hAnsi="Garamond" w:cs="Arial"/>
          <w:color w:val="000000"/>
          <w:sz w:val="24"/>
          <w:szCs w:val="24"/>
        </w:rPr>
      </w:pPr>
      <w:r w:rsidRPr="000216D0">
        <w:rPr>
          <w:rFonts w:ascii="Garamond" w:hAnsi="Garamond" w:cs="Arial"/>
          <w:color w:val="000000"/>
          <w:sz w:val="24"/>
          <w:szCs w:val="24"/>
        </w:rPr>
        <w:t>Así mismo, la Secretaría Distrital de Gobierno ha puesto a disposición de la ciudadanía en general el siguiente correo electrónico:  contratacióntransparente@gobiernobogota.gov.co,  en donde se podrán presentar también las denuncias por posibles actos de corrupción.</w:t>
      </w:r>
    </w:p>
    <w:p w14:paraId="34D8F1E2" w14:textId="77777777" w:rsidR="000216D0" w:rsidRDefault="000216D0" w:rsidP="00F81C41">
      <w:pPr>
        <w:pStyle w:val="Standard"/>
        <w:jc w:val="both"/>
        <w:rPr>
          <w:rFonts w:ascii="Garamond" w:hAnsi="Garamond" w:cs="Arial"/>
          <w:b/>
          <w:bCs/>
          <w:color w:val="000000"/>
          <w:sz w:val="24"/>
          <w:szCs w:val="24"/>
        </w:rPr>
      </w:pPr>
    </w:p>
    <w:p w14:paraId="7292F1AF" w14:textId="4705A7D1" w:rsidR="00F81C41" w:rsidRPr="00F15D11" w:rsidRDefault="00A11218" w:rsidP="00F81C41">
      <w:pPr>
        <w:pStyle w:val="Standard"/>
        <w:jc w:val="both"/>
        <w:rPr>
          <w:rFonts w:ascii="Garamond" w:hAnsi="Garamond" w:cs="Arial"/>
          <w:color w:val="595959" w:themeColor="text1" w:themeTint="A6"/>
          <w:sz w:val="24"/>
          <w:szCs w:val="24"/>
        </w:rPr>
      </w:pPr>
      <w:r>
        <w:rPr>
          <w:rFonts w:ascii="Garamond" w:hAnsi="Garamond" w:cs="Arial"/>
          <w:b/>
          <w:bCs/>
          <w:color w:val="000000"/>
          <w:sz w:val="24"/>
          <w:szCs w:val="24"/>
        </w:rPr>
        <w:t>9.</w:t>
      </w:r>
      <w:r w:rsidR="008F2279">
        <w:rPr>
          <w:rFonts w:ascii="Garamond" w:hAnsi="Garamond" w:cs="Arial"/>
          <w:b/>
          <w:bCs/>
          <w:color w:val="000000"/>
          <w:sz w:val="24"/>
          <w:szCs w:val="24"/>
        </w:rPr>
        <w:t>9</w:t>
      </w:r>
      <w:r>
        <w:rPr>
          <w:rFonts w:ascii="Garamond" w:hAnsi="Garamond" w:cs="Arial"/>
          <w:b/>
          <w:bCs/>
          <w:color w:val="000000"/>
          <w:sz w:val="24"/>
          <w:szCs w:val="24"/>
        </w:rPr>
        <w:t xml:space="preserve"> </w:t>
      </w:r>
      <w:r w:rsidR="00F81C41">
        <w:rPr>
          <w:rFonts w:ascii="Garamond" w:hAnsi="Garamond" w:cs="Arial"/>
          <w:b/>
          <w:bCs/>
          <w:color w:val="000000"/>
          <w:sz w:val="24"/>
          <w:szCs w:val="24"/>
        </w:rPr>
        <w:t>FORMATOS DE LA PROPUESTA (ANEXO).</w:t>
      </w:r>
      <w:bookmarkEnd w:id="9"/>
      <w:r w:rsidR="00F81C41">
        <w:rPr>
          <w:rFonts w:ascii="Garamond" w:hAnsi="Garamond" w:cs="Arial"/>
          <w:b/>
          <w:bCs/>
          <w:color w:val="000000"/>
          <w:sz w:val="24"/>
          <w:szCs w:val="24"/>
        </w:rPr>
        <w:t xml:space="preserve"> </w:t>
      </w:r>
      <w:bookmarkEnd w:id="10"/>
    </w:p>
    <w:p w14:paraId="637EAB19" w14:textId="77777777" w:rsidR="00F81C41" w:rsidRDefault="00F81C41" w:rsidP="00F81C41">
      <w:pPr>
        <w:jc w:val="both"/>
        <w:rPr>
          <w:rFonts w:ascii="Garamond" w:hAnsi="Garamond" w:cs="Arial"/>
          <w:color w:val="000000"/>
        </w:rPr>
      </w:pPr>
    </w:p>
    <w:p w14:paraId="0D76D778" w14:textId="77777777" w:rsidR="00F81C41" w:rsidRPr="00930F9D" w:rsidRDefault="00F81C41" w:rsidP="00F81C41">
      <w:pPr>
        <w:jc w:val="both"/>
        <w:rPr>
          <w:rFonts w:ascii="Garamond" w:hAnsi="Garamond" w:cs="Arial"/>
          <w:color w:val="000000"/>
        </w:rPr>
      </w:pPr>
    </w:p>
    <w:p w14:paraId="2334D3F6" w14:textId="77777777" w:rsidR="00F81C41" w:rsidRPr="00930F9D" w:rsidRDefault="00F81C41" w:rsidP="00F81C41">
      <w:pPr>
        <w:jc w:val="both"/>
        <w:rPr>
          <w:rFonts w:ascii="Garamond" w:hAnsi="Garamond" w:cs="Arial"/>
          <w:color w:val="000000"/>
        </w:rPr>
      </w:pPr>
    </w:p>
    <w:p w14:paraId="3CB45524" w14:textId="77777777" w:rsidR="00F81C41" w:rsidRPr="00930F9D" w:rsidRDefault="00F81C41" w:rsidP="00F81C41">
      <w:pPr>
        <w:jc w:val="both"/>
        <w:rPr>
          <w:rFonts w:ascii="Garamond" w:hAnsi="Garamond" w:cs="Arial"/>
          <w:color w:val="000000"/>
        </w:rPr>
      </w:pPr>
    </w:p>
    <w:p w14:paraId="6D331892" w14:textId="77777777" w:rsidR="00F81C41" w:rsidRPr="007C561B" w:rsidRDefault="00F81C41" w:rsidP="00F81C41">
      <w:pPr>
        <w:jc w:val="both"/>
        <w:rPr>
          <w:rFonts w:ascii="Garamond" w:hAnsi="Garamond" w:cs="Arial"/>
          <w:color w:val="FF0000"/>
        </w:rPr>
      </w:pPr>
    </w:p>
    <w:p w14:paraId="5C4298B7" w14:textId="77777777" w:rsidR="00F81C41" w:rsidRPr="007C561B" w:rsidRDefault="00F81C41" w:rsidP="00F81C41">
      <w:pPr>
        <w:jc w:val="both"/>
        <w:rPr>
          <w:rFonts w:ascii="Garamond" w:hAnsi="Garamond" w:cs="Arial"/>
          <w:color w:val="FF0000"/>
          <w:lang w:val="es-ES" w:eastAsia="es-MX"/>
        </w:rPr>
      </w:pPr>
      <w:r w:rsidRPr="007C561B">
        <w:rPr>
          <w:rFonts w:ascii="Garamond" w:hAnsi="Garamond"/>
          <w:noProof/>
          <w:color w:val="FF0000"/>
        </w:rPr>
        <mc:AlternateContent>
          <mc:Choice Requires="wps">
            <w:drawing>
              <wp:anchor distT="0" distB="0" distL="114300" distR="114300" simplePos="0" relativeHeight="251659264" behindDoc="0" locked="0" layoutInCell="1" allowOverlap="1" wp14:anchorId="6CC75547" wp14:editId="361F721D">
                <wp:simplePos x="0" y="0"/>
                <wp:positionH relativeFrom="column">
                  <wp:posOffset>1828800</wp:posOffset>
                </wp:positionH>
                <wp:positionV relativeFrom="paragraph">
                  <wp:posOffset>100330</wp:posOffset>
                </wp:positionV>
                <wp:extent cx="2400300" cy="0"/>
                <wp:effectExtent l="12700" t="12700" r="12700" b="1270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40030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D06A28"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7.9pt" to="333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" strokeweight=".26mm">
                <v:stroke joinstyle="miter" endcap="square"/>
                <o:lock v:ext="edit" shapetype="f"/>
              </v:line>
            </w:pict>
          </mc:Fallback>
        </mc:AlternateContent>
      </w:r>
    </w:p>
    <w:p w14:paraId="01E9921B" w14:textId="77777777" w:rsidR="00F81C41" w:rsidRPr="00F15D11" w:rsidRDefault="00F81C41" w:rsidP="00F81C41">
      <w:pPr>
        <w:jc w:val="center"/>
        <w:rPr>
          <w:rFonts w:ascii="Garamond" w:hAnsi="Garamond" w:cs="Arial"/>
          <w:b/>
          <w:color w:val="595959" w:themeColor="text1" w:themeTint="A6"/>
        </w:rPr>
      </w:pPr>
      <w:r w:rsidRPr="00F15D11">
        <w:rPr>
          <w:rFonts w:ascii="Garamond" w:hAnsi="Garamond" w:cs="Arial"/>
          <w:b/>
          <w:color w:val="595959" w:themeColor="text1" w:themeTint="A6"/>
          <w:lang w:val="es-MX" w:eastAsia="es-MX"/>
        </w:rPr>
        <w:t>«</w:t>
      </w:r>
      <w:r w:rsidRPr="00F15D11">
        <w:rPr>
          <w:rFonts w:ascii="Garamond" w:hAnsi="Garamond" w:cs="Arial"/>
          <w:b/>
          <w:color w:val="595959" w:themeColor="text1" w:themeTint="A6"/>
        </w:rPr>
        <w:t>NOMBRE DEL RESPONSABLE</w:t>
      </w:r>
      <w:r w:rsidRPr="00F15D11">
        <w:rPr>
          <w:rFonts w:ascii="Garamond" w:hAnsi="Garamond" w:cs="Arial"/>
          <w:b/>
          <w:color w:val="595959" w:themeColor="text1" w:themeTint="A6"/>
          <w:lang w:val="es-MX" w:eastAsia="es-MX"/>
        </w:rPr>
        <w:t>»</w:t>
      </w:r>
    </w:p>
    <w:p w14:paraId="7896BF51" w14:textId="77777777" w:rsidR="00F81C41" w:rsidRPr="00F15D11" w:rsidRDefault="00F81C41" w:rsidP="00F81C41">
      <w:pPr>
        <w:jc w:val="center"/>
        <w:rPr>
          <w:rFonts w:ascii="Garamond" w:hAnsi="Garamond" w:cs="Arial"/>
          <w:color w:val="595959" w:themeColor="text1" w:themeTint="A6"/>
        </w:rPr>
      </w:pPr>
      <w:r w:rsidRPr="00F15D11">
        <w:rPr>
          <w:rFonts w:ascii="Garamond" w:hAnsi="Garamond" w:cs="Arial"/>
          <w:b/>
          <w:color w:val="595959" w:themeColor="text1" w:themeTint="A6"/>
        </w:rPr>
        <w:t>«DEPENDENCIA»</w:t>
      </w:r>
    </w:p>
    <w:p w14:paraId="4A367865" w14:textId="77777777" w:rsidR="00F81C41" w:rsidRPr="00930F9D" w:rsidRDefault="00F81C41" w:rsidP="00F81C41">
      <w:pPr>
        <w:jc w:val="both"/>
        <w:rPr>
          <w:rFonts w:ascii="Garamond" w:hAnsi="Garamond" w:cs="Arial"/>
          <w:color w:val="000000"/>
        </w:rPr>
      </w:pPr>
    </w:p>
    <w:p w14:paraId="26B58FBD" w14:textId="77777777" w:rsidR="00F81C41" w:rsidRDefault="00F81C41" w:rsidP="00F81C41">
      <w:pPr>
        <w:rPr>
          <w:rFonts w:ascii="Garamond" w:hAnsi="Garamond" w:cs="Arial"/>
          <w:b/>
          <w:bCs/>
          <w:color w:val="FF0000"/>
          <w:sz w:val="18"/>
          <w:lang w:val="es-MX" w:eastAsia="es-MX"/>
        </w:rPr>
      </w:pPr>
      <w:r w:rsidRPr="00930F9D">
        <w:rPr>
          <w:rFonts w:ascii="Garamond" w:hAnsi="Garamond"/>
          <w:b/>
          <w:sz w:val="18"/>
        </w:rPr>
        <w:t>Elaboró:</w:t>
      </w:r>
      <w:r w:rsidRPr="007C561B">
        <w:rPr>
          <w:rFonts w:ascii="Garamond" w:hAnsi="Garamond"/>
          <w:color w:val="FF0000"/>
          <w:sz w:val="18"/>
        </w:rPr>
        <w:t xml:space="preserve"> </w:t>
      </w:r>
      <w:r w:rsidRPr="00F15D11">
        <w:rPr>
          <w:rFonts w:ascii="Garamond" w:hAnsi="Garamond" w:cs="Arial"/>
          <w:b/>
          <w:color w:val="595959" w:themeColor="text1" w:themeTint="A6"/>
          <w:sz w:val="18"/>
          <w:lang w:val="es-MX" w:eastAsia="es-MX"/>
        </w:rPr>
        <w:t>«Nombre completo</w:t>
      </w:r>
      <w:r w:rsidRPr="00F15D11">
        <w:rPr>
          <w:rFonts w:ascii="Garamond" w:hAnsi="Garamond" w:cs="Arial"/>
          <w:b/>
          <w:bCs/>
          <w:color w:val="595959" w:themeColor="text1" w:themeTint="A6"/>
          <w:sz w:val="18"/>
          <w:lang w:val="es-MX" w:eastAsia="es-MX"/>
        </w:rPr>
        <w:t>»</w:t>
      </w:r>
    </w:p>
    <w:p w14:paraId="1E57FF5B" w14:textId="77777777" w:rsidR="00F81C41" w:rsidRPr="00F15D11" w:rsidRDefault="00F81C41" w:rsidP="00F81C41">
      <w:pPr>
        <w:rPr>
          <w:rFonts w:ascii="Garamond" w:hAnsi="Garamond"/>
          <w:b/>
          <w:color w:val="595959" w:themeColor="text1" w:themeTint="A6"/>
          <w:sz w:val="18"/>
        </w:rPr>
      </w:pPr>
      <w:r>
        <w:rPr>
          <w:rFonts w:ascii="Garamond" w:hAnsi="Garamond"/>
          <w:b/>
          <w:sz w:val="18"/>
        </w:rPr>
        <w:t>Revis</w:t>
      </w:r>
      <w:r w:rsidRPr="00930F9D">
        <w:rPr>
          <w:rFonts w:ascii="Garamond" w:hAnsi="Garamond"/>
          <w:b/>
          <w:sz w:val="18"/>
        </w:rPr>
        <w:t>ó:</w:t>
      </w:r>
      <w:r w:rsidRPr="007C561B">
        <w:rPr>
          <w:rFonts w:ascii="Garamond" w:hAnsi="Garamond"/>
          <w:color w:val="FF0000"/>
          <w:sz w:val="18"/>
        </w:rPr>
        <w:t xml:space="preserve"> </w:t>
      </w:r>
      <w:r w:rsidRPr="00F15D11">
        <w:rPr>
          <w:rFonts w:ascii="Garamond" w:hAnsi="Garamond" w:cs="Arial"/>
          <w:b/>
          <w:color w:val="595959" w:themeColor="text1" w:themeTint="A6"/>
          <w:sz w:val="18"/>
          <w:lang w:val="es-MX" w:eastAsia="es-MX"/>
        </w:rPr>
        <w:t>«Nombre completo</w:t>
      </w:r>
      <w:r w:rsidRPr="00F15D11">
        <w:rPr>
          <w:rFonts w:ascii="Garamond" w:hAnsi="Garamond" w:cs="Arial"/>
          <w:b/>
          <w:bCs/>
          <w:color w:val="595959" w:themeColor="text1" w:themeTint="A6"/>
          <w:sz w:val="18"/>
          <w:lang w:val="es-MX" w:eastAsia="es-MX"/>
        </w:rPr>
        <w:t>»</w:t>
      </w:r>
    </w:p>
    <w:p w14:paraId="5BD1CF5C" w14:textId="419162EF" w:rsidR="004A5064" w:rsidRPr="00F81C41" w:rsidRDefault="00F81C41" w:rsidP="00F81C41">
      <w:r w:rsidRPr="00930F9D">
        <w:rPr>
          <w:rFonts w:ascii="Garamond" w:hAnsi="Garamond"/>
          <w:b/>
          <w:sz w:val="18"/>
        </w:rPr>
        <w:t>Aprobó</w:t>
      </w:r>
      <w:r w:rsidRPr="00930F9D">
        <w:rPr>
          <w:rFonts w:ascii="Garamond" w:hAnsi="Garamond"/>
          <w:sz w:val="18"/>
        </w:rPr>
        <w:t xml:space="preserve">: </w:t>
      </w:r>
      <w:r w:rsidRPr="00F15D11">
        <w:rPr>
          <w:rFonts w:ascii="Garamond" w:hAnsi="Garamond" w:cs="Arial"/>
          <w:color w:val="595959" w:themeColor="text1" w:themeTint="A6"/>
          <w:sz w:val="18"/>
          <w:lang w:val="es-MX" w:eastAsia="es-MX"/>
        </w:rPr>
        <w:t>«Nombre completo</w:t>
      </w:r>
      <w:r w:rsidRPr="00F15D11">
        <w:rPr>
          <w:rFonts w:ascii="Garamond" w:hAnsi="Garamond" w:cs="Arial"/>
          <w:bCs/>
          <w:color w:val="595959" w:themeColor="text1" w:themeTint="A6"/>
          <w:sz w:val="18"/>
          <w:lang w:val="es-MX" w:eastAsia="es-MX"/>
        </w:rPr>
        <w:t>»</w:t>
      </w:r>
    </w:p>
    <w:sectPr w:rsidR="004A5064" w:rsidRPr="00F81C41" w:rsidSect="005357B2">
      <w:headerReference w:type="default" r:id="rId18"/>
      <w:footerReference w:type="default" r:id="rId19"/>
      <w:pgSz w:w="12240" w:h="15840"/>
      <w:pgMar w:top="1985" w:right="1418" w:bottom="1418" w:left="1418" w:header="737" w:footer="15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6CEF1" w14:textId="77777777" w:rsidR="00501038" w:rsidRDefault="00501038">
      <w:r>
        <w:separator/>
      </w:r>
    </w:p>
  </w:endnote>
  <w:endnote w:type="continuationSeparator" w:id="0">
    <w:p w14:paraId="4126DB1E" w14:textId="77777777" w:rsidR="00501038" w:rsidRDefault="00501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2"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Lohit Hindi">
    <w:altName w:val="Times New Roman"/>
    <w:panose1 w:val="020B0604020202020204"/>
    <w:charset w:val="00"/>
    <w:family w:val="roman"/>
    <w:notTrueType/>
    <w:pitch w:val="default"/>
  </w:font>
  <w:font w:name="Liberation Serif">
    <w:altName w:val="Times New Roman"/>
    <w:panose1 w:val="020B0604020202020204"/>
    <w:charset w:val="01"/>
    <w:family w:val="roman"/>
    <w:pitch w:val="variable"/>
  </w:font>
  <w:font w:name="Cambria">
    <w:panose1 w:val="02040503050406030204"/>
    <w:charset w:val="00"/>
    <w:family w:val="roman"/>
    <w:pitch w:val="variable"/>
    <w:sig w:usb0="E00002FF" w:usb1="400004FF" w:usb2="00000000" w:usb3="00000000" w:csb0="0000019F" w:csb1="00000000"/>
  </w:font>
  <w:font w:name="Mangal">
    <w:panose1 w:val="02040503050203030202"/>
    <w:charset w:val="01"/>
    <w:family w:val="roman"/>
    <w:pitch w:val="variable"/>
    <w:sig w:usb0="0000A003" w:usb1="00000000" w:usb2="00000000" w:usb3="00000000" w:csb0="00000001" w:csb1="00000000"/>
  </w:font>
  <w:font w:name="Liberation Sans">
    <w:altName w:val="Arial"/>
    <w:panose1 w:val="020B0604020202020204"/>
    <w:charset w:val="00"/>
    <w:family w:val="swiss"/>
    <w:pitch w:val="variable"/>
  </w:font>
  <w:font w:name="Tahoma">
    <w:panose1 w:val="020B0604030504040204"/>
    <w:charset w:val="00"/>
    <w:family w:val="swiss"/>
    <w:pitch w:val="variable"/>
    <w:sig w:usb0="E1002EFF" w:usb1="C000605B" w:usb2="00000029" w:usb3="00000000" w:csb0="000101FF" w:csb1="00000000"/>
  </w:font>
  <w:font w:name="OpenSymbol">
    <w:altName w:val="Calibri"/>
    <w:panose1 w:val="020B0604020202020204"/>
    <w:charset w:val="00"/>
    <w:family w:val="auto"/>
    <w:pitch w:val="variable"/>
    <w:sig w:usb0="800000AF" w:usb1="1001ECEA" w:usb2="00000000" w:usb3="00000000" w:csb0="00000001" w:csb1="00000000"/>
  </w:font>
  <w:font w:name="Segoe UI">
    <w:panose1 w:val="020B0502040204020203"/>
    <w:charset w:val="00"/>
    <w:family w:val="swiss"/>
    <w:pitch w:val="variable"/>
    <w:sig w:usb0="E4002EFF" w:usb1="C000E47F" w:usb2="00000009" w:usb3="00000000" w:csb0="000001FF" w:csb1="00000000"/>
  </w:font>
  <w:font w:name="WordVisi_MSFontService">
    <w:altName w:val="Times New Roman"/>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C3269" w14:textId="77777777" w:rsidR="00B5469E" w:rsidRDefault="005357B2" w:rsidP="005357B2">
    <w:pPr>
      <w:jc w:val="right"/>
      <w:rPr>
        <w:rStyle w:val="Nmerodepgina"/>
        <w:rFonts w:ascii="Garamond" w:hAnsi="Garamond" w:cs="Arial"/>
        <w:sz w:val="16"/>
        <w:szCs w:val="16"/>
      </w:rPr>
    </w:pPr>
    <w:r w:rsidRPr="00B85875">
      <w:rPr>
        <w:color w:val="000000"/>
      </w:rPr>
      <w:tab/>
      <w:t xml:space="preserve">                                                 </w:t>
    </w:r>
    <w:r>
      <w:rPr>
        <w:color w:val="000000"/>
      </w:rPr>
      <w:tab/>
    </w:r>
    <w:r>
      <w:rPr>
        <w:color w:val="000000"/>
      </w:rPr>
      <w:tab/>
    </w:r>
    <w:r>
      <w:rPr>
        <w:color w:val="000000"/>
      </w:rPr>
      <w:tab/>
    </w:r>
    <w:r>
      <w:rPr>
        <w:color w:val="000000"/>
      </w:rPr>
      <w:tab/>
    </w:r>
    <w:r w:rsidR="00B5469E">
      <w:rPr>
        <w:rStyle w:val="Nmerodepgina"/>
        <w:rFonts w:ascii="Garamond" w:hAnsi="Garamond" w:cs="Arial"/>
        <w:sz w:val="16"/>
        <w:szCs w:val="16"/>
      </w:rPr>
      <w:t xml:space="preserve">Página </w:t>
    </w:r>
    <w:r w:rsidR="008620D5">
      <w:rPr>
        <w:rStyle w:val="Nmerodepgina"/>
        <w:rFonts w:ascii="Garamond" w:hAnsi="Garamond" w:cs="Arial"/>
        <w:sz w:val="16"/>
        <w:szCs w:val="16"/>
      </w:rPr>
      <w:fldChar w:fldCharType="begin"/>
    </w:r>
    <w:r w:rsidR="00B5469E">
      <w:rPr>
        <w:rStyle w:val="Nmerodepgina"/>
        <w:rFonts w:ascii="Garamond" w:hAnsi="Garamond" w:cs="Arial"/>
        <w:sz w:val="16"/>
        <w:szCs w:val="16"/>
      </w:rPr>
      <w:instrText xml:space="preserve"> PAGE </w:instrText>
    </w:r>
    <w:r w:rsidR="008620D5">
      <w:rPr>
        <w:rStyle w:val="Nmerodepgina"/>
        <w:rFonts w:ascii="Garamond" w:hAnsi="Garamond" w:cs="Arial"/>
        <w:sz w:val="16"/>
        <w:szCs w:val="16"/>
      </w:rPr>
      <w:fldChar w:fldCharType="separate"/>
    </w:r>
    <w:r w:rsidR="00E52DAF">
      <w:rPr>
        <w:rStyle w:val="Nmerodepgina"/>
        <w:rFonts w:ascii="Garamond" w:hAnsi="Garamond" w:cs="Arial"/>
        <w:noProof/>
        <w:sz w:val="16"/>
        <w:szCs w:val="16"/>
      </w:rPr>
      <w:t>1</w:t>
    </w:r>
    <w:r w:rsidR="008620D5">
      <w:rPr>
        <w:rStyle w:val="Nmerodepgina"/>
        <w:rFonts w:ascii="Garamond" w:hAnsi="Garamond" w:cs="Arial"/>
        <w:sz w:val="16"/>
        <w:szCs w:val="16"/>
      </w:rPr>
      <w:fldChar w:fldCharType="end"/>
    </w:r>
    <w:r w:rsidR="00B5469E">
      <w:rPr>
        <w:rStyle w:val="Nmerodepgina"/>
        <w:rFonts w:ascii="Garamond" w:hAnsi="Garamond" w:cs="Arial"/>
        <w:sz w:val="16"/>
        <w:szCs w:val="16"/>
      </w:rPr>
      <w:t xml:space="preserve"> de </w:t>
    </w:r>
    <w:r w:rsidR="008620D5">
      <w:rPr>
        <w:rStyle w:val="Nmerodepgina"/>
        <w:rFonts w:ascii="Garamond" w:hAnsi="Garamond" w:cs="Arial"/>
        <w:sz w:val="16"/>
        <w:szCs w:val="16"/>
      </w:rPr>
      <w:fldChar w:fldCharType="begin"/>
    </w:r>
    <w:r w:rsidR="00B5469E">
      <w:rPr>
        <w:rStyle w:val="Nmerodepgina"/>
        <w:rFonts w:ascii="Garamond" w:hAnsi="Garamond" w:cs="Arial"/>
        <w:sz w:val="16"/>
        <w:szCs w:val="16"/>
      </w:rPr>
      <w:instrText xml:space="preserve"> NUMPAGES \* ARABIC </w:instrText>
    </w:r>
    <w:r w:rsidR="008620D5">
      <w:rPr>
        <w:rStyle w:val="Nmerodepgina"/>
        <w:rFonts w:ascii="Garamond" w:hAnsi="Garamond" w:cs="Arial"/>
        <w:sz w:val="16"/>
        <w:szCs w:val="16"/>
      </w:rPr>
      <w:fldChar w:fldCharType="separate"/>
    </w:r>
    <w:r w:rsidR="00E52DAF">
      <w:rPr>
        <w:rStyle w:val="Nmerodepgina"/>
        <w:rFonts w:ascii="Garamond" w:hAnsi="Garamond" w:cs="Arial"/>
        <w:noProof/>
        <w:sz w:val="16"/>
        <w:szCs w:val="16"/>
      </w:rPr>
      <w:t>12</w:t>
    </w:r>
    <w:r w:rsidR="008620D5">
      <w:rPr>
        <w:rStyle w:val="Nmerodepgina"/>
        <w:rFonts w:ascii="Garamond" w:hAnsi="Garamond" w:cs="Arial"/>
        <w:sz w:val="16"/>
        <w:szCs w:val="16"/>
      </w:rPr>
      <w:fldChar w:fldCharType="end"/>
    </w:r>
  </w:p>
  <w:p w14:paraId="62C2B0E7" w14:textId="51AB3CB5" w:rsidR="005357B2" w:rsidRDefault="0059539F" w:rsidP="005357B2">
    <w:pPr>
      <w:jc w:val="center"/>
    </w:pPr>
    <w:r>
      <w:rPr>
        <w:noProof/>
      </w:rPr>
      <mc:AlternateContent>
        <mc:Choice Requires="wps">
          <w:drawing>
            <wp:anchor distT="0" distB="0" distL="114300" distR="114300" simplePos="0" relativeHeight="251657728" behindDoc="0" locked="0" layoutInCell="1" allowOverlap="1" wp14:anchorId="3AAE5A53" wp14:editId="1DB87ED0">
              <wp:simplePos x="0" y="0"/>
              <wp:positionH relativeFrom="column">
                <wp:posOffset>2271917</wp:posOffset>
              </wp:positionH>
              <wp:positionV relativeFrom="paragraph">
                <wp:posOffset>13496</wp:posOffset>
              </wp:positionV>
              <wp:extent cx="1917511" cy="958206"/>
              <wp:effectExtent l="0" t="0" r="6985" b="0"/>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17511" cy="958206"/>
                      </a:xfrm>
                      <a:prstGeom prst="rect">
                        <a:avLst/>
                      </a:prstGeom>
                      <a:solidFill>
                        <a:srgbClr val="FFFFFF"/>
                      </a:solidFill>
                      <a:ln>
                        <a:noFill/>
                      </a:ln>
                    </wps:spPr>
                    <wps:txbx>
                      <w:txbxContent>
                        <w:p w14:paraId="37E226EF" w14:textId="77777777" w:rsidR="005357B2" w:rsidRPr="00E52DAF" w:rsidRDefault="005357B2" w:rsidP="005357B2">
                          <w:pPr>
                            <w:rPr>
                              <w:rFonts w:ascii="Arial" w:hAnsi="Arial" w:cs="Arial"/>
                              <w:sz w:val="16"/>
                              <w:szCs w:val="16"/>
                              <w:lang w:val="es-MX"/>
                            </w:rPr>
                          </w:pPr>
                        </w:p>
                        <w:p w14:paraId="79FC7AFC" w14:textId="6B4E576E" w:rsidR="005357B2" w:rsidRPr="000E2ED2" w:rsidRDefault="005357B2" w:rsidP="005357B2">
                          <w:pPr>
                            <w:jc w:val="center"/>
                            <w:rPr>
                              <w:rFonts w:ascii="Garamond" w:hAnsi="Garamond" w:cs="Arial"/>
                              <w:sz w:val="18"/>
                              <w:szCs w:val="18"/>
                              <w:lang w:val="es-MX"/>
                            </w:rPr>
                          </w:pPr>
                          <w:r w:rsidRPr="000E2ED2">
                            <w:rPr>
                              <w:rFonts w:ascii="Garamond" w:hAnsi="Garamond" w:cs="Arial"/>
                              <w:sz w:val="18"/>
                              <w:szCs w:val="18"/>
                              <w:lang w:val="es-MX"/>
                            </w:rPr>
                            <w:t xml:space="preserve">Código: </w:t>
                          </w:r>
                          <w:r w:rsidRPr="000E2ED2">
                            <w:rPr>
                              <w:rFonts w:ascii="Garamond" w:hAnsi="Garamond" w:cs="Arial"/>
                              <w:sz w:val="18"/>
                              <w:szCs w:val="18"/>
                            </w:rPr>
                            <w:t>GCO-GCI-F</w:t>
                          </w:r>
                          <w:r w:rsidR="00415617" w:rsidRPr="000E2ED2">
                            <w:rPr>
                              <w:rFonts w:ascii="Garamond" w:hAnsi="Garamond" w:cs="Arial"/>
                              <w:sz w:val="18"/>
                              <w:szCs w:val="18"/>
                            </w:rPr>
                            <w:t>0</w:t>
                          </w:r>
                          <w:r w:rsidR="00F81C41" w:rsidRPr="000E2ED2">
                            <w:rPr>
                              <w:rFonts w:ascii="Garamond" w:hAnsi="Garamond" w:cs="Arial"/>
                              <w:sz w:val="18"/>
                              <w:szCs w:val="18"/>
                            </w:rPr>
                            <w:t>83</w:t>
                          </w:r>
                        </w:p>
                        <w:p w14:paraId="66070AE2" w14:textId="35654C60" w:rsidR="005357B2" w:rsidRPr="000E2ED2" w:rsidRDefault="005357B2" w:rsidP="005357B2">
                          <w:pPr>
                            <w:jc w:val="center"/>
                            <w:rPr>
                              <w:rFonts w:ascii="Garamond" w:hAnsi="Garamond" w:cs="Arial"/>
                              <w:sz w:val="18"/>
                              <w:szCs w:val="18"/>
                              <w:lang w:val="es-MX"/>
                            </w:rPr>
                          </w:pPr>
                          <w:r w:rsidRPr="000E2ED2">
                            <w:rPr>
                              <w:rFonts w:ascii="Garamond" w:hAnsi="Garamond" w:cs="Arial"/>
                              <w:sz w:val="18"/>
                              <w:szCs w:val="18"/>
                              <w:lang w:val="es-MX"/>
                            </w:rPr>
                            <w:t xml:space="preserve">Versión: </w:t>
                          </w:r>
                          <w:r w:rsidR="00A850AB" w:rsidRPr="000E2ED2">
                            <w:rPr>
                              <w:rFonts w:ascii="Garamond" w:hAnsi="Garamond" w:cs="Arial"/>
                              <w:sz w:val="18"/>
                              <w:szCs w:val="18"/>
                              <w:lang w:val="es-MX"/>
                            </w:rPr>
                            <w:t>0</w:t>
                          </w:r>
                          <w:r w:rsidR="001123B1" w:rsidRPr="000E2ED2">
                            <w:rPr>
                              <w:rFonts w:ascii="Garamond" w:hAnsi="Garamond" w:cs="Arial"/>
                              <w:sz w:val="18"/>
                              <w:szCs w:val="18"/>
                              <w:lang w:val="es-MX"/>
                            </w:rPr>
                            <w:t>6</w:t>
                          </w:r>
                        </w:p>
                        <w:p w14:paraId="37396B53" w14:textId="3212C5EB" w:rsidR="005357B2" w:rsidRPr="000E2ED2" w:rsidRDefault="005357B2" w:rsidP="005357B2">
                          <w:pPr>
                            <w:jc w:val="center"/>
                            <w:rPr>
                              <w:rFonts w:ascii="Garamond" w:hAnsi="Garamond" w:cs="Arial"/>
                              <w:sz w:val="18"/>
                              <w:szCs w:val="18"/>
                              <w:lang w:val="es-MX"/>
                            </w:rPr>
                          </w:pPr>
                          <w:r w:rsidRPr="000E2ED2">
                            <w:rPr>
                              <w:rFonts w:ascii="Garamond" w:hAnsi="Garamond" w:cs="Arial"/>
                              <w:sz w:val="18"/>
                              <w:szCs w:val="18"/>
                              <w:lang w:val="es-MX"/>
                            </w:rPr>
                            <w:t xml:space="preserve">Vigencia: </w:t>
                          </w:r>
                          <w:r w:rsidR="000E2ED2" w:rsidRPr="000E2ED2">
                            <w:rPr>
                              <w:rFonts w:ascii="Garamond" w:hAnsi="Garamond" w:cs="Arial"/>
                              <w:sz w:val="18"/>
                              <w:szCs w:val="18"/>
                              <w:lang w:val="es-MX"/>
                            </w:rPr>
                            <w:t>14</w:t>
                          </w:r>
                          <w:r w:rsidR="00FF7A2E" w:rsidRPr="000E2ED2">
                            <w:rPr>
                              <w:rFonts w:ascii="Garamond" w:hAnsi="Garamond" w:cs="Arial"/>
                              <w:sz w:val="18"/>
                              <w:szCs w:val="18"/>
                              <w:lang w:val="es-MX"/>
                            </w:rPr>
                            <w:t xml:space="preserve"> de </w:t>
                          </w:r>
                          <w:r w:rsidR="00A850AB" w:rsidRPr="000E2ED2">
                            <w:rPr>
                              <w:rFonts w:ascii="Garamond" w:hAnsi="Garamond" w:cs="Arial"/>
                              <w:sz w:val="18"/>
                              <w:szCs w:val="18"/>
                              <w:lang w:val="es-MX"/>
                            </w:rPr>
                            <w:t>septiembre</w:t>
                          </w:r>
                          <w:r w:rsidR="00FF7A2E" w:rsidRPr="000E2ED2">
                            <w:rPr>
                              <w:rFonts w:ascii="Garamond" w:hAnsi="Garamond" w:cs="Arial"/>
                              <w:sz w:val="18"/>
                              <w:szCs w:val="18"/>
                              <w:lang w:val="es-MX"/>
                            </w:rPr>
                            <w:t xml:space="preserve"> de 202</w:t>
                          </w:r>
                          <w:r w:rsidR="001123B1" w:rsidRPr="000E2ED2">
                            <w:rPr>
                              <w:rFonts w:ascii="Garamond" w:hAnsi="Garamond" w:cs="Arial"/>
                              <w:sz w:val="18"/>
                              <w:szCs w:val="18"/>
                              <w:lang w:val="es-MX"/>
                            </w:rPr>
                            <w:t>3</w:t>
                          </w:r>
                        </w:p>
                        <w:p w14:paraId="30D72638" w14:textId="716F25E0" w:rsidR="005357B2" w:rsidRPr="0059539F" w:rsidRDefault="005357B2" w:rsidP="005357B2">
                          <w:pPr>
                            <w:jc w:val="center"/>
                            <w:rPr>
                              <w:rFonts w:ascii="Garamond" w:hAnsi="Garamond" w:cs="Arial"/>
                              <w:sz w:val="18"/>
                              <w:szCs w:val="18"/>
                              <w:lang w:val="es-MX"/>
                            </w:rPr>
                          </w:pPr>
                          <w:r w:rsidRPr="000E2ED2">
                            <w:rPr>
                              <w:rFonts w:ascii="Garamond" w:hAnsi="Garamond" w:cs="Arial"/>
                              <w:sz w:val="18"/>
                              <w:szCs w:val="18"/>
                              <w:lang w:val="es-MX"/>
                            </w:rPr>
                            <w:t>Caso Hola No</w:t>
                          </w:r>
                          <w:r w:rsidR="00C66F1F" w:rsidRPr="000E2ED2">
                            <w:rPr>
                              <w:rFonts w:ascii="Garamond" w:hAnsi="Garamond" w:cs="Arial"/>
                              <w:sz w:val="18"/>
                              <w:szCs w:val="18"/>
                              <w:lang w:val="es-MX"/>
                            </w:rPr>
                            <w:t xml:space="preserve">. </w:t>
                          </w:r>
                          <w:r w:rsidR="000E2ED2" w:rsidRPr="000E2ED2">
                            <w:rPr>
                              <w:rFonts w:ascii="Garamond" w:hAnsi="Garamond" w:cs="Arial"/>
                              <w:sz w:val="18"/>
                              <w:szCs w:val="18"/>
                              <w:lang w:val="es-MX"/>
                            </w:rPr>
                            <w:t>343604</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AE5A53" id="Rectángulo 7" o:spid="_x0000_s1026" style="position:absolute;left:0;text-align:left;margin-left:178.9pt;margin-top:1.05pt;width:151pt;height:75.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" stroked="f">
              <v:textbox inset="2.5575mm,1.2875mm,2.5575mm,1.2875mm">
                <w:txbxContent>
                  <w:p w14:paraId="37E226EF" w14:textId="77777777" w:rsidR="005357B2" w:rsidRPr="00E52DAF" w:rsidRDefault="005357B2" w:rsidP="005357B2">
                    <w:pPr>
                      <w:rPr>
                        <w:rFonts w:ascii="Arial" w:hAnsi="Arial" w:cs="Arial"/>
                        <w:sz w:val="16"/>
                        <w:szCs w:val="16"/>
                        <w:lang w:val="es-MX"/>
                      </w:rPr>
                    </w:pPr>
                  </w:p>
                  <w:p w14:paraId="79FC7AFC" w14:textId="6B4E576E" w:rsidR="005357B2" w:rsidRPr="000E2ED2" w:rsidRDefault="005357B2" w:rsidP="005357B2">
                    <w:pPr>
                      <w:jc w:val="center"/>
                      <w:rPr>
                        <w:rFonts w:ascii="Garamond" w:hAnsi="Garamond" w:cs="Arial"/>
                        <w:sz w:val="18"/>
                        <w:szCs w:val="18"/>
                        <w:lang w:val="es-MX"/>
                      </w:rPr>
                    </w:pPr>
                    <w:r w:rsidRPr="000E2ED2">
                      <w:rPr>
                        <w:rFonts w:ascii="Garamond" w:hAnsi="Garamond" w:cs="Arial"/>
                        <w:sz w:val="18"/>
                        <w:szCs w:val="18"/>
                        <w:lang w:val="es-MX"/>
                      </w:rPr>
                      <w:t xml:space="preserve">Código: </w:t>
                    </w:r>
                    <w:r w:rsidRPr="000E2ED2">
                      <w:rPr>
                        <w:rFonts w:ascii="Garamond" w:hAnsi="Garamond" w:cs="Arial"/>
                        <w:sz w:val="18"/>
                        <w:szCs w:val="18"/>
                      </w:rPr>
                      <w:t>GCO-GCI-F</w:t>
                    </w:r>
                    <w:r w:rsidR="00415617" w:rsidRPr="000E2ED2">
                      <w:rPr>
                        <w:rFonts w:ascii="Garamond" w:hAnsi="Garamond" w:cs="Arial"/>
                        <w:sz w:val="18"/>
                        <w:szCs w:val="18"/>
                      </w:rPr>
                      <w:t>0</w:t>
                    </w:r>
                    <w:r w:rsidR="00F81C41" w:rsidRPr="000E2ED2">
                      <w:rPr>
                        <w:rFonts w:ascii="Garamond" w:hAnsi="Garamond" w:cs="Arial"/>
                        <w:sz w:val="18"/>
                        <w:szCs w:val="18"/>
                      </w:rPr>
                      <w:t>83</w:t>
                    </w:r>
                  </w:p>
                  <w:p w14:paraId="66070AE2" w14:textId="35654C60" w:rsidR="005357B2" w:rsidRPr="000E2ED2" w:rsidRDefault="005357B2" w:rsidP="005357B2">
                    <w:pPr>
                      <w:jc w:val="center"/>
                      <w:rPr>
                        <w:rFonts w:ascii="Garamond" w:hAnsi="Garamond" w:cs="Arial"/>
                        <w:sz w:val="18"/>
                        <w:szCs w:val="18"/>
                        <w:lang w:val="es-MX"/>
                      </w:rPr>
                    </w:pPr>
                    <w:r w:rsidRPr="000E2ED2">
                      <w:rPr>
                        <w:rFonts w:ascii="Garamond" w:hAnsi="Garamond" w:cs="Arial"/>
                        <w:sz w:val="18"/>
                        <w:szCs w:val="18"/>
                        <w:lang w:val="es-MX"/>
                      </w:rPr>
                      <w:t xml:space="preserve">Versión: </w:t>
                    </w:r>
                    <w:r w:rsidR="00A850AB" w:rsidRPr="000E2ED2">
                      <w:rPr>
                        <w:rFonts w:ascii="Garamond" w:hAnsi="Garamond" w:cs="Arial"/>
                        <w:sz w:val="18"/>
                        <w:szCs w:val="18"/>
                        <w:lang w:val="es-MX"/>
                      </w:rPr>
                      <w:t>0</w:t>
                    </w:r>
                    <w:r w:rsidR="001123B1" w:rsidRPr="000E2ED2">
                      <w:rPr>
                        <w:rFonts w:ascii="Garamond" w:hAnsi="Garamond" w:cs="Arial"/>
                        <w:sz w:val="18"/>
                        <w:szCs w:val="18"/>
                        <w:lang w:val="es-MX"/>
                      </w:rPr>
                      <w:t>6</w:t>
                    </w:r>
                  </w:p>
                  <w:p w14:paraId="37396B53" w14:textId="3212C5EB" w:rsidR="005357B2" w:rsidRPr="000E2ED2" w:rsidRDefault="005357B2" w:rsidP="005357B2">
                    <w:pPr>
                      <w:jc w:val="center"/>
                      <w:rPr>
                        <w:rFonts w:ascii="Garamond" w:hAnsi="Garamond" w:cs="Arial"/>
                        <w:sz w:val="18"/>
                        <w:szCs w:val="18"/>
                        <w:lang w:val="es-MX"/>
                      </w:rPr>
                    </w:pPr>
                    <w:r w:rsidRPr="000E2ED2">
                      <w:rPr>
                        <w:rFonts w:ascii="Garamond" w:hAnsi="Garamond" w:cs="Arial"/>
                        <w:sz w:val="18"/>
                        <w:szCs w:val="18"/>
                        <w:lang w:val="es-MX"/>
                      </w:rPr>
                      <w:t xml:space="preserve">Vigencia: </w:t>
                    </w:r>
                    <w:r w:rsidR="000E2ED2" w:rsidRPr="000E2ED2">
                      <w:rPr>
                        <w:rFonts w:ascii="Garamond" w:hAnsi="Garamond" w:cs="Arial"/>
                        <w:sz w:val="18"/>
                        <w:szCs w:val="18"/>
                        <w:lang w:val="es-MX"/>
                      </w:rPr>
                      <w:t>14</w:t>
                    </w:r>
                    <w:r w:rsidR="00FF7A2E" w:rsidRPr="000E2ED2">
                      <w:rPr>
                        <w:rFonts w:ascii="Garamond" w:hAnsi="Garamond" w:cs="Arial"/>
                        <w:sz w:val="18"/>
                        <w:szCs w:val="18"/>
                        <w:lang w:val="es-MX"/>
                      </w:rPr>
                      <w:t xml:space="preserve"> de </w:t>
                    </w:r>
                    <w:r w:rsidR="00A850AB" w:rsidRPr="000E2ED2">
                      <w:rPr>
                        <w:rFonts w:ascii="Garamond" w:hAnsi="Garamond" w:cs="Arial"/>
                        <w:sz w:val="18"/>
                        <w:szCs w:val="18"/>
                        <w:lang w:val="es-MX"/>
                      </w:rPr>
                      <w:t>septiembre</w:t>
                    </w:r>
                    <w:r w:rsidR="00FF7A2E" w:rsidRPr="000E2ED2">
                      <w:rPr>
                        <w:rFonts w:ascii="Garamond" w:hAnsi="Garamond" w:cs="Arial"/>
                        <w:sz w:val="18"/>
                        <w:szCs w:val="18"/>
                        <w:lang w:val="es-MX"/>
                      </w:rPr>
                      <w:t xml:space="preserve"> de 202</w:t>
                    </w:r>
                    <w:r w:rsidR="001123B1" w:rsidRPr="000E2ED2">
                      <w:rPr>
                        <w:rFonts w:ascii="Garamond" w:hAnsi="Garamond" w:cs="Arial"/>
                        <w:sz w:val="18"/>
                        <w:szCs w:val="18"/>
                        <w:lang w:val="es-MX"/>
                      </w:rPr>
                      <w:t>3</w:t>
                    </w:r>
                  </w:p>
                  <w:p w14:paraId="30D72638" w14:textId="716F25E0" w:rsidR="005357B2" w:rsidRPr="0059539F" w:rsidRDefault="005357B2" w:rsidP="005357B2">
                    <w:pPr>
                      <w:jc w:val="center"/>
                      <w:rPr>
                        <w:rFonts w:ascii="Garamond" w:hAnsi="Garamond" w:cs="Arial"/>
                        <w:sz w:val="18"/>
                        <w:szCs w:val="18"/>
                        <w:lang w:val="es-MX"/>
                      </w:rPr>
                    </w:pPr>
                    <w:r w:rsidRPr="000E2ED2">
                      <w:rPr>
                        <w:rFonts w:ascii="Garamond" w:hAnsi="Garamond" w:cs="Arial"/>
                        <w:sz w:val="18"/>
                        <w:szCs w:val="18"/>
                        <w:lang w:val="es-MX"/>
                      </w:rPr>
                      <w:t>Caso Hola No</w:t>
                    </w:r>
                    <w:r w:rsidR="00C66F1F" w:rsidRPr="000E2ED2">
                      <w:rPr>
                        <w:rFonts w:ascii="Garamond" w:hAnsi="Garamond" w:cs="Arial"/>
                        <w:sz w:val="18"/>
                        <w:szCs w:val="18"/>
                        <w:lang w:val="es-MX"/>
                      </w:rPr>
                      <w:t xml:space="preserve">. </w:t>
                    </w:r>
                    <w:r w:rsidR="000E2ED2" w:rsidRPr="000E2ED2">
                      <w:rPr>
                        <w:rFonts w:ascii="Garamond" w:hAnsi="Garamond" w:cs="Arial"/>
                        <w:sz w:val="18"/>
                        <w:szCs w:val="18"/>
                        <w:lang w:val="es-MX"/>
                      </w:rPr>
                      <w:t>343604</w:t>
                    </w:r>
                  </w:p>
                </w:txbxContent>
              </v:textbox>
            </v:rect>
          </w:pict>
        </mc:Fallback>
      </mc:AlternateContent>
    </w:r>
    <w:r w:rsidR="00415617">
      <w:rPr>
        <w:noProof/>
      </w:rPr>
      <mc:AlternateContent>
        <mc:Choice Requires="wps">
          <w:drawing>
            <wp:anchor distT="0" distB="0" distL="114299" distR="114299" simplePos="0" relativeHeight="251659776" behindDoc="0" locked="0" layoutInCell="1" allowOverlap="1" wp14:anchorId="2575321C" wp14:editId="1F42C0B5">
              <wp:simplePos x="0" y="0"/>
              <wp:positionH relativeFrom="column">
                <wp:posOffset>1520189</wp:posOffset>
              </wp:positionH>
              <wp:positionV relativeFrom="paragraph">
                <wp:posOffset>77470</wp:posOffset>
              </wp:positionV>
              <wp:extent cx="0" cy="762000"/>
              <wp:effectExtent l="0" t="0" r="0" b="0"/>
              <wp:wrapNone/>
              <wp:docPr id="46" name="Conector recto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6200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59AE27E" id="Conector recto 46" o:spid="_x0000_s1026" style="position:absolute;z-index:251659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9.7pt,6.1pt" to="119.7pt,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" strokecolor="windowText" strokeweight=".5pt">
              <v:stroke joinstyle="miter"/>
              <o:lock v:ext="edit" shapetype="f"/>
            </v:line>
          </w:pict>
        </mc:Fallback>
      </mc:AlternateContent>
    </w:r>
    <w:r w:rsidR="00BC5C9F">
      <w:rPr>
        <w:noProof/>
        <w:lang w:eastAsia="es-CO" w:bidi="ar-SA"/>
      </w:rPr>
      <w:drawing>
        <wp:anchor distT="0" distB="0" distL="0" distR="0" simplePos="0" relativeHeight="251658752" behindDoc="0" locked="0" layoutInCell="1" allowOverlap="1" wp14:anchorId="34B2C5BD" wp14:editId="4958A8BE">
          <wp:simplePos x="0" y="0"/>
          <wp:positionH relativeFrom="margin">
            <wp:posOffset>5364480</wp:posOffset>
          </wp:positionH>
          <wp:positionV relativeFrom="paragraph">
            <wp:posOffset>77470</wp:posOffset>
          </wp:positionV>
          <wp:extent cx="647700" cy="644525"/>
          <wp:effectExtent l="19050" t="0" r="0" b="0"/>
          <wp:wrapNone/>
          <wp:docPr id="4" name="Imagen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2"/>
                  <pic:cNvPicPr>
                    <a:picLocks noChangeAspect="1" noChangeArrowheads="1"/>
                  </pic:cNvPicPr>
                </pic:nvPicPr>
                <pic:blipFill>
                  <a:blip r:embed="rId1"/>
                  <a:srcRect/>
                  <a:stretch>
                    <a:fillRect/>
                  </a:stretch>
                </pic:blipFill>
                <pic:spPr bwMode="auto">
                  <a:xfrm>
                    <a:off x="0" y="0"/>
                    <a:ext cx="647700" cy="644525"/>
                  </a:xfrm>
                  <a:prstGeom prst="rect">
                    <a:avLst/>
                  </a:prstGeom>
                  <a:noFill/>
                  <a:ln w="9525">
                    <a:noFill/>
                    <a:miter lim="800000"/>
                    <a:headEnd/>
                    <a:tailEnd/>
                  </a:ln>
                </pic:spPr>
              </pic:pic>
            </a:graphicData>
          </a:graphic>
        </wp:anchor>
      </w:drawing>
    </w:r>
    <w:r w:rsidR="00415617">
      <w:rPr>
        <w:noProof/>
      </w:rPr>
      <mc:AlternateContent>
        <mc:Choice Requires="wps">
          <w:drawing>
            <wp:anchor distT="0" distB="0" distL="114300" distR="114300" simplePos="0" relativeHeight="251656704" behindDoc="0" locked="0" layoutInCell="1" allowOverlap="1" wp14:anchorId="694E6CFE" wp14:editId="00B842AA">
              <wp:simplePos x="0" y="0"/>
              <wp:positionH relativeFrom="column">
                <wp:posOffset>0</wp:posOffset>
              </wp:positionH>
              <wp:positionV relativeFrom="paragraph">
                <wp:posOffset>77470</wp:posOffset>
              </wp:positionV>
              <wp:extent cx="1828800" cy="762000"/>
              <wp:effectExtent l="0" t="0" r="0" b="0"/>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762000"/>
                      </a:xfrm>
                      <a:prstGeom prst="rect">
                        <a:avLst/>
                      </a:prstGeom>
                      <a:solidFill>
                        <a:srgbClr val="FFFFFF"/>
                      </a:solidFill>
                      <a:ln>
                        <a:noFill/>
                      </a:ln>
                    </wps:spPr>
                    <wps:txbx>
                      <w:txbxContent>
                        <w:p w14:paraId="14F8EE17" w14:textId="7E692738" w:rsidR="005357B2" w:rsidRPr="005357B2" w:rsidRDefault="005357B2" w:rsidP="005357B2">
                          <w:pPr>
                            <w:rPr>
                              <w:rFonts w:ascii="Garamond" w:hAnsi="Garamond"/>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4E6CFE" id="Rectángulo 6" o:spid="_x0000_s1027" style="position:absolute;left:0;text-align:left;margin-left:0;margin-top:6.1pt;width:2in;height:6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" stroked="f">
              <v:textbox inset="7.25pt,3.65pt,7.25pt,3.65pt">
                <w:txbxContent>
                  <w:p w14:paraId="14F8EE17" w14:textId="7E692738" w:rsidR="005357B2" w:rsidRPr="005357B2" w:rsidRDefault="005357B2" w:rsidP="005357B2">
                    <w:pPr>
                      <w:rPr>
                        <w:rFonts w:ascii="Garamond" w:hAnsi="Garamond"/>
                        <w:sz w:val="16"/>
                        <w:szCs w:val="16"/>
                        <w:lang w:val="es-MX"/>
                      </w:rPr>
                    </w:pPr>
                  </w:p>
                </w:txbxContent>
              </v:textbox>
            </v:rect>
          </w:pict>
        </mc:Fallback>
      </mc:AlternateContent>
    </w:r>
  </w:p>
  <w:p w14:paraId="62098940" w14:textId="40C49C41" w:rsidR="00B5469E" w:rsidRDefault="00B5469E">
    <w:pPr>
      <w:pStyle w:val="Standard"/>
      <w:ind w:right="360"/>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9C04C" w14:textId="77777777" w:rsidR="00501038" w:rsidRDefault="00501038">
      <w:r>
        <w:rPr>
          <w:color w:val="000000"/>
        </w:rPr>
        <w:separator/>
      </w:r>
    </w:p>
  </w:footnote>
  <w:footnote w:type="continuationSeparator" w:id="0">
    <w:p w14:paraId="7BA1DB7D" w14:textId="77777777" w:rsidR="00501038" w:rsidRDefault="00501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0688E" w14:textId="797C4354" w:rsidR="00415617" w:rsidRDefault="0012078E" w:rsidP="00415617">
    <w:pPr>
      <w:pStyle w:val="Standard"/>
      <w:jc w:val="center"/>
      <w:rPr>
        <w:rFonts w:ascii="Garamond" w:hAnsi="Garamond" w:cs="Arial"/>
        <w:b/>
        <w:sz w:val="24"/>
        <w:szCs w:val="24"/>
      </w:rPr>
    </w:pPr>
    <w:r>
      <w:rPr>
        <w:noProof/>
        <w:lang w:eastAsia="es-CO"/>
      </w:rPr>
      <w:drawing>
        <wp:anchor distT="0" distB="0" distL="114300" distR="114300" simplePos="0" relativeHeight="251655680" behindDoc="1" locked="0" layoutInCell="1" allowOverlap="1" wp14:anchorId="7891DD06" wp14:editId="33A71324">
          <wp:simplePos x="0" y="0"/>
          <wp:positionH relativeFrom="margin">
            <wp:posOffset>-78142</wp:posOffset>
          </wp:positionH>
          <wp:positionV relativeFrom="paragraph">
            <wp:posOffset>81647</wp:posOffset>
          </wp:positionV>
          <wp:extent cx="2346960" cy="762000"/>
          <wp:effectExtent l="0" t="0" r="0" b="0"/>
          <wp:wrapTight wrapText="bothSides">
            <wp:wrapPolygon edited="0">
              <wp:start x="0" y="0"/>
              <wp:lineTo x="0" y="21060"/>
              <wp:lineTo x="21390" y="21060"/>
              <wp:lineTo x="21390" y="0"/>
              <wp:lineTo x="0" y="0"/>
            </wp:wrapPolygon>
          </wp:wrapTight>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srcRect/>
                  <a:stretch>
                    <a:fillRect/>
                  </a:stretch>
                </pic:blipFill>
                <pic:spPr bwMode="auto">
                  <a:xfrm>
                    <a:off x="0" y="0"/>
                    <a:ext cx="2346960" cy="762000"/>
                  </a:xfrm>
                  <a:prstGeom prst="rect">
                    <a:avLst/>
                  </a:prstGeom>
                  <a:noFill/>
                  <a:ln w="9525">
                    <a:noFill/>
                    <a:miter lim="800000"/>
                    <a:headEnd/>
                    <a:tailEnd/>
                  </a:ln>
                </pic:spPr>
              </pic:pic>
            </a:graphicData>
          </a:graphic>
          <wp14:sizeRelV relativeFrom="margin">
            <wp14:pctHeight>0</wp14:pctHeight>
          </wp14:sizeRelV>
        </wp:anchor>
      </w:drawing>
    </w:r>
  </w:p>
  <w:p w14:paraId="302B2C37" w14:textId="77777777" w:rsidR="00415617" w:rsidRDefault="00415617" w:rsidP="00415617">
    <w:pPr>
      <w:pStyle w:val="Standard"/>
      <w:jc w:val="center"/>
      <w:rPr>
        <w:rFonts w:ascii="Garamond" w:hAnsi="Garamond" w:cs="Arial"/>
        <w:b/>
        <w:sz w:val="24"/>
        <w:szCs w:val="24"/>
      </w:rPr>
    </w:pPr>
  </w:p>
  <w:p w14:paraId="3063A169" w14:textId="43860680" w:rsidR="00F81C41" w:rsidRDefault="00F81C41" w:rsidP="00DF32C0">
    <w:pPr>
      <w:jc w:val="center"/>
      <w:rPr>
        <w:rFonts w:ascii="Garamond" w:hAnsi="Garamond" w:cs="Arial"/>
        <w:b/>
      </w:rPr>
    </w:pPr>
    <w:r w:rsidRPr="00930F9D">
      <w:rPr>
        <w:rFonts w:ascii="Garamond" w:hAnsi="Garamond" w:cs="Arial"/>
        <w:b/>
      </w:rPr>
      <w:t>ESTUDIOS PREVIOS</w:t>
    </w:r>
  </w:p>
  <w:p w14:paraId="17D9B30A" w14:textId="77777777" w:rsidR="00AB62DF" w:rsidRPr="00AB62DF" w:rsidRDefault="00AB62DF" w:rsidP="00DF32C0">
    <w:pPr>
      <w:jc w:val="center"/>
      <w:rPr>
        <w:rFonts w:ascii="Garamond" w:hAnsi="Garamond" w:cs="Arial"/>
        <w:b/>
        <w:sz w:val="16"/>
        <w:szCs w:val="16"/>
      </w:rPr>
    </w:pPr>
  </w:p>
  <w:p w14:paraId="7933F78E" w14:textId="15B6583C" w:rsidR="00F81C41" w:rsidRDefault="00F81C41" w:rsidP="00DF32C0">
    <w:pPr>
      <w:jc w:val="center"/>
      <w:rPr>
        <w:rFonts w:ascii="Garamond" w:hAnsi="Garamond" w:cs="Arial"/>
        <w:b/>
      </w:rPr>
    </w:pPr>
    <w:r w:rsidRPr="00930F9D">
      <w:rPr>
        <w:rFonts w:ascii="Garamond" w:hAnsi="Garamond" w:cs="Arial"/>
        <w:b/>
      </w:rPr>
      <w:t>LICITACIÓN PÚBLICA</w:t>
    </w:r>
  </w:p>
  <w:p w14:paraId="0F63A1DC" w14:textId="77777777" w:rsidR="00AB62DF" w:rsidRPr="00AB62DF" w:rsidRDefault="00AB62DF" w:rsidP="00DF32C0">
    <w:pPr>
      <w:jc w:val="center"/>
      <w:rPr>
        <w:rFonts w:ascii="Garamond" w:hAnsi="Garamond" w:cs="Arial"/>
        <w:b/>
        <w:sz w:val="12"/>
        <w:szCs w:val="12"/>
      </w:rPr>
    </w:pPr>
  </w:p>
  <w:p w14:paraId="59AD0E8D" w14:textId="26395B54" w:rsidR="00F81C41" w:rsidRPr="00F15D11" w:rsidRDefault="006B658F" w:rsidP="006B658F">
    <w:pPr>
      <w:jc w:val="center"/>
      <w:rPr>
        <w:rFonts w:ascii="Garamond" w:hAnsi="Garamond" w:cs="Arial"/>
        <w:b/>
        <w:color w:val="595959" w:themeColor="text1" w:themeTint="A6"/>
      </w:rPr>
    </w:pPr>
    <w:r w:rsidRPr="00F15D11">
      <w:rPr>
        <w:rFonts w:ascii="Garamond" w:hAnsi="Garamond" w:cs="Arial"/>
        <w:b/>
        <w:color w:val="595959" w:themeColor="text1" w:themeTint="A6"/>
      </w:rPr>
      <w:t xml:space="preserve">                                                              </w:t>
    </w:r>
    <w:r w:rsidR="00F81C41" w:rsidRPr="00F15D11">
      <w:rPr>
        <w:rFonts w:ascii="Garamond" w:hAnsi="Garamond" w:cs="Arial"/>
        <w:b/>
        <w:color w:val="595959" w:themeColor="text1" w:themeTint="A6"/>
      </w:rPr>
      <w:t>ALCALDÍA LOCAL DE</w:t>
    </w:r>
    <w:r w:rsidRPr="00F15D11">
      <w:rPr>
        <w:rFonts w:ascii="Garamond" w:hAnsi="Garamond" w:cs="Arial"/>
        <w:b/>
        <w:color w:val="595959" w:themeColor="text1" w:themeTint="A6"/>
      </w:rPr>
      <w:t xml:space="preserve"> KENNEDY</w:t>
    </w:r>
  </w:p>
  <w:p w14:paraId="5F141CC0" w14:textId="77777777" w:rsidR="00F81C41" w:rsidRDefault="00F81C41" w:rsidP="00F81C41">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1128"/>
        </w:tabs>
        <w:ind w:left="1128" w:hanging="360"/>
      </w:pPr>
      <w:rPr>
        <w:rFonts w:ascii="Symbol" w:hAnsi="Symbol" w:cs="Symbol"/>
        <w:b/>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1128"/>
        </w:tabs>
        <w:ind w:left="1128" w:hanging="360"/>
      </w:pPr>
      <w:rPr>
        <w:rFonts w:ascii="Arial" w:hAnsi="Arial" w:cs="Times New Roman"/>
        <w:sz w:val="22"/>
        <w:szCs w:val="22"/>
      </w:rPr>
    </w:lvl>
  </w:abstractNum>
  <w:abstractNum w:abstractNumId="2"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cs="Times New Roman"/>
        <w:b/>
      </w:rPr>
    </w:lvl>
  </w:abstractNum>
  <w:abstractNum w:abstractNumId="3" w15:restartNumberingAfterBreak="0">
    <w:nsid w:val="00000004"/>
    <w:multiLevelType w:val="singleLevel"/>
    <w:tmpl w:val="059C702E"/>
    <w:name w:val="WW8Num4"/>
    <w:lvl w:ilvl="0">
      <w:start w:val="1"/>
      <w:numFmt w:val="decimal"/>
      <w:lvlText w:val="%1."/>
      <w:lvlJc w:val="left"/>
      <w:pPr>
        <w:tabs>
          <w:tab w:val="num" w:pos="720"/>
        </w:tabs>
        <w:ind w:left="720" w:hanging="360"/>
      </w:pPr>
      <w:rPr>
        <w:rFonts w:ascii="Garamond" w:hAnsi="Garamond" w:cs="Times New Roman" w:hint="default"/>
        <w:b/>
        <w:i w:val="0"/>
        <w:color w:val="auto"/>
        <w:sz w:val="22"/>
        <w:szCs w:val="22"/>
      </w:rPr>
    </w:lvl>
  </w:abstractNum>
  <w:abstractNum w:abstractNumId="4" w15:restartNumberingAfterBreak="0">
    <w:nsid w:val="00000005"/>
    <w:multiLevelType w:val="multilevel"/>
    <w:tmpl w:val="85FA41D8"/>
    <w:name w:val="WW8Num5"/>
    <w:lvl w:ilvl="0">
      <w:start w:val="1"/>
      <w:numFmt w:val="lowerLetter"/>
      <w:lvlText w:val="%1."/>
      <w:lvlJc w:val="left"/>
      <w:pPr>
        <w:tabs>
          <w:tab w:val="num" w:pos="1068"/>
        </w:tabs>
        <w:ind w:left="1068" w:hanging="360"/>
      </w:pPr>
      <w:rPr>
        <w:rFonts w:cs="Times New Roman"/>
        <w:b/>
      </w:rPr>
    </w:lvl>
    <w:lvl w:ilvl="1">
      <w:start w:val="5"/>
      <w:numFmt w:val="decimal"/>
      <w:lvlText w:val="%2."/>
      <w:lvlJc w:val="left"/>
      <w:pPr>
        <w:tabs>
          <w:tab w:val="num" w:pos="1788"/>
        </w:tabs>
        <w:ind w:left="1788" w:hanging="360"/>
      </w:pPr>
      <w:rPr>
        <w:rFonts w:ascii="Arial" w:hAnsi="Arial" w:cs="Arial" w:hint="default"/>
        <w:b/>
        <w:sz w:val="22"/>
        <w:szCs w:val="22"/>
      </w:rPr>
    </w:lvl>
    <w:lvl w:ilvl="2">
      <w:start w:val="1"/>
      <w:numFmt w:val="lowerRoman"/>
      <w:lvlText w:val="%3."/>
      <w:lvlJc w:val="right"/>
      <w:pPr>
        <w:tabs>
          <w:tab w:val="num" w:pos="2508"/>
        </w:tabs>
        <w:ind w:left="2508" w:hanging="180"/>
      </w:pPr>
      <w:rPr>
        <w:rFonts w:cs="Times New Roman"/>
      </w:rPr>
    </w:lvl>
    <w:lvl w:ilvl="3">
      <w:start w:val="1"/>
      <w:numFmt w:val="decimal"/>
      <w:lvlText w:val="%4."/>
      <w:lvlJc w:val="left"/>
      <w:pPr>
        <w:tabs>
          <w:tab w:val="num" w:pos="3228"/>
        </w:tabs>
        <w:ind w:left="3228" w:hanging="360"/>
      </w:pPr>
      <w:rPr>
        <w:rFonts w:cs="Times New Roman"/>
      </w:rPr>
    </w:lvl>
    <w:lvl w:ilvl="4">
      <w:start w:val="1"/>
      <w:numFmt w:val="lowerLetter"/>
      <w:lvlText w:val="%5."/>
      <w:lvlJc w:val="left"/>
      <w:pPr>
        <w:tabs>
          <w:tab w:val="num" w:pos="3948"/>
        </w:tabs>
        <w:ind w:left="3948" w:hanging="360"/>
      </w:pPr>
      <w:rPr>
        <w:rFonts w:cs="Times New Roman"/>
      </w:rPr>
    </w:lvl>
    <w:lvl w:ilvl="5">
      <w:start w:val="1"/>
      <w:numFmt w:val="lowerRoman"/>
      <w:lvlText w:val="%6."/>
      <w:lvlJc w:val="right"/>
      <w:pPr>
        <w:tabs>
          <w:tab w:val="num" w:pos="4668"/>
        </w:tabs>
        <w:ind w:left="4668" w:hanging="180"/>
      </w:pPr>
      <w:rPr>
        <w:rFonts w:cs="Times New Roman"/>
      </w:rPr>
    </w:lvl>
    <w:lvl w:ilvl="6">
      <w:start w:val="1"/>
      <w:numFmt w:val="decimal"/>
      <w:lvlText w:val="%7."/>
      <w:lvlJc w:val="left"/>
      <w:pPr>
        <w:tabs>
          <w:tab w:val="num" w:pos="5388"/>
        </w:tabs>
        <w:ind w:left="5388" w:hanging="360"/>
      </w:pPr>
      <w:rPr>
        <w:rFonts w:cs="Times New Roman"/>
      </w:rPr>
    </w:lvl>
    <w:lvl w:ilvl="7">
      <w:start w:val="1"/>
      <w:numFmt w:val="lowerLetter"/>
      <w:lvlText w:val="%8."/>
      <w:lvlJc w:val="left"/>
      <w:pPr>
        <w:tabs>
          <w:tab w:val="num" w:pos="6108"/>
        </w:tabs>
        <w:ind w:left="6108" w:hanging="360"/>
      </w:pPr>
      <w:rPr>
        <w:rFonts w:cs="Times New Roman"/>
      </w:rPr>
    </w:lvl>
    <w:lvl w:ilvl="8">
      <w:start w:val="1"/>
      <w:numFmt w:val="lowerRoman"/>
      <w:lvlText w:val="%9."/>
      <w:lvlJc w:val="right"/>
      <w:pPr>
        <w:tabs>
          <w:tab w:val="num" w:pos="6828"/>
        </w:tabs>
        <w:ind w:left="6828" w:hanging="180"/>
      </w:pPr>
      <w:rPr>
        <w:rFonts w:cs="Times New Roman"/>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sz w:val="22"/>
        <w:szCs w:val="22"/>
      </w:rPr>
    </w:lvl>
  </w:abstractNum>
  <w:abstractNum w:abstractNumId="7" w15:restartNumberingAfterBreak="0">
    <w:nsid w:val="00000008"/>
    <w:multiLevelType w:val="singleLevel"/>
    <w:tmpl w:val="00000008"/>
    <w:name w:val="WW8Num8"/>
    <w:lvl w:ilvl="0">
      <w:start w:val="1"/>
      <w:numFmt w:val="decimal"/>
      <w:lvlText w:val="%1."/>
      <w:lvlJc w:val="left"/>
      <w:pPr>
        <w:tabs>
          <w:tab w:val="num" w:pos="1128"/>
        </w:tabs>
        <w:ind w:left="1128" w:hanging="360"/>
      </w:pPr>
      <w:rPr>
        <w:rFonts w:cs="Times New Roman"/>
        <w:b/>
      </w:rPr>
    </w:lvl>
  </w:abstractNum>
  <w:abstractNum w:abstractNumId="8" w15:restartNumberingAfterBreak="0">
    <w:nsid w:val="03A46B5E"/>
    <w:multiLevelType w:val="multilevel"/>
    <w:tmpl w:val="6E66CCCA"/>
    <w:styleLink w:val="WW8Num6"/>
    <w:lvl w:ilvl="0">
      <w:start w:val="1"/>
      <w:numFmt w:val="decimal"/>
      <w:lvlText w:val="%1."/>
      <w:lvlJc w:val="left"/>
      <w:rPr>
        <w:rFonts w:ascii="Garamond" w:hAnsi="Garamond" w:cs="Times New Roman"/>
        <w:b w:val="0"/>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 w15:restartNumberingAfterBreak="0">
    <w:nsid w:val="046013B3"/>
    <w:multiLevelType w:val="hybridMultilevel"/>
    <w:tmpl w:val="8D100BFE"/>
    <w:lvl w:ilvl="0" w:tplc="92787434">
      <w:start w:val="1"/>
      <w:numFmt w:val="decimal"/>
      <w:lvlText w:val="%1."/>
      <w:lvlJc w:val="left"/>
      <w:pPr>
        <w:ind w:left="750" w:hanging="39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0" w15:restartNumberingAfterBreak="0">
    <w:nsid w:val="0709A7CB"/>
    <w:multiLevelType w:val="hybridMultilevel"/>
    <w:tmpl w:val="8918F390"/>
    <w:lvl w:ilvl="0" w:tplc="7DAE0710">
      <w:start w:val="1"/>
      <w:numFmt w:val="bullet"/>
      <w:lvlText w:val="-"/>
      <w:lvlJc w:val="left"/>
      <w:pPr>
        <w:ind w:left="720" w:hanging="360"/>
      </w:pPr>
      <w:rPr>
        <w:rFonts w:ascii="Times New Roman" w:hAnsi="Times New Roman" w:cs="Times New Roman" w:hint="default"/>
      </w:rPr>
    </w:lvl>
    <w:lvl w:ilvl="1" w:tplc="4C6AE828">
      <w:start w:val="1"/>
      <w:numFmt w:val="bullet"/>
      <w:lvlText w:val="o"/>
      <w:lvlJc w:val="left"/>
      <w:pPr>
        <w:ind w:left="1440" w:hanging="360"/>
      </w:pPr>
      <w:rPr>
        <w:rFonts w:ascii="Courier New" w:hAnsi="Courier New" w:cs="Times New Roman" w:hint="default"/>
      </w:rPr>
    </w:lvl>
    <w:lvl w:ilvl="2" w:tplc="06C640FE">
      <w:start w:val="1"/>
      <w:numFmt w:val="bullet"/>
      <w:lvlText w:val=""/>
      <w:lvlJc w:val="left"/>
      <w:pPr>
        <w:ind w:left="2160" w:hanging="360"/>
      </w:pPr>
      <w:rPr>
        <w:rFonts w:ascii="Wingdings" w:hAnsi="Wingdings" w:hint="default"/>
      </w:rPr>
    </w:lvl>
    <w:lvl w:ilvl="3" w:tplc="A03EFE14">
      <w:start w:val="1"/>
      <w:numFmt w:val="bullet"/>
      <w:lvlText w:val=""/>
      <w:lvlJc w:val="left"/>
      <w:pPr>
        <w:ind w:left="2880" w:hanging="360"/>
      </w:pPr>
      <w:rPr>
        <w:rFonts w:ascii="Symbol" w:hAnsi="Symbol" w:hint="default"/>
      </w:rPr>
    </w:lvl>
    <w:lvl w:ilvl="4" w:tplc="E414880C">
      <w:start w:val="1"/>
      <w:numFmt w:val="bullet"/>
      <w:lvlText w:val="o"/>
      <w:lvlJc w:val="left"/>
      <w:pPr>
        <w:ind w:left="3600" w:hanging="360"/>
      </w:pPr>
      <w:rPr>
        <w:rFonts w:ascii="Courier New" w:hAnsi="Courier New" w:cs="Times New Roman" w:hint="default"/>
      </w:rPr>
    </w:lvl>
    <w:lvl w:ilvl="5" w:tplc="9A3EC130">
      <w:start w:val="1"/>
      <w:numFmt w:val="bullet"/>
      <w:lvlText w:val=""/>
      <w:lvlJc w:val="left"/>
      <w:pPr>
        <w:ind w:left="4320" w:hanging="360"/>
      </w:pPr>
      <w:rPr>
        <w:rFonts w:ascii="Wingdings" w:hAnsi="Wingdings" w:hint="default"/>
      </w:rPr>
    </w:lvl>
    <w:lvl w:ilvl="6" w:tplc="03BE0100">
      <w:start w:val="1"/>
      <w:numFmt w:val="bullet"/>
      <w:lvlText w:val=""/>
      <w:lvlJc w:val="left"/>
      <w:pPr>
        <w:ind w:left="5040" w:hanging="360"/>
      </w:pPr>
      <w:rPr>
        <w:rFonts w:ascii="Symbol" w:hAnsi="Symbol" w:hint="default"/>
      </w:rPr>
    </w:lvl>
    <w:lvl w:ilvl="7" w:tplc="B074E65A">
      <w:start w:val="1"/>
      <w:numFmt w:val="bullet"/>
      <w:lvlText w:val="o"/>
      <w:lvlJc w:val="left"/>
      <w:pPr>
        <w:ind w:left="5760" w:hanging="360"/>
      </w:pPr>
      <w:rPr>
        <w:rFonts w:ascii="Courier New" w:hAnsi="Courier New" w:cs="Times New Roman" w:hint="default"/>
      </w:rPr>
    </w:lvl>
    <w:lvl w:ilvl="8" w:tplc="B57E32E8">
      <w:start w:val="1"/>
      <w:numFmt w:val="bullet"/>
      <w:lvlText w:val=""/>
      <w:lvlJc w:val="left"/>
      <w:pPr>
        <w:ind w:left="6480" w:hanging="360"/>
      </w:pPr>
      <w:rPr>
        <w:rFonts w:ascii="Wingdings" w:hAnsi="Wingdings" w:hint="default"/>
      </w:rPr>
    </w:lvl>
  </w:abstractNum>
  <w:abstractNum w:abstractNumId="11" w15:restartNumberingAfterBreak="0">
    <w:nsid w:val="075F69DF"/>
    <w:multiLevelType w:val="multilevel"/>
    <w:tmpl w:val="BCF482EE"/>
    <w:styleLink w:val="WW8Num7"/>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2" w15:restartNumberingAfterBreak="0">
    <w:nsid w:val="092469B6"/>
    <w:multiLevelType w:val="multilevel"/>
    <w:tmpl w:val="4C802E80"/>
    <w:styleLink w:val="WW8Num3"/>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3" w15:restartNumberingAfterBreak="0">
    <w:nsid w:val="09680DCB"/>
    <w:multiLevelType w:val="multilevel"/>
    <w:tmpl w:val="BBE26CC8"/>
    <w:styleLink w:val="WW8Num1"/>
    <w:lvl w:ilvl="0">
      <w:start w:val="1"/>
      <w:numFmt w:val="none"/>
      <w:lvlText w:val="%1"/>
      <w:lvlJc w:val="left"/>
      <w:rPr>
        <w:rFonts w:ascii="Symbol" w:hAnsi="Symbol" w:cs="Symbol"/>
        <w:b/>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4" w15:restartNumberingAfterBreak="0">
    <w:nsid w:val="0B421FC0"/>
    <w:multiLevelType w:val="hybridMultilevel"/>
    <w:tmpl w:val="E2B28760"/>
    <w:lvl w:ilvl="0" w:tplc="240A0019">
      <w:start w:val="1"/>
      <w:numFmt w:val="low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abstractNum w:abstractNumId="15" w15:restartNumberingAfterBreak="0">
    <w:nsid w:val="0B5D1B04"/>
    <w:multiLevelType w:val="multilevel"/>
    <w:tmpl w:val="3BA6BF08"/>
    <w:styleLink w:val="WW8Num9"/>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15:restartNumberingAfterBreak="0">
    <w:nsid w:val="1292318F"/>
    <w:multiLevelType w:val="hybridMultilevel"/>
    <w:tmpl w:val="E5800DEC"/>
    <w:lvl w:ilvl="0" w:tplc="240A0001">
      <w:start w:val="1"/>
      <w:numFmt w:val="bullet"/>
      <w:lvlText w:val=""/>
      <w:lvlJc w:val="left"/>
      <w:pPr>
        <w:ind w:left="644" w:hanging="360"/>
      </w:pPr>
      <w:rPr>
        <w:rFonts w:ascii="Symbol" w:hAnsi="Symbol" w:hint="default"/>
      </w:rPr>
    </w:lvl>
    <w:lvl w:ilvl="1" w:tplc="240A0003">
      <w:start w:val="1"/>
      <w:numFmt w:val="bullet"/>
      <w:lvlText w:val="o"/>
      <w:lvlJc w:val="left"/>
      <w:pPr>
        <w:ind w:left="1364" w:hanging="360"/>
      </w:pPr>
      <w:rPr>
        <w:rFonts w:ascii="Courier New" w:hAnsi="Courier New" w:cs="Courier New" w:hint="default"/>
      </w:rPr>
    </w:lvl>
    <w:lvl w:ilvl="2" w:tplc="240A0005">
      <w:start w:val="1"/>
      <w:numFmt w:val="bullet"/>
      <w:lvlText w:val=""/>
      <w:lvlJc w:val="left"/>
      <w:pPr>
        <w:ind w:left="2084" w:hanging="360"/>
      </w:pPr>
      <w:rPr>
        <w:rFonts w:ascii="Wingdings" w:hAnsi="Wingdings" w:hint="default"/>
      </w:rPr>
    </w:lvl>
    <w:lvl w:ilvl="3" w:tplc="240A0001">
      <w:start w:val="1"/>
      <w:numFmt w:val="bullet"/>
      <w:lvlText w:val=""/>
      <w:lvlJc w:val="left"/>
      <w:pPr>
        <w:ind w:left="2804" w:hanging="360"/>
      </w:pPr>
      <w:rPr>
        <w:rFonts w:ascii="Symbol" w:hAnsi="Symbol" w:hint="default"/>
      </w:rPr>
    </w:lvl>
    <w:lvl w:ilvl="4" w:tplc="240A0003">
      <w:start w:val="1"/>
      <w:numFmt w:val="bullet"/>
      <w:lvlText w:val="o"/>
      <w:lvlJc w:val="left"/>
      <w:pPr>
        <w:ind w:left="3524" w:hanging="360"/>
      </w:pPr>
      <w:rPr>
        <w:rFonts w:ascii="Courier New" w:hAnsi="Courier New" w:cs="Courier New" w:hint="default"/>
      </w:rPr>
    </w:lvl>
    <w:lvl w:ilvl="5" w:tplc="240A0005">
      <w:start w:val="1"/>
      <w:numFmt w:val="bullet"/>
      <w:lvlText w:val=""/>
      <w:lvlJc w:val="left"/>
      <w:pPr>
        <w:ind w:left="4244" w:hanging="360"/>
      </w:pPr>
      <w:rPr>
        <w:rFonts w:ascii="Wingdings" w:hAnsi="Wingdings" w:hint="default"/>
      </w:rPr>
    </w:lvl>
    <w:lvl w:ilvl="6" w:tplc="240A0001">
      <w:start w:val="1"/>
      <w:numFmt w:val="bullet"/>
      <w:lvlText w:val=""/>
      <w:lvlJc w:val="left"/>
      <w:pPr>
        <w:ind w:left="4964" w:hanging="360"/>
      </w:pPr>
      <w:rPr>
        <w:rFonts w:ascii="Symbol" w:hAnsi="Symbol" w:hint="default"/>
      </w:rPr>
    </w:lvl>
    <w:lvl w:ilvl="7" w:tplc="240A0003">
      <w:start w:val="1"/>
      <w:numFmt w:val="bullet"/>
      <w:lvlText w:val="o"/>
      <w:lvlJc w:val="left"/>
      <w:pPr>
        <w:ind w:left="5684" w:hanging="360"/>
      </w:pPr>
      <w:rPr>
        <w:rFonts w:ascii="Courier New" w:hAnsi="Courier New" w:cs="Courier New" w:hint="default"/>
      </w:rPr>
    </w:lvl>
    <w:lvl w:ilvl="8" w:tplc="240A0005">
      <w:start w:val="1"/>
      <w:numFmt w:val="bullet"/>
      <w:lvlText w:val=""/>
      <w:lvlJc w:val="left"/>
      <w:pPr>
        <w:ind w:left="6404" w:hanging="360"/>
      </w:pPr>
      <w:rPr>
        <w:rFonts w:ascii="Wingdings" w:hAnsi="Wingdings" w:hint="default"/>
      </w:rPr>
    </w:lvl>
  </w:abstractNum>
  <w:abstractNum w:abstractNumId="17" w15:restartNumberingAfterBreak="0">
    <w:nsid w:val="179C68E4"/>
    <w:multiLevelType w:val="multilevel"/>
    <w:tmpl w:val="9B84AD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8ACFEFB"/>
    <w:multiLevelType w:val="hybridMultilevel"/>
    <w:tmpl w:val="ABEE3662"/>
    <w:lvl w:ilvl="0" w:tplc="CF323C12">
      <w:start w:val="1"/>
      <w:numFmt w:val="bullet"/>
      <w:lvlText w:val="-"/>
      <w:lvlJc w:val="left"/>
      <w:pPr>
        <w:ind w:left="720" w:hanging="360"/>
      </w:pPr>
      <w:rPr>
        <w:rFonts w:ascii="Times New Roman" w:hAnsi="Times New Roman" w:cs="Times New Roman" w:hint="default"/>
      </w:rPr>
    </w:lvl>
    <w:lvl w:ilvl="1" w:tplc="DDDCD768">
      <w:start w:val="1"/>
      <w:numFmt w:val="bullet"/>
      <w:lvlText w:val="o"/>
      <w:lvlJc w:val="left"/>
      <w:pPr>
        <w:ind w:left="1440" w:hanging="360"/>
      </w:pPr>
      <w:rPr>
        <w:rFonts w:ascii="Courier New" w:hAnsi="Courier New" w:cs="Times New Roman" w:hint="default"/>
      </w:rPr>
    </w:lvl>
    <w:lvl w:ilvl="2" w:tplc="312CB4FE">
      <w:start w:val="1"/>
      <w:numFmt w:val="bullet"/>
      <w:lvlText w:val=""/>
      <w:lvlJc w:val="left"/>
      <w:pPr>
        <w:ind w:left="2160" w:hanging="360"/>
      </w:pPr>
      <w:rPr>
        <w:rFonts w:ascii="Wingdings" w:hAnsi="Wingdings" w:hint="default"/>
      </w:rPr>
    </w:lvl>
    <w:lvl w:ilvl="3" w:tplc="FA38D916">
      <w:start w:val="1"/>
      <w:numFmt w:val="bullet"/>
      <w:lvlText w:val=""/>
      <w:lvlJc w:val="left"/>
      <w:pPr>
        <w:ind w:left="2880" w:hanging="360"/>
      </w:pPr>
      <w:rPr>
        <w:rFonts w:ascii="Symbol" w:hAnsi="Symbol" w:hint="default"/>
      </w:rPr>
    </w:lvl>
    <w:lvl w:ilvl="4" w:tplc="AD26F964">
      <w:start w:val="1"/>
      <w:numFmt w:val="bullet"/>
      <w:lvlText w:val="o"/>
      <w:lvlJc w:val="left"/>
      <w:pPr>
        <w:ind w:left="3600" w:hanging="360"/>
      </w:pPr>
      <w:rPr>
        <w:rFonts w:ascii="Courier New" w:hAnsi="Courier New" w:cs="Times New Roman" w:hint="default"/>
      </w:rPr>
    </w:lvl>
    <w:lvl w:ilvl="5" w:tplc="2DFEBD44">
      <w:start w:val="1"/>
      <w:numFmt w:val="bullet"/>
      <w:lvlText w:val=""/>
      <w:lvlJc w:val="left"/>
      <w:pPr>
        <w:ind w:left="4320" w:hanging="360"/>
      </w:pPr>
      <w:rPr>
        <w:rFonts w:ascii="Wingdings" w:hAnsi="Wingdings" w:hint="default"/>
      </w:rPr>
    </w:lvl>
    <w:lvl w:ilvl="6" w:tplc="4B08FE1C">
      <w:start w:val="1"/>
      <w:numFmt w:val="bullet"/>
      <w:lvlText w:val=""/>
      <w:lvlJc w:val="left"/>
      <w:pPr>
        <w:ind w:left="5040" w:hanging="360"/>
      </w:pPr>
      <w:rPr>
        <w:rFonts w:ascii="Symbol" w:hAnsi="Symbol" w:hint="default"/>
      </w:rPr>
    </w:lvl>
    <w:lvl w:ilvl="7" w:tplc="FD50AD2E">
      <w:start w:val="1"/>
      <w:numFmt w:val="bullet"/>
      <w:lvlText w:val="o"/>
      <w:lvlJc w:val="left"/>
      <w:pPr>
        <w:ind w:left="5760" w:hanging="360"/>
      </w:pPr>
      <w:rPr>
        <w:rFonts w:ascii="Courier New" w:hAnsi="Courier New" w:cs="Times New Roman" w:hint="default"/>
      </w:rPr>
    </w:lvl>
    <w:lvl w:ilvl="8" w:tplc="59EC06D6">
      <w:start w:val="1"/>
      <w:numFmt w:val="bullet"/>
      <w:lvlText w:val=""/>
      <w:lvlJc w:val="left"/>
      <w:pPr>
        <w:ind w:left="6480" w:hanging="360"/>
      </w:pPr>
      <w:rPr>
        <w:rFonts w:ascii="Wingdings" w:hAnsi="Wingdings" w:hint="default"/>
      </w:rPr>
    </w:lvl>
  </w:abstractNum>
  <w:abstractNum w:abstractNumId="19" w15:restartNumberingAfterBreak="0">
    <w:nsid w:val="1D0C1E3E"/>
    <w:multiLevelType w:val="multilevel"/>
    <w:tmpl w:val="F158517C"/>
    <w:styleLink w:val="WW8Num10"/>
    <w:lvl w:ilvl="0">
      <w:start w:val="1"/>
      <w:numFmt w:val="decimal"/>
      <w:lvlText w:val="%1."/>
      <w:lvlJc w:val="left"/>
      <w:rPr>
        <w:rFonts w:ascii="Garamond" w:hAnsi="Garamond" w:cs="Times New Roman"/>
        <w:b/>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0" w15:restartNumberingAfterBreak="0">
    <w:nsid w:val="1FBE715F"/>
    <w:multiLevelType w:val="multilevel"/>
    <w:tmpl w:val="29761090"/>
    <w:styleLink w:val="WW8Num4"/>
    <w:lvl w:ilvl="0">
      <w:numFmt w:val="bullet"/>
      <w:lvlText w:val="-"/>
      <w:lvlJc w:val="left"/>
      <w:rPr>
        <w:rFonts w:ascii="Arial Narrow" w:hAnsi="Arial Narrow"/>
        <w:b w:val="0"/>
        <w:color w:val="000000"/>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1" w15:restartNumberingAfterBreak="0">
    <w:nsid w:val="20947E88"/>
    <w:multiLevelType w:val="hybridMultilevel"/>
    <w:tmpl w:val="A1442336"/>
    <w:lvl w:ilvl="0" w:tplc="240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246D2A2"/>
    <w:multiLevelType w:val="hybridMultilevel"/>
    <w:tmpl w:val="A9F21812"/>
    <w:lvl w:ilvl="0" w:tplc="E6F49E90">
      <w:start w:val="1"/>
      <w:numFmt w:val="lowerLetter"/>
      <w:lvlText w:val="%1."/>
      <w:lvlJc w:val="left"/>
      <w:pPr>
        <w:ind w:left="720" w:hanging="360"/>
      </w:pPr>
    </w:lvl>
    <w:lvl w:ilvl="1" w:tplc="7CB21C3C">
      <w:start w:val="1"/>
      <w:numFmt w:val="lowerLetter"/>
      <w:lvlText w:val="%2."/>
      <w:lvlJc w:val="left"/>
      <w:pPr>
        <w:ind w:left="1440" w:hanging="360"/>
      </w:pPr>
    </w:lvl>
    <w:lvl w:ilvl="2" w:tplc="8416A680">
      <w:start w:val="1"/>
      <w:numFmt w:val="lowerRoman"/>
      <w:lvlText w:val="%3."/>
      <w:lvlJc w:val="right"/>
      <w:pPr>
        <w:ind w:left="2160" w:hanging="180"/>
      </w:pPr>
    </w:lvl>
    <w:lvl w:ilvl="3" w:tplc="FC840196">
      <w:start w:val="1"/>
      <w:numFmt w:val="decimal"/>
      <w:lvlText w:val="%4."/>
      <w:lvlJc w:val="left"/>
      <w:pPr>
        <w:ind w:left="2880" w:hanging="360"/>
      </w:pPr>
    </w:lvl>
    <w:lvl w:ilvl="4" w:tplc="233E861C">
      <w:start w:val="1"/>
      <w:numFmt w:val="lowerLetter"/>
      <w:lvlText w:val="%5."/>
      <w:lvlJc w:val="left"/>
      <w:pPr>
        <w:ind w:left="3600" w:hanging="360"/>
      </w:pPr>
    </w:lvl>
    <w:lvl w:ilvl="5" w:tplc="4566ACD2">
      <w:start w:val="1"/>
      <w:numFmt w:val="lowerRoman"/>
      <w:lvlText w:val="%6."/>
      <w:lvlJc w:val="right"/>
      <w:pPr>
        <w:ind w:left="4320" w:hanging="180"/>
      </w:pPr>
    </w:lvl>
    <w:lvl w:ilvl="6" w:tplc="902EB926">
      <w:start w:val="1"/>
      <w:numFmt w:val="decimal"/>
      <w:lvlText w:val="%7."/>
      <w:lvlJc w:val="left"/>
      <w:pPr>
        <w:ind w:left="5040" w:hanging="360"/>
      </w:pPr>
    </w:lvl>
    <w:lvl w:ilvl="7" w:tplc="850EE09E">
      <w:start w:val="1"/>
      <w:numFmt w:val="lowerLetter"/>
      <w:lvlText w:val="%8."/>
      <w:lvlJc w:val="left"/>
      <w:pPr>
        <w:ind w:left="5760" w:hanging="360"/>
      </w:pPr>
    </w:lvl>
    <w:lvl w:ilvl="8" w:tplc="9D3EE494">
      <w:start w:val="1"/>
      <w:numFmt w:val="lowerRoman"/>
      <w:lvlText w:val="%9."/>
      <w:lvlJc w:val="right"/>
      <w:pPr>
        <w:ind w:left="6480" w:hanging="180"/>
      </w:pPr>
    </w:lvl>
  </w:abstractNum>
  <w:abstractNum w:abstractNumId="23" w15:restartNumberingAfterBreak="0">
    <w:nsid w:val="234547A9"/>
    <w:multiLevelType w:val="hybridMultilevel"/>
    <w:tmpl w:val="97BA2794"/>
    <w:lvl w:ilvl="0" w:tplc="BB8221DC">
      <w:start w:val="1"/>
      <w:numFmt w:val="decimal"/>
      <w:lvlText w:val="%1."/>
      <w:lvlJc w:val="left"/>
      <w:pPr>
        <w:ind w:left="360" w:hanging="360"/>
      </w:pPr>
      <w:rPr>
        <w:b/>
        <w:bCs/>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24" w15:restartNumberingAfterBreak="0">
    <w:nsid w:val="26BE725B"/>
    <w:multiLevelType w:val="multilevel"/>
    <w:tmpl w:val="D3FE6FCA"/>
    <w:styleLink w:val="WW8Num8"/>
    <w:lvl w:ilvl="0">
      <w:start w:val="1"/>
      <w:numFmt w:val="lowerLetter"/>
      <w:lvlText w:val="%1."/>
      <w:lvlJc w:val="left"/>
      <w:rPr>
        <w:rFonts w:ascii="Arial Narrow" w:eastAsia="Times New Roman" w:hAnsi="Arial Narrow" w:cs="Arial Narrow"/>
        <w:color w:val="000000"/>
        <w:sz w:val="22"/>
        <w:szCs w:val="22"/>
      </w:rPr>
    </w:lvl>
    <w:lvl w:ilvl="1">
      <w:start w:val="5"/>
      <w:numFmt w:val="decimal"/>
      <w:lvlText w:val="%2."/>
      <w:lvlJc w:val="left"/>
      <w:rPr>
        <w:rFonts w:ascii="Arial Narrow" w:eastAsia="Times New Roman" w:hAnsi="Arial Narrow" w:cs="Arial Narrow"/>
        <w:color w:val="000000"/>
        <w:sz w:val="22"/>
        <w:szCs w:val="22"/>
      </w:rPr>
    </w:lvl>
    <w:lvl w:ilvl="2">
      <w:start w:val="1"/>
      <w:numFmt w:val="lowerRoman"/>
      <w:lvlText w:val="%3."/>
      <w:lvlJc w:val="right"/>
      <w:rPr>
        <w:rFonts w:ascii="Arial Narrow" w:eastAsia="Times New Roman" w:hAnsi="Arial Narrow" w:cs="Arial Narrow"/>
        <w:color w:val="000000"/>
        <w:sz w:val="22"/>
        <w:szCs w:val="22"/>
      </w:rPr>
    </w:lvl>
    <w:lvl w:ilvl="3">
      <w:start w:val="1"/>
      <w:numFmt w:val="decimal"/>
      <w:lvlText w:val="%4."/>
      <w:lvlJc w:val="left"/>
      <w:rPr>
        <w:rFonts w:ascii="Arial Narrow" w:eastAsia="Times New Roman" w:hAnsi="Arial Narrow" w:cs="Arial Narrow"/>
        <w:color w:val="000000"/>
        <w:sz w:val="22"/>
        <w:szCs w:val="22"/>
      </w:rPr>
    </w:lvl>
    <w:lvl w:ilvl="4">
      <w:start w:val="1"/>
      <w:numFmt w:val="lowerLetter"/>
      <w:lvlText w:val="%5."/>
      <w:lvlJc w:val="left"/>
      <w:rPr>
        <w:rFonts w:ascii="Arial Narrow" w:eastAsia="Times New Roman" w:hAnsi="Arial Narrow" w:cs="Arial Narrow"/>
        <w:color w:val="000000"/>
        <w:sz w:val="22"/>
        <w:szCs w:val="22"/>
      </w:rPr>
    </w:lvl>
    <w:lvl w:ilvl="5">
      <w:start w:val="1"/>
      <w:numFmt w:val="lowerRoman"/>
      <w:lvlText w:val="%6."/>
      <w:lvlJc w:val="right"/>
      <w:rPr>
        <w:rFonts w:ascii="Arial Narrow" w:eastAsia="Times New Roman" w:hAnsi="Arial Narrow" w:cs="Arial Narrow"/>
        <w:color w:val="000000"/>
        <w:sz w:val="22"/>
        <w:szCs w:val="22"/>
      </w:rPr>
    </w:lvl>
    <w:lvl w:ilvl="6">
      <w:start w:val="1"/>
      <w:numFmt w:val="decimal"/>
      <w:lvlText w:val="%7."/>
      <w:lvlJc w:val="left"/>
      <w:rPr>
        <w:rFonts w:ascii="Arial Narrow" w:eastAsia="Times New Roman" w:hAnsi="Arial Narrow" w:cs="Arial Narrow"/>
        <w:color w:val="000000"/>
        <w:sz w:val="22"/>
        <w:szCs w:val="22"/>
      </w:rPr>
    </w:lvl>
    <w:lvl w:ilvl="7">
      <w:start w:val="1"/>
      <w:numFmt w:val="lowerLetter"/>
      <w:lvlText w:val="%8."/>
      <w:lvlJc w:val="left"/>
      <w:rPr>
        <w:rFonts w:ascii="Arial Narrow" w:eastAsia="Times New Roman" w:hAnsi="Arial Narrow" w:cs="Arial Narrow"/>
        <w:color w:val="000000"/>
        <w:sz w:val="22"/>
        <w:szCs w:val="22"/>
      </w:rPr>
    </w:lvl>
    <w:lvl w:ilvl="8">
      <w:start w:val="1"/>
      <w:numFmt w:val="lowerRoman"/>
      <w:lvlText w:val="%9."/>
      <w:lvlJc w:val="right"/>
      <w:rPr>
        <w:rFonts w:ascii="Arial Narrow" w:eastAsia="Times New Roman" w:hAnsi="Arial Narrow" w:cs="Arial Narrow"/>
        <w:color w:val="000000"/>
        <w:sz w:val="22"/>
        <w:szCs w:val="22"/>
      </w:rPr>
    </w:lvl>
  </w:abstractNum>
  <w:abstractNum w:abstractNumId="25" w15:restartNumberingAfterBreak="0">
    <w:nsid w:val="2CBF4FD0"/>
    <w:multiLevelType w:val="hybridMultilevel"/>
    <w:tmpl w:val="900A33CC"/>
    <w:lvl w:ilvl="0" w:tplc="7BC8222C">
      <w:start w:val="1"/>
      <w:numFmt w:val="decimal"/>
      <w:lvlText w:val="%1."/>
      <w:lvlJc w:val="left"/>
      <w:pPr>
        <w:ind w:left="1065" w:hanging="705"/>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6" w15:restartNumberingAfterBreak="0">
    <w:nsid w:val="329C56ED"/>
    <w:multiLevelType w:val="hybridMultilevel"/>
    <w:tmpl w:val="0B5A00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360C1723"/>
    <w:multiLevelType w:val="hybridMultilevel"/>
    <w:tmpl w:val="584AA694"/>
    <w:lvl w:ilvl="0" w:tplc="2F94B26C">
      <w:start w:val="7"/>
      <w:numFmt w:val="decimal"/>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8" w15:restartNumberingAfterBreak="0">
    <w:nsid w:val="362E3F39"/>
    <w:multiLevelType w:val="hybridMultilevel"/>
    <w:tmpl w:val="58400A12"/>
    <w:lvl w:ilvl="0" w:tplc="E21869CA">
      <w:numFmt w:val="bullet"/>
      <w:lvlText w:val="•"/>
      <w:lvlJc w:val="left"/>
      <w:pPr>
        <w:ind w:left="720" w:hanging="360"/>
      </w:pPr>
      <w:rPr>
        <w:rFonts w:ascii="Arial" w:eastAsia="Arial Narrow"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9" w15:restartNumberingAfterBreak="0">
    <w:nsid w:val="3BE20622"/>
    <w:multiLevelType w:val="hybridMultilevel"/>
    <w:tmpl w:val="87A8A4F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0" w15:restartNumberingAfterBreak="0">
    <w:nsid w:val="3C8A39FF"/>
    <w:multiLevelType w:val="hybridMultilevel"/>
    <w:tmpl w:val="84FC2DC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3F97544F"/>
    <w:multiLevelType w:val="hybridMultilevel"/>
    <w:tmpl w:val="17A2037A"/>
    <w:lvl w:ilvl="0" w:tplc="D2BE72FC">
      <w:start w:val="1"/>
      <w:numFmt w:val="decimal"/>
      <w:pStyle w:val="Ttulo2"/>
      <w:lvlText w:val="%1.1."/>
      <w:lvlJc w:val="left"/>
      <w:pPr>
        <w:ind w:left="720"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2" w15:restartNumberingAfterBreak="0">
    <w:nsid w:val="3FDB06E7"/>
    <w:multiLevelType w:val="hybridMultilevel"/>
    <w:tmpl w:val="47F298A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3" w15:restartNumberingAfterBreak="0">
    <w:nsid w:val="422A12AF"/>
    <w:multiLevelType w:val="multilevel"/>
    <w:tmpl w:val="1100965C"/>
    <w:styleLink w:val="WW8Num14"/>
    <w:lvl w:ilvl="0">
      <w:start w:val="1"/>
      <w:numFmt w:val="decimal"/>
      <w:lvlText w:val="%1."/>
      <w:lvlJc w:val="left"/>
      <w:rPr>
        <w:rFonts w:ascii="Garamond" w:hAnsi="Garamond" w:cs="Times New Roman"/>
        <w:b/>
        <w:color w:val="948A54"/>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4" w15:restartNumberingAfterBreak="0">
    <w:nsid w:val="4AF66286"/>
    <w:multiLevelType w:val="hybridMultilevel"/>
    <w:tmpl w:val="EE002F8A"/>
    <w:lvl w:ilvl="0" w:tplc="580AD37A">
      <w:start w:val="1"/>
      <w:numFmt w:val="decimal"/>
      <w:lvlText w:val="%1."/>
      <w:lvlJc w:val="left"/>
      <w:pPr>
        <w:ind w:left="720" w:hanging="360"/>
      </w:pPr>
    </w:lvl>
    <w:lvl w:ilvl="1" w:tplc="81065108">
      <w:start w:val="1"/>
      <w:numFmt w:val="lowerLetter"/>
      <w:lvlText w:val="%2."/>
      <w:lvlJc w:val="left"/>
      <w:pPr>
        <w:ind w:left="1440" w:hanging="360"/>
      </w:pPr>
    </w:lvl>
    <w:lvl w:ilvl="2" w:tplc="F0602A0A">
      <w:start w:val="1"/>
      <w:numFmt w:val="lowerRoman"/>
      <w:lvlText w:val="%3."/>
      <w:lvlJc w:val="right"/>
      <w:pPr>
        <w:ind w:left="2160" w:hanging="180"/>
      </w:pPr>
    </w:lvl>
    <w:lvl w:ilvl="3" w:tplc="403EEDF4">
      <w:start w:val="1"/>
      <w:numFmt w:val="decimal"/>
      <w:lvlText w:val="%4."/>
      <w:lvlJc w:val="left"/>
      <w:pPr>
        <w:ind w:left="2880" w:hanging="360"/>
      </w:pPr>
    </w:lvl>
    <w:lvl w:ilvl="4" w:tplc="367A4786">
      <w:start w:val="1"/>
      <w:numFmt w:val="lowerLetter"/>
      <w:lvlText w:val="%5."/>
      <w:lvlJc w:val="left"/>
      <w:pPr>
        <w:ind w:left="3600" w:hanging="360"/>
      </w:pPr>
    </w:lvl>
    <w:lvl w:ilvl="5" w:tplc="5A54A554">
      <w:start w:val="1"/>
      <w:numFmt w:val="lowerRoman"/>
      <w:lvlText w:val="%6."/>
      <w:lvlJc w:val="right"/>
      <w:pPr>
        <w:ind w:left="4320" w:hanging="180"/>
      </w:pPr>
    </w:lvl>
    <w:lvl w:ilvl="6" w:tplc="1C4AACDE">
      <w:start w:val="1"/>
      <w:numFmt w:val="decimal"/>
      <w:lvlText w:val="%7."/>
      <w:lvlJc w:val="left"/>
      <w:pPr>
        <w:ind w:left="5040" w:hanging="360"/>
      </w:pPr>
    </w:lvl>
    <w:lvl w:ilvl="7" w:tplc="405A35B6">
      <w:start w:val="1"/>
      <w:numFmt w:val="lowerLetter"/>
      <w:lvlText w:val="%8."/>
      <w:lvlJc w:val="left"/>
      <w:pPr>
        <w:ind w:left="5760" w:hanging="360"/>
      </w:pPr>
    </w:lvl>
    <w:lvl w:ilvl="8" w:tplc="DA6AD52A">
      <w:start w:val="1"/>
      <w:numFmt w:val="lowerRoman"/>
      <w:lvlText w:val="%9."/>
      <w:lvlJc w:val="right"/>
      <w:pPr>
        <w:ind w:left="6480" w:hanging="180"/>
      </w:pPr>
    </w:lvl>
  </w:abstractNum>
  <w:abstractNum w:abstractNumId="35" w15:restartNumberingAfterBreak="0">
    <w:nsid w:val="4BF129B3"/>
    <w:multiLevelType w:val="multilevel"/>
    <w:tmpl w:val="F3CED6C4"/>
    <w:styleLink w:val="WW8Num1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6" w15:restartNumberingAfterBreak="0">
    <w:nsid w:val="4D237DCB"/>
    <w:multiLevelType w:val="hybridMultilevel"/>
    <w:tmpl w:val="91166668"/>
    <w:lvl w:ilvl="0" w:tplc="3252C2F0">
      <w:start w:val="1"/>
      <w:numFmt w:val="decimal"/>
      <w:lvlText w:val="%1."/>
      <w:lvlJc w:val="left"/>
      <w:pPr>
        <w:ind w:left="720" w:hanging="360"/>
      </w:pPr>
      <w:rPr>
        <w:rFonts w:ascii="Garamond" w:eastAsia="Times New Roman" w:hAnsi="Garamond"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7" w15:restartNumberingAfterBreak="0">
    <w:nsid w:val="4D690152"/>
    <w:multiLevelType w:val="multilevel"/>
    <w:tmpl w:val="8E8E73AA"/>
    <w:styleLink w:val="WW8Num1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8" w15:restartNumberingAfterBreak="0">
    <w:nsid w:val="4DC83F2E"/>
    <w:multiLevelType w:val="hybridMultilevel"/>
    <w:tmpl w:val="3154AB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4E5A08BE"/>
    <w:multiLevelType w:val="multilevel"/>
    <w:tmpl w:val="3F422616"/>
    <w:styleLink w:val="WW8Num13"/>
    <w:lvl w:ilvl="0">
      <w:numFmt w:val="bullet"/>
      <w:lvlText w:val="-"/>
      <w:lvlJc w:val="left"/>
      <w:rPr>
        <w:rFonts w:ascii="Arial Narrow" w:hAnsi="Arial Narrow"/>
        <w:b/>
        <w:color w:val="80808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0" w15:restartNumberingAfterBreak="0">
    <w:nsid w:val="4EC35DF9"/>
    <w:multiLevelType w:val="multilevel"/>
    <w:tmpl w:val="DD9076CC"/>
    <w:lvl w:ilvl="0">
      <w:start w:val="9"/>
      <w:numFmt w:val="decimal"/>
      <w:lvlText w:val="%1"/>
      <w:lvlJc w:val="left"/>
      <w:pPr>
        <w:ind w:left="360" w:hanging="360"/>
      </w:pPr>
      <w:rPr>
        <w:rFonts w:hint="default"/>
        <w:b/>
      </w:rPr>
    </w:lvl>
    <w:lvl w:ilvl="1">
      <w:start w:val="5"/>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1" w15:restartNumberingAfterBreak="0">
    <w:nsid w:val="510D2F9F"/>
    <w:multiLevelType w:val="hybridMultilevel"/>
    <w:tmpl w:val="2C4A8920"/>
    <w:lvl w:ilvl="0" w:tplc="068A4C36">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51A44D6B"/>
    <w:multiLevelType w:val="hybridMultilevel"/>
    <w:tmpl w:val="7A989BA4"/>
    <w:lvl w:ilvl="0" w:tplc="E21869CA">
      <w:numFmt w:val="bullet"/>
      <w:lvlText w:val="•"/>
      <w:lvlJc w:val="left"/>
      <w:pPr>
        <w:ind w:left="360" w:hanging="360"/>
      </w:pPr>
      <w:rPr>
        <w:rFonts w:ascii="Arial" w:eastAsia="Arial Narrow"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3" w15:restartNumberingAfterBreak="0">
    <w:nsid w:val="5AD146EC"/>
    <w:multiLevelType w:val="multilevel"/>
    <w:tmpl w:val="1714C49E"/>
    <w:styleLink w:val="WW8Num4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4" w15:restartNumberingAfterBreak="0">
    <w:nsid w:val="5CC37A5B"/>
    <w:multiLevelType w:val="hybridMultilevel"/>
    <w:tmpl w:val="445039A0"/>
    <w:lvl w:ilvl="0" w:tplc="240A000F">
      <w:start w:val="1"/>
      <w:numFmt w:val="decimal"/>
      <w:lvlText w:val="%1."/>
      <w:lvlJc w:val="left"/>
      <w:pPr>
        <w:ind w:left="360" w:hanging="360"/>
      </w:pPr>
    </w:lvl>
    <w:lvl w:ilvl="1" w:tplc="2E3AE734">
      <w:numFmt w:val="bullet"/>
      <w:lvlText w:val="-"/>
      <w:lvlJc w:val="left"/>
      <w:pPr>
        <w:ind w:left="1080" w:hanging="360"/>
      </w:pPr>
      <w:rPr>
        <w:rFonts w:ascii="Arial" w:eastAsia="Times New Roman" w:hAnsi="Arial" w:cs="Arial" w:hint="default"/>
        <w:b/>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5" w15:restartNumberingAfterBreak="0">
    <w:nsid w:val="64A14982"/>
    <w:multiLevelType w:val="multilevel"/>
    <w:tmpl w:val="65C47892"/>
    <w:styleLink w:val="WW8Num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6" w15:restartNumberingAfterBreak="0">
    <w:nsid w:val="6A3B18AD"/>
    <w:multiLevelType w:val="hybridMultilevel"/>
    <w:tmpl w:val="D892E6EA"/>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7" w15:restartNumberingAfterBreak="0">
    <w:nsid w:val="6B003A71"/>
    <w:multiLevelType w:val="multilevel"/>
    <w:tmpl w:val="6BF2C3D2"/>
    <w:styleLink w:val="WW8Num5"/>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8" w15:restartNumberingAfterBreak="0">
    <w:nsid w:val="6DA76B39"/>
    <w:multiLevelType w:val="hybridMultilevel"/>
    <w:tmpl w:val="4C0E15FA"/>
    <w:lvl w:ilvl="0" w:tplc="43DA8D98">
      <w:start w:val="13"/>
      <w:numFmt w:val="bullet"/>
      <w:lvlText w:val="-"/>
      <w:lvlJc w:val="left"/>
      <w:pPr>
        <w:ind w:left="1080" w:hanging="360"/>
      </w:pPr>
      <w:rPr>
        <w:rFonts w:ascii="Garamond" w:eastAsia="Calibri" w:hAnsi="Garamond"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9" w15:restartNumberingAfterBreak="0">
    <w:nsid w:val="6F6B25ED"/>
    <w:multiLevelType w:val="hybridMultilevel"/>
    <w:tmpl w:val="8FBE12C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15:restartNumberingAfterBreak="0">
    <w:nsid w:val="712159C9"/>
    <w:multiLevelType w:val="hybridMultilevel"/>
    <w:tmpl w:val="6EE232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1" w15:restartNumberingAfterBreak="0">
    <w:nsid w:val="7C0F2638"/>
    <w:multiLevelType w:val="hybridMultilevel"/>
    <w:tmpl w:val="ECF86EF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52" w15:restartNumberingAfterBreak="0">
    <w:nsid w:val="7F744776"/>
    <w:multiLevelType w:val="hybridMultilevel"/>
    <w:tmpl w:val="6D46A5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963850149">
    <w:abstractNumId w:val="13"/>
  </w:num>
  <w:num w:numId="2" w16cid:durableId="1076585009">
    <w:abstractNumId w:val="45"/>
  </w:num>
  <w:num w:numId="3" w16cid:durableId="2045252755">
    <w:abstractNumId w:val="12"/>
  </w:num>
  <w:num w:numId="4" w16cid:durableId="1152021478">
    <w:abstractNumId w:val="20"/>
  </w:num>
  <w:num w:numId="5" w16cid:durableId="2009479805">
    <w:abstractNumId w:val="47"/>
  </w:num>
  <w:num w:numId="6" w16cid:durableId="117922316">
    <w:abstractNumId w:val="8"/>
  </w:num>
  <w:num w:numId="7" w16cid:durableId="245118706">
    <w:abstractNumId w:val="11"/>
  </w:num>
  <w:num w:numId="8" w16cid:durableId="1031997621">
    <w:abstractNumId w:val="24"/>
  </w:num>
  <w:num w:numId="9" w16cid:durableId="1133592901">
    <w:abstractNumId w:val="15"/>
  </w:num>
  <w:num w:numId="10" w16cid:durableId="148446925">
    <w:abstractNumId w:val="19"/>
  </w:num>
  <w:num w:numId="11" w16cid:durableId="1530220545">
    <w:abstractNumId w:val="35"/>
  </w:num>
  <w:num w:numId="12" w16cid:durableId="727194496">
    <w:abstractNumId w:val="37"/>
  </w:num>
  <w:num w:numId="13" w16cid:durableId="270821934">
    <w:abstractNumId w:val="39"/>
  </w:num>
  <w:num w:numId="14" w16cid:durableId="1610622931">
    <w:abstractNumId w:val="33"/>
  </w:num>
  <w:num w:numId="15" w16cid:durableId="18110941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82269327">
    <w:abstractNumId w:val="43"/>
  </w:num>
  <w:num w:numId="17" w16cid:durableId="1577395035">
    <w:abstractNumId w:val="3"/>
  </w:num>
  <w:num w:numId="18" w16cid:durableId="85273909">
    <w:abstractNumId w:val="5"/>
  </w:num>
  <w:num w:numId="19" w16cid:durableId="350227309">
    <w:abstractNumId w:val="41"/>
  </w:num>
  <w:num w:numId="20" w16cid:durableId="1882663916">
    <w:abstractNumId w:val="51"/>
  </w:num>
  <w:num w:numId="21" w16cid:durableId="90422289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2843300">
    <w:abstractNumId w:val="50"/>
  </w:num>
  <w:num w:numId="23" w16cid:durableId="2082756214">
    <w:abstractNumId w:val="16"/>
  </w:num>
  <w:num w:numId="24" w16cid:durableId="2057241056">
    <w:abstractNumId w:val="28"/>
  </w:num>
  <w:num w:numId="25" w16cid:durableId="16976424">
    <w:abstractNumId w:val="29"/>
  </w:num>
  <w:num w:numId="26" w16cid:durableId="14003272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5829179">
    <w:abstractNumId w:val="32"/>
  </w:num>
  <w:num w:numId="28" w16cid:durableId="1707277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7598948">
    <w:abstractNumId w:val="38"/>
  </w:num>
  <w:num w:numId="30" w16cid:durableId="358357450">
    <w:abstractNumId w:val="21"/>
  </w:num>
  <w:num w:numId="31" w16cid:durableId="38364447">
    <w:abstractNumId w:val="10"/>
  </w:num>
  <w:num w:numId="32" w16cid:durableId="9685149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71546883">
    <w:abstractNumId w:val="18"/>
  </w:num>
  <w:num w:numId="34" w16cid:durableId="1586452430">
    <w:abstractNumId w:val="48"/>
  </w:num>
  <w:num w:numId="35" w16cid:durableId="1306885674">
    <w:abstractNumId w:val="2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70233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465542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6546633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47245541">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02073648">
    <w:abstractNumId w:val="42"/>
  </w:num>
  <w:num w:numId="41" w16cid:durableId="124310364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82988369">
    <w:abstractNumId w:val="40"/>
  </w:num>
  <w:num w:numId="43" w16cid:durableId="915824672">
    <w:abstractNumId w:val="52"/>
  </w:num>
  <w:num w:numId="44" w16cid:durableId="909927147">
    <w:abstractNumId w:val="9"/>
  </w:num>
  <w:num w:numId="45" w16cid:durableId="1815948632">
    <w:abstractNumId w:val="26"/>
  </w:num>
  <w:num w:numId="46" w16cid:durableId="2124180042">
    <w:abstractNumId w:val="49"/>
  </w:num>
  <w:num w:numId="47" w16cid:durableId="554008205">
    <w:abstractNumId w:val="30"/>
  </w:num>
  <w:num w:numId="48" w16cid:durableId="2105609771">
    <w:abstractNumId w:val="1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0C6"/>
    <w:rsid w:val="00001395"/>
    <w:rsid w:val="00013478"/>
    <w:rsid w:val="000216D0"/>
    <w:rsid w:val="000258F6"/>
    <w:rsid w:val="00027DC7"/>
    <w:rsid w:val="000318AE"/>
    <w:rsid w:val="00034C1A"/>
    <w:rsid w:val="0004511F"/>
    <w:rsid w:val="000508EC"/>
    <w:rsid w:val="000602A0"/>
    <w:rsid w:val="00061431"/>
    <w:rsid w:val="00091AAC"/>
    <w:rsid w:val="000A2B1C"/>
    <w:rsid w:val="000B7990"/>
    <w:rsid w:val="000C70C2"/>
    <w:rsid w:val="000D27F4"/>
    <w:rsid w:val="000E0BB5"/>
    <w:rsid w:val="000E2ED2"/>
    <w:rsid w:val="000E631D"/>
    <w:rsid w:val="001123B1"/>
    <w:rsid w:val="001170E4"/>
    <w:rsid w:val="0012078E"/>
    <w:rsid w:val="0012244B"/>
    <w:rsid w:val="00136370"/>
    <w:rsid w:val="00167D08"/>
    <w:rsid w:val="0018198A"/>
    <w:rsid w:val="001854B8"/>
    <w:rsid w:val="001B3016"/>
    <w:rsid w:val="001D5589"/>
    <w:rsid w:val="001D67BB"/>
    <w:rsid w:val="001E05FF"/>
    <w:rsid w:val="00200168"/>
    <w:rsid w:val="00210D92"/>
    <w:rsid w:val="0021620E"/>
    <w:rsid w:val="00234ABD"/>
    <w:rsid w:val="0025165E"/>
    <w:rsid w:val="00257256"/>
    <w:rsid w:val="00257DAE"/>
    <w:rsid w:val="002661DD"/>
    <w:rsid w:val="00277F97"/>
    <w:rsid w:val="00281283"/>
    <w:rsid w:val="00281A51"/>
    <w:rsid w:val="0029505F"/>
    <w:rsid w:val="0029748E"/>
    <w:rsid w:val="002C19C9"/>
    <w:rsid w:val="002C60B9"/>
    <w:rsid w:val="002E1DAB"/>
    <w:rsid w:val="002E6F8B"/>
    <w:rsid w:val="002F4AD6"/>
    <w:rsid w:val="0032620C"/>
    <w:rsid w:val="00360222"/>
    <w:rsid w:val="003770A9"/>
    <w:rsid w:val="00394800"/>
    <w:rsid w:val="003B511D"/>
    <w:rsid w:val="003B600F"/>
    <w:rsid w:val="003C7D29"/>
    <w:rsid w:val="003E51C9"/>
    <w:rsid w:val="003E7934"/>
    <w:rsid w:val="004031C0"/>
    <w:rsid w:val="00412FA8"/>
    <w:rsid w:val="004144FF"/>
    <w:rsid w:val="00415617"/>
    <w:rsid w:val="00416572"/>
    <w:rsid w:val="004673C0"/>
    <w:rsid w:val="004765AF"/>
    <w:rsid w:val="00491086"/>
    <w:rsid w:val="0049696E"/>
    <w:rsid w:val="004A5064"/>
    <w:rsid w:val="004D2432"/>
    <w:rsid w:val="00500CC9"/>
    <w:rsid w:val="00501038"/>
    <w:rsid w:val="0050572A"/>
    <w:rsid w:val="00507CD8"/>
    <w:rsid w:val="00524F64"/>
    <w:rsid w:val="005357B2"/>
    <w:rsid w:val="00567314"/>
    <w:rsid w:val="005777D8"/>
    <w:rsid w:val="00581354"/>
    <w:rsid w:val="00581ABE"/>
    <w:rsid w:val="00585364"/>
    <w:rsid w:val="0059539F"/>
    <w:rsid w:val="005A6383"/>
    <w:rsid w:val="005B3333"/>
    <w:rsid w:val="005B5402"/>
    <w:rsid w:val="005B6CFB"/>
    <w:rsid w:val="005C46FA"/>
    <w:rsid w:val="005D0148"/>
    <w:rsid w:val="00605933"/>
    <w:rsid w:val="00624417"/>
    <w:rsid w:val="0062495B"/>
    <w:rsid w:val="00631568"/>
    <w:rsid w:val="006409C4"/>
    <w:rsid w:val="0065792C"/>
    <w:rsid w:val="00657AEC"/>
    <w:rsid w:val="00673717"/>
    <w:rsid w:val="00686DB7"/>
    <w:rsid w:val="006A002C"/>
    <w:rsid w:val="006A42CE"/>
    <w:rsid w:val="006B658F"/>
    <w:rsid w:val="006C177D"/>
    <w:rsid w:val="006C6529"/>
    <w:rsid w:val="006F061B"/>
    <w:rsid w:val="006F7163"/>
    <w:rsid w:val="007152E2"/>
    <w:rsid w:val="007314EF"/>
    <w:rsid w:val="00732276"/>
    <w:rsid w:val="00743D13"/>
    <w:rsid w:val="0076328F"/>
    <w:rsid w:val="007711C0"/>
    <w:rsid w:val="00777E9D"/>
    <w:rsid w:val="00795EEB"/>
    <w:rsid w:val="007A4D23"/>
    <w:rsid w:val="007A5AD5"/>
    <w:rsid w:val="007C5177"/>
    <w:rsid w:val="007E45F0"/>
    <w:rsid w:val="00806B3C"/>
    <w:rsid w:val="008152A3"/>
    <w:rsid w:val="00832F8D"/>
    <w:rsid w:val="00841CE4"/>
    <w:rsid w:val="008543E0"/>
    <w:rsid w:val="008620D5"/>
    <w:rsid w:val="008628E9"/>
    <w:rsid w:val="00863190"/>
    <w:rsid w:val="00863AB5"/>
    <w:rsid w:val="0087713C"/>
    <w:rsid w:val="00896BD2"/>
    <w:rsid w:val="008A1B8D"/>
    <w:rsid w:val="008B0954"/>
    <w:rsid w:val="008C531D"/>
    <w:rsid w:val="008F2279"/>
    <w:rsid w:val="00904786"/>
    <w:rsid w:val="00907FDB"/>
    <w:rsid w:val="00911E6A"/>
    <w:rsid w:val="00913BC9"/>
    <w:rsid w:val="0091606D"/>
    <w:rsid w:val="00924C6C"/>
    <w:rsid w:val="00944111"/>
    <w:rsid w:val="00956A7D"/>
    <w:rsid w:val="00960B1C"/>
    <w:rsid w:val="00976029"/>
    <w:rsid w:val="00986A49"/>
    <w:rsid w:val="00986E1F"/>
    <w:rsid w:val="00990907"/>
    <w:rsid w:val="00991699"/>
    <w:rsid w:val="00991E92"/>
    <w:rsid w:val="009C6319"/>
    <w:rsid w:val="009E07FC"/>
    <w:rsid w:val="00A11218"/>
    <w:rsid w:val="00A112E4"/>
    <w:rsid w:val="00A11CAF"/>
    <w:rsid w:val="00A240EA"/>
    <w:rsid w:val="00A301CB"/>
    <w:rsid w:val="00A43D5E"/>
    <w:rsid w:val="00A57C31"/>
    <w:rsid w:val="00A73E40"/>
    <w:rsid w:val="00A850AB"/>
    <w:rsid w:val="00AA3321"/>
    <w:rsid w:val="00AB4739"/>
    <w:rsid w:val="00AB62DF"/>
    <w:rsid w:val="00AE21FB"/>
    <w:rsid w:val="00B07D64"/>
    <w:rsid w:val="00B15FA6"/>
    <w:rsid w:val="00B24BD1"/>
    <w:rsid w:val="00B5469E"/>
    <w:rsid w:val="00B60F60"/>
    <w:rsid w:val="00B64F87"/>
    <w:rsid w:val="00B673F4"/>
    <w:rsid w:val="00B7140C"/>
    <w:rsid w:val="00B760AB"/>
    <w:rsid w:val="00B91D01"/>
    <w:rsid w:val="00B95FFD"/>
    <w:rsid w:val="00BB2DB2"/>
    <w:rsid w:val="00BC0A93"/>
    <w:rsid w:val="00BC5C9F"/>
    <w:rsid w:val="00BD04B9"/>
    <w:rsid w:val="00BD0C38"/>
    <w:rsid w:val="00BD1949"/>
    <w:rsid w:val="00BE0698"/>
    <w:rsid w:val="00BE60E1"/>
    <w:rsid w:val="00BE6E99"/>
    <w:rsid w:val="00BF488C"/>
    <w:rsid w:val="00C01810"/>
    <w:rsid w:val="00C075B5"/>
    <w:rsid w:val="00C14D22"/>
    <w:rsid w:val="00C21C72"/>
    <w:rsid w:val="00C2741D"/>
    <w:rsid w:val="00C33712"/>
    <w:rsid w:val="00C4136F"/>
    <w:rsid w:val="00C4222D"/>
    <w:rsid w:val="00C5004C"/>
    <w:rsid w:val="00C66F1F"/>
    <w:rsid w:val="00C72777"/>
    <w:rsid w:val="00C860DC"/>
    <w:rsid w:val="00C91622"/>
    <w:rsid w:val="00C9316E"/>
    <w:rsid w:val="00C95FF3"/>
    <w:rsid w:val="00CA1244"/>
    <w:rsid w:val="00CB182F"/>
    <w:rsid w:val="00CE3C4D"/>
    <w:rsid w:val="00CE6D0A"/>
    <w:rsid w:val="00CF24C5"/>
    <w:rsid w:val="00CF5CC0"/>
    <w:rsid w:val="00D03B22"/>
    <w:rsid w:val="00D31D35"/>
    <w:rsid w:val="00D65056"/>
    <w:rsid w:val="00D66522"/>
    <w:rsid w:val="00D722FE"/>
    <w:rsid w:val="00D72618"/>
    <w:rsid w:val="00D733D5"/>
    <w:rsid w:val="00D97950"/>
    <w:rsid w:val="00DA7A0F"/>
    <w:rsid w:val="00DC6DF6"/>
    <w:rsid w:val="00DE38FA"/>
    <w:rsid w:val="00DE6A13"/>
    <w:rsid w:val="00DF32C0"/>
    <w:rsid w:val="00E02598"/>
    <w:rsid w:val="00E04748"/>
    <w:rsid w:val="00E11345"/>
    <w:rsid w:val="00E25BD1"/>
    <w:rsid w:val="00E378B2"/>
    <w:rsid w:val="00E46564"/>
    <w:rsid w:val="00E52DAF"/>
    <w:rsid w:val="00E54C35"/>
    <w:rsid w:val="00E66949"/>
    <w:rsid w:val="00E72688"/>
    <w:rsid w:val="00ED4C38"/>
    <w:rsid w:val="00ED60C6"/>
    <w:rsid w:val="00F01798"/>
    <w:rsid w:val="00F05708"/>
    <w:rsid w:val="00F15D11"/>
    <w:rsid w:val="00F44614"/>
    <w:rsid w:val="00F45CAF"/>
    <w:rsid w:val="00F711F5"/>
    <w:rsid w:val="00F71CD7"/>
    <w:rsid w:val="00F81C41"/>
    <w:rsid w:val="00FA2871"/>
    <w:rsid w:val="00FB5A07"/>
    <w:rsid w:val="00FB7694"/>
    <w:rsid w:val="00FD1A5F"/>
    <w:rsid w:val="00FD33BB"/>
    <w:rsid w:val="00FE4FFF"/>
    <w:rsid w:val="00FF08C3"/>
    <w:rsid w:val="00FF7A2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A4B952"/>
  <w15:docId w15:val="{33924F9A-3B82-48C4-9CC1-4AA78D50F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20C"/>
    <w:pPr>
      <w:widowControl w:val="0"/>
      <w:suppressAutoHyphens/>
      <w:autoSpaceDN w:val="0"/>
      <w:textAlignment w:val="baseline"/>
    </w:pPr>
    <w:rPr>
      <w:rFonts w:cs="Lohit Hindi"/>
      <w:kern w:val="3"/>
      <w:sz w:val="24"/>
      <w:szCs w:val="24"/>
      <w:lang w:eastAsia="zh-CN" w:bidi="hi-IN"/>
    </w:rPr>
  </w:style>
  <w:style w:type="paragraph" w:styleId="Ttulo1">
    <w:name w:val="heading 1"/>
    <w:basedOn w:val="Encabezado1"/>
    <w:next w:val="Textbody"/>
    <w:link w:val="Ttulo1Car"/>
    <w:uiPriority w:val="9"/>
    <w:qFormat/>
    <w:rsid w:val="0032620C"/>
    <w:pPr>
      <w:outlineLvl w:val="0"/>
    </w:pPr>
    <w:rPr>
      <w:rFonts w:ascii="Liberation Serif" w:hAnsi="Liberation Serif"/>
      <w:b/>
      <w:bCs/>
      <w:sz w:val="48"/>
      <w:szCs w:val="48"/>
    </w:rPr>
  </w:style>
  <w:style w:type="paragraph" w:styleId="Ttulo2">
    <w:name w:val="heading 2"/>
    <w:basedOn w:val="Normal"/>
    <w:next w:val="Normal"/>
    <w:link w:val="Ttulo2Car"/>
    <w:semiHidden/>
    <w:unhideWhenUsed/>
    <w:qFormat/>
    <w:rsid w:val="00415617"/>
    <w:pPr>
      <w:keepNext/>
      <w:widowControl/>
      <w:numPr>
        <w:numId w:val="15"/>
      </w:numPr>
      <w:suppressAutoHyphens w:val="0"/>
      <w:autoSpaceDN/>
      <w:spacing w:before="240" w:after="60"/>
      <w:jc w:val="both"/>
      <w:textAlignment w:val="auto"/>
      <w:outlineLvl w:val="1"/>
    </w:pPr>
    <w:rPr>
      <w:rFonts w:ascii="Arial" w:hAnsi="Arial" w:cs="Times New Roman"/>
      <w:b/>
      <w:bCs/>
      <w:iCs/>
      <w:kern w:val="0"/>
      <w:szCs w:val="28"/>
      <w:lang w:val="es-ES_tradnl" w:eastAsia="es-ES" w:bidi="ar-SA"/>
    </w:rPr>
  </w:style>
  <w:style w:type="paragraph" w:styleId="Ttulo4">
    <w:name w:val="heading 4"/>
    <w:basedOn w:val="Normal"/>
    <w:next w:val="Normal"/>
    <w:link w:val="Ttulo4Car"/>
    <w:uiPriority w:val="9"/>
    <w:semiHidden/>
    <w:unhideWhenUsed/>
    <w:qFormat/>
    <w:rsid w:val="00BB2DB2"/>
    <w:pPr>
      <w:keepNext/>
      <w:keepLines/>
      <w:spacing w:before="40"/>
      <w:outlineLvl w:val="3"/>
    </w:pPr>
    <w:rPr>
      <w:rFonts w:asciiTheme="majorHAnsi" w:eastAsiaTheme="majorEastAsia" w:hAnsiTheme="majorHAnsi" w:cs="Mangal"/>
      <w:i/>
      <w:iCs/>
      <w:color w:val="365F91" w:themeColor="accent1" w:themeShade="BF"/>
      <w:szCs w:val="2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6B7F73"/>
    <w:rPr>
      <w:rFonts w:ascii="Cambria" w:eastAsia="Times New Roman" w:hAnsi="Cambria" w:cs="Mangal"/>
      <w:b/>
      <w:bCs/>
      <w:kern w:val="32"/>
      <w:sz w:val="32"/>
      <w:szCs w:val="29"/>
      <w:lang w:eastAsia="zh-CN" w:bidi="hi-IN"/>
    </w:rPr>
  </w:style>
  <w:style w:type="paragraph" w:customStyle="1" w:styleId="Standard">
    <w:name w:val="Standard"/>
    <w:link w:val="StandardCar"/>
    <w:qFormat/>
    <w:rsid w:val="0032620C"/>
    <w:pPr>
      <w:suppressAutoHyphens/>
      <w:autoSpaceDN w:val="0"/>
      <w:textAlignment w:val="baseline"/>
    </w:pPr>
    <w:rPr>
      <w:kern w:val="3"/>
      <w:lang w:eastAsia="zh-CN"/>
    </w:rPr>
  </w:style>
  <w:style w:type="paragraph" w:customStyle="1" w:styleId="Heading">
    <w:name w:val="Heading"/>
    <w:basedOn w:val="Normal"/>
    <w:rsid w:val="0032620C"/>
    <w:pPr>
      <w:tabs>
        <w:tab w:val="center" w:pos="4419"/>
        <w:tab w:val="right" w:pos="8838"/>
      </w:tabs>
    </w:pPr>
    <w:rPr>
      <w:rFonts w:cs="Mangal"/>
      <w:szCs w:val="21"/>
    </w:rPr>
  </w:style>
  <w:style w:type="paragraph" w:customStyle="1" w:styleId="Textbody">
    <w:name w:val="Text body"/>
    <w:basedOn w:val="Standard"/>
    <w:rsid w:val="0032620C"/>
    <w:pPr>
      <w:spacing w:line="360" w:lineRule="auto"/>
      <w:jc w:val="both"/>
    </w:pPr>
    <w:rPr>
      <w:rFonts w:ascii="Arial" w:hAnsi="Arial" w:cs="Arial"/>
      <w:sz w:val="24"/>
      <w:szCs w:val="24"/>
    </w:rPr>
  </w:style>
  <w:style w:type="paragraph" w:styleId="Lista">
    <w:name w:val="List"/>
    <w:basedOn w:val="Textbody"/>
    <w:rsid w:val="0032620C"/>
    <w:rPr>
      <w:rFonts w:cs="Lohit Hindi"/>
    </w:rPr>
  </w:style>
  <w:style w:type="paragraph" w:customStyle="1" w:styleId="Descripcin1">
    <w:name w:val="Descripción1"/>
    <w:basedOn w:val="Standard"/>
    <w:uiPriority w:val="35"/>
    <w:rsid w:val="0032620C"/>
    <w:pPr>
      <w:suppressLineNumbers/>
      <w:spacing w:before="120" w:after="120"/>
    </w:pPr>
    <w:rPr>
      <w:rFonts w:cs="Lohit Hindi"/>
      <w:i/>
      <w:iCs/>
      <w:sz w:val="24"/>
      <w:szCs w:val="24"/>
    </w:rPr>
  </w:style>
  <w:style w:type="paragraph" w:customStyle="1" w:styleId="Index">
    <w:name w:val="Index"/>
    <w:basedOn w:val="Standard"/>
    <w:rsid w:val="0032620C"/>
    <w:pPr>
      <w:suppressLineNumbers/>
    </w:pPr>
    <w:rPr>
      <w:rFonts w:cs="Lohit Hindi"/>
    </w:rPr>
  </w:style>
  <w:style w:type="paragraph" w:customStyle="1" w:styleId="Encabezado1">
    <w:name w:val="Encabezado1"/>
    <w:basedOn w:val="Standard"/>
    <w:next w:val="Textbody"/>
    <w:rsid w:val="0032620C"/>
    <w:pPr>
      <w:keepNext/>
      <w:spacing w:before="240" w:after="120"/>
    </w:pPr>
    <w:rPr>
      <w:rFonts w:ascii="Liberation Sans" w:hAnsi="Liberation Sans" w:cs="Lohit Hindi"/>
      <w:sz w:val="28"/>
      <w:szCs w:val="28"/>
    </w:rPr>
  </w:style>
  <w:style w:type="paragraph" w:customStyle="1" w:styleId="Descripcin2">
    <w:name w:val="Descripción2"/>
    <w:basedOn w:val="Standard"/>
    <w:qFormat/>
    <w:rsid w:val="0032620C"/>
    <w:pPr>
      <w:suppressLineNumbers/>
      <w:spacing w:before="120" w:after="120"/>
    </w:pPr>
    <w:rPr>
      <w:rFonts w:cs="Lohit Hindi"/>
      <w:i/>
      <w:iCs/>
      <w:sz w:val="24"/>
      <w:szCs w:val="24"/>
    </w:rPr>
  </w:style>
  <w:style w:type="paragraph" w:styleId="Piedepgina">
    <w:name w:val="footer"/>
    <w:basedOn w:val="Normal"/>
    <w:link w:val="PiedepginaCar2"/>
    <w:rsid w:val="0032620C"/>
    <w:pPr>
      <w:tabs>
        <w:tab w:val="center" w:pos="4419"/>
        <w:tab w:val="right" w:pos="8838"/>
      </w:tabs>
    </w:pPr>
    <w:rPr>
      <w:rFonts w:cs="Mangal"/>
      <w:szCs w:val="21"/>
    </w:rPr>
  </w:style>
  <w:style w:type="character" w:customStyle="1" w:styleId="PiedepginaCar2">
    <w:name w:val="Pie de página Car2"/>
    <w:link w:val="Piedepgina"/>
    <w:uiPriority w:val="99"/>
    <w:rsid w:val="0032620C"/>
    <w:rPr>
      <w:rFonts w:ascii="Times New Roman" w:hAnsi="Times New Roman"/>
      <w:sz w:val="24"/>
      <w:lang w:val="es-ES"/>
    </w:rPr>
  </w:style>
  <w:style w:type="paragraph" w:customStyle="1" w:styleId="Footnote">
    <w:name w:val="Footnote"/>
    <w:basedOn w:val="Standard"/>
    <w:rsid w:val="0032620C"/>
  </w:style>
  <w:style w:type="paragraph" w:customStyle="1" w:styleId="Textoindependiente21">
    <w:name w:val="Texto independiente 21"/>
    <w:basedOn w:val="Standard"/>
    <w:rsid w:val="0032620C"/>
    <w:pPr>
      <w:spacing w:after="120" w:line="480" w:lineRule="auto"/>
    </w:pPr>
    <w:rPr>
      <w:sz w:val="24"/>
      <w:szCs w:val="24"/>
    </w:rPr>
  </w:style>
  <w:style w:type="paragraph" w:customStyle="1" w:styleId="Contents1">
    <w:name w:val="Contents 1"/>
    <w:basedOn w:val="Standard"/>
    <w:next w:val="Standard"/>
    <w:rsid w:val="0032620C"/>
    <w:pPr>
      <w:spacing w:before="120" w:after="120"/>
    </w:pPr>
    <w:rPr>
      <w:b/>
      <w:bCs/>
      <w:caps/>
    </w:rPr>
  </w:style>
  <w:style w:type="paragraph" w:customStyle="1" w:styleId="Contents2">
    <w:name w:val="Contents 2"/>
    <w:basedOn w:val="Standard"/>
    <w:next w:val="Standard"/>
    <w:rsid w:val="0032620C"/>
    <w:pPr>
      <w:ind w:left="200"/>
    </w:pPr>
    <w:rPr>
      <w:smallCaps/>
    </w:rPr>
  </w:style>
  <w:style w:type="paragraph" w:customStyle="1" w:styleId="Contents3">
    <w:name w:val="Contents 3"/>
    <w:basedOn w:val="Standard"/>
    <w:next w:val="Standard"/>
    <w:rsid w:val="0032620C"/>
    <w:pPr>
      <w:ind w:left="400"/>
    </w:pPr>
    <w:rPr>
      <w:i/>
      <w:iCs/>
    </w:rPr>
  </w:style>
  <w:style w:type="paragraph" w:customStyle="1" w:styleId="Contents4">
    <w:name w:val="Contents 4"/>
    <w:basedOn w:val="Standard"/>
    <w:next w:val="Standard"/>
    <w:rsid w:val="0032620C"/>
    <w:pPr>
      <w:ind w:left="800" w:hanging="200"/>
    </w:pPr>
  </w:style>
  <w:style w:type="paragraph" w:customStyle="1" w:styleId="Contents5">
    <w:name w:val="Contents 5"/>
    <w:basedOn w:val="Standard"/>
    <w:next w:val="Standard"/>
    <w:rsid w:val="0032620C"/>
    <w:pPr>
      <w:ind w:left="1000" w:hanging="200"/>
    </w:pPr>
  </w:style>
  <w:style w:type="paragraph" w:customStyle="1" w:styleId="Contents6">
    <w:name w:val="Contents 6"/>
    <w:basedOn w:val="Standard"/>
    <w:next w:val="Standard"/>
    <w:rsid w:val="0032620C"/>
    <w:pPr>
      <w:ind w:left="1200" w:hanging="200"/>
    </w:pPr>
  </w:style>
  <w:style w:type="paragraph" w:customStyle="1" w:styleId="Contents7">
    <w:name w:val="Contents 7"/>
    <w:basedOn w:val="Standard"/>
    <w:next w:val="Standard"/>
    <w:rsid w:val="0032620C"/>
    <w:pPr>
      <w:ind w:left="1400" w:hanging="200"/>
    </w:pPr>
  </w:style>
  <w:style w:type="paragraph" w:customStyle="1" w:styleId="Contents8">
    <w:name w:val="Contents 8"/>
    <w:basedOn w:val="Standard"/>
    <w:next w:val="Standard"/>
    <w:rsid w:val="0032620C"/>
    <w:pPr>
      <w:ind w:left="1600" w:hanging="200"/>
    </w:pPr>
  </w:style>
  <w:style w:type="paragraph" w:customStyle="1" w:styleId="Contents9">
    <w:name w:val="Contents 9"/>
    <w:basedOn w:val="Standard"/>
    <w:next w:val="Standard"/>
    <w:rsid w:val="0032620C"/>
    <w:pPr>
      <w:ind w:left="1800" w:hanging="200"/>
    </w:pPr>
  </w:style>
  <w:style w:type="paragraph" w:styleId="ndice1">
    <w:name w:val="index 1"/>
    <w:basedOn w:val="Normal"/>
    <w:next w:val="Normal"/>
    <w:autoRedefine/>
    <w:uiPriority w:val="99"/>
    <w:semiHidden/>
    <w:unhideWhenUsed/>
    <w:rsid w:val="006B7F73"/>
    <w:pPr>
      <w:ind w:left="240" w:hanging="240"/>
    </w:pPr>
    <w:rPr>
      <w:rFonts w:cs="Mangal"/>
      <w:szCs w:val="21"/>
    </w:rPr>
  </w:style>
  <w:style w:type="paragraph" w:styleId="Ttulodendice">
    <w:name w:val="index heading"/>
    <w:basedOn w:val="Standard"/>
    <w:next w:val="Contents1"/>
    <w:uiPriority w:val="99"/>
    <w:rsid w:val="0032620C"/>
    <w:pPr>
      <w:spacing w:before="120" w:after="120"/>
    </w:pPr>
    <w:rPr>
      <w:b/>
      <w:bCs/>
      <w:i/>
      <w:iCs/>
    </w:rPr>
  </w:style>
  <w:style w:type="paragraph" w:customStyle="1" w:styleId="TDC41">
    <w:name w:val="TDC 41"/>
    <w:basedOn w:val="Standard"/>
    <w:next w:val="Standard"/>
    <w:rsid w:val="0032620C"/>
    <w:pPr>
      <w:ind w:left="600"/>
    </w:pPr>
    <w:rPr>
      <w:sz w:val="18"/>
      <w:szCs w:val="18"/>
    </w:rPr>
  </w:style>
  <w:style w:type="paragraph" w:customStyle="1" w:styleId="TDC51">
    <w:name w:val="TDC 51"/>
    <w:basedOn w:val="Standard"/>
    <w:next w:val="Standard"/>
    <w:rsid w:val="0032620C"/>
    <w:pPr>
      <w:ind w:left="800"/>
    </w:pPr>
    <w:rPr>
      <w:sz w:val="18"/>
      <w:szCs w:val="18"/>
    </w:rPr>
  </w:style>
  <w:style w:type="paragraph" w:customStyle="1" w:styleId="TDC61">
    <w:name w:val="TDC 61"/>
    <w:basedOn w:val="Standard"/>
    <w:next w:val="Standard"/>
    <w:rsid w:val="0032620C"/>
    <w:pPr>
      <w:ind w:left="1000"/>
    </w:pPr>
    <w:rPr>
      <w:sz w:val="18"/>
      <w:szCs w:val="18"/>
    </w:rPr>
  </w:style>
  <w:style w:type="paragraph" w:customStyle="1" w:styleId="TDC71">
    <w:name w:val="TDC 71"/>
    <w:basedOn w:val="Standard"/>
    <w:next w:val="Standard"/>
    <w:rsid w:val="0032620C"/>
    <w:pPr>
      <w:ind w:left="1200"/>
    </w:pPr>
    <w:rPr>
      <w:sz w:val="18"/>
      <w:szCs w:val="18"/>
    </w:rPr>
  </w:style>
  <w:style w:type="paragraph" w:customStyle="1" w:styleId="TDC81">
    <w:name w:val="TDC 81"/>
    <w:basedOn w:val="Standard"/>
    <w:next w:val="Standard"/>
    <w:rsid w:val="0032620C"/>
    <w:pPr>
      <w:ind w:left="1400"/>
    </w:pPr>
    <w:rPr>
      <w:sz w:val="18"/>
      <w:szCs w:val="18"/>
    </w:rPr>
  </w:style>
  <w:style w:type="paragraph" w:customStyle="1" w:styleId="TDC91">
    <w:name w:val="TDC 91"/>
    <w:basedOn w:val="Standard"/>
    <w:next w:val="Standard"/>
    <w:rsid w:val="0032620C"/>
    <w:pPr>
      <w:ind w:left="1600"/>
    </w:pPr>
    <w:rPr>
      <w:sz w:val="18"/>
      <w:szCs w:val="18"/>
    </w:rPr>
  </w:style>
  <w:style w:type="paragraph" w:styleId="NormalWeb">
    <w:name w:val="Normal (Web)"/>
    <w:basedOn w:val="Standard"/>
    <w:uiPriority w:val="99"/>
    <w:rsid w:val="0032620C"/>
    <w:rPr>
      <w:sz w:val="24"/>
      <w:szCs w:val="24"/>
    </w:rPr>
  </w:style>
  <w:style w:type="paragraph" w:customStyle="1" w:styleId="Default">
    <w:name w:val="Default"/>
    <w:rsid w:val="0032620C"/>
    <w:pPr>
      <w:suppressAutoHyphens/>
      <w:autoSpaceDE w:val="0"/>
      <w:autoSpaceDN w:val="0"/>
      <w:textAlignment w:val="baseline"/>
    </w:pPr>
    <w:rPr>
      <w:rFonts w:ascii="Tahoma" w:hAnsi="Tahoma" w:cs="Tahoma"/>
      <w:color w:val="000000"/>
      <w:kern w:val="3"/>
      <w:sz w:val="24"/>
      <w:szCs w:val="24"/>
      <w:lang w:val="es-ES" w:eastAsia="zh-CN"/>
    </w:rPr>
  </w:style>
  <w:style w:type="paragraph" w:customStyle="1" w:styleId="Prrafodelista1">
    <w:name w:val="Párrafo de lista1"/>
    <w:basedOn w:val="Standard"/>
    <w:rsid w:val="0032620C"/>
    <w:pPr>
      <w:ind w:left="708"/>
    </w:pPr>
  </w:style>
  <w:style w:type="paragraph" w:styleId="Textodeglobo">
    <w:name w:val="Balloon Text"/>
    <w:basedOn w:val="Standard"/>
    <w:link w:val="TextodegloboCar"/>
    <w:uiPriority w:val="99"/>
    <w:rsid w:val="0032620C"/>
    <w:rPr>
      <w:rFonts w:ascii="Tahoma" w:hAnsi="Tahoma" w:cs="Tahoma"/>
      <w:sz w:val="16"/>
      <w:szCs w:val="16"/>
    </w:rPr>
  </w:style>
  <w:style w:type="character" w:customStyle="1" w:styleId="TextodegloboCar">
    <w:name w:val="Texto de globo Car"/>
    <w:link w:val="Textodeglobo"/>
    <w:uiPriority w:val="99"/>
    <w:rsid w:val="0032620C"/>
    <w:rPr>
      <w:rFonts w:ascii="Tahoma" w:hAnsi="Tahoma"/>
      <w:sz w:val="16"/>
      <w:lang w:val="es-CO"/>
    </w:rPr>
  </w:style>
  <w:style w:type="paragraph" w:customStyle="1" w:styleId="Textocomentario1">
    <w:name w:val="Texto comentario1"/>
    <w:basedOn w:val="Standard"/>
    <w:rsid w:val="0032620C"/>
  </w:style>
  <w:style w:type="paragraph" w:styleId="Textocomentario">
    <w:name w:val="annotation text"/>
    <w:basedOn w:val="Normal"/>
    <w:link w:val="TextocomentarioCar1"/>
    <w:uiPriority w:val="99"/>
    <w:rsid w:val="0032620C"/>
    <w:rPr>
      <w:rFonts w:cs="Mangal"/>
      <w:sz w:val="20"/>
      <w:szCs w:val="18"/>
    </w:rPr>
  </w:style>
  <w:style w:type="character" w:customStyle="1" w:styleId="TextocomentarioCar1">
    <w:name w:val="Texto comentario Car1"/>
    <w:link w:val="Textocomentario"/>
    <w:uiPriority w:val="99"/>
    <w:rsid w:val="0032620C"/>
    <w:rPr>
      <w:sz w:val="20"/>
    </w:rPr>
  </w:style>
  <w:style w:type="paragraph" w:styleId="Asuntodelcomentario">
    <w:name w:val="annotation subject"/>
    <w:basedOn w:val="Textocomentario1"/>
    <w:next w:val="Textocomentario1"/>
    <w:link w:val="AsuntodelcomentarioCar"/>
    <w:uiPriority w:val="99"/>
    <w:rsid w:val="0032620C"/>
    <w:rPr>
      <w:b/>
      <w:bCs/>
    </w:rPr>
  </w:style>
  <w:style w:type="character" w:customStyle="1" w:styleId="AsuntodelcomentarioCar">
    <w:name w:val="Asunto del comentario Car"/>
    <w:link w:val="Asuntodelcomentario"/>
    <w:uiPriority w:val="99"/>
    <w:rsid w:val="0032620C"/>
    <w:rPr>
      <w:b/>
      <w:sz w:val="20"/>
    </w:rPr>
  </w:style>
  <w:style w:type="paragraph" w:customStyle="1" w:styleId="Sangradet">
    <w:name w:val="Sangría de t"/>
    <w:basedOn w:val="Standard"/>
    <w:rsid w:val="0032620C"/>
    <w:pPr>
      <w:autoSpaceDE w:val="0"/>
      <w:jc w:val="both"/>
    </w:pPr>
    <w:rPr>
      <w:rFonts w:ascii="Arial" w:hAnsi="Arial" w:cs="Arial"/>
      <w:sz w:val="22"/>
      <w:szCs w:val="22"/>
      <w:lang w:val="es-ES"/>
    </w:rPr>
  </w:style>
  <w:style w:type="paragraph" w:customStyle="1" w:styleId="Sangra2detindependiente1">
    <w:name w:val="Sangría 2 de t. independiente1"/>
    <w:basedOn w:val="Standard"/>
    <w:rsid w:val="0032620C"/>
    <w:pPr>
      <w:spacing w:after="120" w:line="480" w:lineRule="auto"/>
      <w:ind w:left="283"/>
    </w:pPr>
  </w:style>
  <w:style w:type="paragraph" w:customStyle="1" w:styleId="TableContents">
    <w:name w:val="Table Contents"/>
    <w:basedOn w:val="Standard"/>
    <w:rsid w:val="0032620C"/>
    <w:pPr>
      <w:suppressLineNumbers/>
    </w:pPr>
  </w:style>
  <w:style w:type="paragraph" w:customStyle="1" w:styleId="TableHeading">
    <w:name w:val="Table Heading"/>
    <w:basedOn w:val="TableContents"/>
    <w:rsid w:val="0032620C"/>
    <w:pPr>
      <w:jc w:val="center"/>
    </w:pPr>
    <w:rPr>
      <w:b/>
      <w:bCs/>
    </w:rPr>
  </w:style>
  <w:style w:type="paragraph" w:customStyle="1" w:styleId="western">
    <w:name w:val="western"/>
    <w:basedOn w:val="Standard"/>
    <w:rsid w:val="0032620C"/>
    <w:pPr>
      <w:suppressAutoHyphens w:val="0"/>
      <w:spacing w:before="280" w:after="280"/>
    </w:pPr>
    <w:rPr>
      <w:sz w:val="24"/>
      <w:szCs w:val="24"/>
    </w:rPr>
  </w:style>
  <w:style w:type="paragraph" w:styleId="Encabezado">
    <w:name w:val="header"/>
    <w:basedOn w:val="Normal"/>
    <w:link w:val="EncabezadoCar2"/>
    <w:rsid w:val="0032620C"/>
    <w:pPr>
      <w:tabs>
        <w:tab w:val="center" w:pos="4419"/>
        <w:tab w:val="right" w:pos="8838"/>
      </w:tabs>
    </w:pPr>
    <w:rPr>
      <w:rFonts w:cs="Mangal"/>
      <w:szCs w:val="21"/>
    </w:rPr>
  </w:style>
  <w:style w:type="character" w:customStyle="1" w:styleId="EncabezadoCar2">
    <w:name w:val="Encabezado Car2"/>
    <w:link w:val="Encabezado"/>
    <w:uiPriority w:val="99"/>
    <w:rsid w:val="0032620C"/>
    <w:rPr>
      <w:sz w:val="20"/>
    </w:rPr>
  </w:style>
  <w:style w:type="character" w:customStyle="1" w:styleId="WW8Num1z0">
    <w:name w:val="WW8Num1z0"/>
    <w:rsid w:val="0032620C"/>
    <w:rPr>
      <w:rFonts w:ascii="Symbol" w:hAnsi="Symbol"/>
      <w:b/>
    </w:rPr>
  </w:style>
  <w:style w:type="character" w:customStyle="1" w:styleId="WW8Num1z1">
    <w:name w:val="WW8Num1z1"/>
    <w:rsid w:val="0032620C"/>
  </w:style>
  <w:style w:type="character" w:customStyle="1" w:styleId="WW8Num1z2">
    <w:name w:val="WW8Num1z2"/>
    <w:rsid w:val="0032620C"/>
  </w:style>
  <w:style w:type="character" w:customStyle="1" w:styleId="WW8Num1z3">
    <w:name w:val="WW8Num1z3"/>
    <w:rsid w:val="0032620C"/>
  </w:style>
  <w:style w:type="character" w:customStyle="1" w:styleId="WW8Num1z4">
    <w:name w:val="WW8Num1z4"/>
    <w:rsid w:val="0032620C"/>
  </w:style>
  <w:style w:type="character" w:customStyle="1" w:styleId="WW8Num1z5">
    <w:name w:val="WW8Num1z5"/>
    <w:rsid w:val="0032620C"/>
  </w:style>
  <w:style w:type="character" w:customStyle="1" w:styleId="WW8Num1z6">
    <w:name w:val="WW8Num1z6"/>
    <w:rsid w:val="0032620C"/>
  </w:style>
  <w:style w:type="character" w:customStyle="1" w:styleId="WW8Num1z7">
    <w:name w:val="WW8Num1z7"/>
    <w:rsid w:val="0032620C"/>
  </w:style>
  <w:style w:type="character" w:customStyle="1" w:styleId="WW8Num1z8">
    <w:name w:val="WW8Num1z8"/>
    <w:rsid w:val="0032620C"/>
  </w:style>
  <w:style w:type="character" w:customStyle="1" w:styleId="WW8Num2z0">
    <w:name w:val="WW8Num2z0"/>
    <w:rsid w:val="0032620C"/>
    <w:rPr>
      <w:rFonts w:ascii="Arial" w:hAnsi="Arial"/>
      <w:b/>
      <w:sz w:val="22"/>
    </w:rPr>
  </w:style>
  <w:style w:type="character" w:customStyle="1" w:styleId="WW8Num3z0">
    <w:name w:val="WW8Num3z0"/>
    <w:rsid w:val="0032620C"/>
  </w:style>
  <w:style w:type="character" w:customStyle="1" w:styleId="WW8Num4z0">
    <w:name w:val="WW8Num4z0"/>
    <w:rsid w:val="0032620C"/>
    <w:rPr>
      <w:rFonts w:ascii="Garamond" w:hAnsi="Garamond"/>
      <w:color w:val="000000"/>
      <w:sz w:val="22"/>
    </w:rPr>
  </w:style>
  <w:style w:type="character" w:customStyle="1" w:styleId="WW8Num5z0">
    <w:name w:val="WW8Num5z0"/>
    <w:rsid w:val="0032620C"/>
    <w:rPr>
      <w:rFonts w:ascii="Arial" w:hAnsi="Arial"/>
      <w:b/>
      <w:sz w:val="22"/>
    </w:rPr>
  </w:style>
  <w:style w:type="character" w:customStyle="1" w:styleId="WW8Num6z0">
    <w:name w:val="WW8Num6z0"/>
    <w:rsid w:val="0032620C"/>
    <w:rPr>
      <w:rFonts w:ascii="Garamond" w:hAnsi="Garamond"/>
      <w:color w:val="000000"/>
      <w:sz w:val="22"/>
      <w:lang w:val="es-ES"/>
    </w:rPr>
  </w:style>
  <w:style w:type="character" w:customStyle="1" w:styleId="WW8Num7z0">
    <w:name w:val="WW8Num7z0"/>
    <w:rsid w:val="0032620C"/>
  </w:style>
  <w:style w:type="character" w:customStyle="1" w:styleId="WW8Num8z0">
    <w:name w:val="WW8Num8z0"/>
    <w:rsid w:val="0032620C"/>
    <w:rPr>
      <w:rFonts w:ascii="Arial Narrow" w:hAnsi="Arial Narrow"/>
      <w:color w:val="000000"/>
      <w:sz w:val="22"/>
    </w:rPr>
  </w:style>
  <w:style w:type="character" w:customStyle="1" w:styleId="WW8Num9z0">
    <w:name w:val="WW8Num9z0"/>
    <w:rsid w:val="0032620C"/>
    <w:rPr>
      <w:rFonts w:ascii="Garamond" w:hAnsi="Garamond"/>
      <w:b/>
      <w:sz w:val="22"/>
      <w:lang w:val="es-ES"/>
    </w:rPr>
  </w:style>
  <w:style w:type="character" w:customStyle="1" w:styleId="WW8Num10z0">
    <w:name w:val="WW8Num10z0"/>
    <w:rsid w:val="0032620C"/>
    <w:rPr>
      <w:rFonts w:ascii="Garamond" w:hAnsi="Garamond"/>
      <w:b/>
      <w:color w:val="000000"/>
      <w:sz w:val="22"/>
    </w:rPr>
  </w:style>
  <w:style w:type="character" w:customStyle="1" w:styleId="WW8Num11z0">
    <w:name w:val="WW8Num11z0"/>
    <w:rsid w:val="0032620C"/>
    <w:rPr>
      <w:rFonts w:ascii="Symbol" w:hAnsi="Symbol"/>
      <w:b/>
    </w:rPr>
  </w:style>
  <w:style w:type="character" w:customStyle="1" w:styleId="WW8Num12z0">
    <w:name w:val="WW8Num12z0"/>
    <w:rsid w:val="0032620C"/>
    <w:rPr>
      <w:rFonts w:ascii="Arial" w:hAnsi="Arial"/>
      <w:b/>
      <w:sz w:val="22"/>
      <w:lang w:val="es-ES"/>
    </w:rPr>
  </w:style>
  <w:style w:type="character" w:customStyle="1" w:styleId="WW8Num12z1">
    <w:name w:val="WW8Num12z1"/>
    <w:rsid w:val="0032620C"/>
  </w:style>
  <w:style w:type="character" w:customStyle="1" w:styleId="WW8Num13z0">
    <w:name w:val="WW8Num13z0"/>
    <w:rsid w:val="0032620C"/>
    <w:rPr>
      <w:b/>
      <w:color w:val="808080"/>
    </w:rPr>
  </w:style>
  <w:style w:type="character" w:customStyle="1" w:styleId="WW8Num14z0">
    <w:name w:val="WW8Num14z0"/>
    <w:rsid w:val="0032620C"/>
    <w:rPr>
      <w:rFonts w:ascii="Garamond" w:hAnsi="Garamond"/>
      <w:b/>
      <w:color w:val="948A54"/>
      <w:sz w:val="22"/>
    </w:rPr>
  </w:style>
  <w:style w:type="character" w:customStyle="1" w:styleId="WW8Num7z1">
    <w:name w:val="WW8Num7z1"/>
    <w:rsid w:val="0032620C"/>
  </w:style>
  <w:style w:type="character" w:customStyle="1" w:styleId="WW8Num11z1">
    <w:name w:val="WW8Num11z1"/>
    <w:rsid w:val="0032620C"/>
    <w:rPr>
      <w:rFonts w:ascii="Courier New" w:hAnsi="Courier New"/>
    </w:rPr>
  </w:style>
  <w:style w:type="character" w:customStyle="1" w:styleId="WW8Num14z1">
    <w:name w:val="WW8Num14z1"/>
    <w:rsid w:val="0032620C"/>
  </w:style>
  <w:style w:type="character" w:customStyle="1" w:styleId="WW8Num14z2">
    <w:name w:val="WW8Num14z2"/>
    <w:rsid w:val="0032620C"/>
  </w:style>
  <w:style w:type="character" w:customStyle="1" w:styleId="WW8Num14z3">
    <w:name w:val="WW8Num14z3"/>
    <w:rsid w:val="0032620C"/>
  </w:style>
  <w:style w:type="character" w:customStyle="1" w:styleId="WW8Num14z4">
    <w:name w:val="WW8Num14z4"/>
    <w:rsid w:val="0032620C"/>
  </w:style>
  <w:style w:type="character" w:customStyle="1" w:styleId="WW8Num14z5">
    <w:name w:val="WW8Num14z5"/>
    <w:rsid w:val="0032620C"/>
  </w:style>
  <w:style w:type="character" w:customStyle="1" w:styleId="WW8Num14z6">
    <w:name w:val="WW8Num14z6"/>
    <w:rsid w:val="0032620C"/>
  </w:style>
  <w:style w:type="character" w:customStyle="1" w:styleId="WW8Num14z7">
    <w:name w:val="WW8Num14z7"/>
    <w:rsid w:val="0032620C"/>
  </w:style>
  <w:style w:type="character" w:customStyle="1" w:styleId="WW8Num14z8">
    <w:name w:val="WW8Num14z8"/>
    <w:rsid w:val="0032620C"/>
  </w:style>
  <w:style w:type="character" w:customStyle="1" w:styleId="WW8Num2z1">
    <w:name w:val="WW8Num2z1"/>
    <w:rsid w:val="0032620C"/>
  </w:style>
  <w:style w:type="character" w:customStyle="1" w:styleId="WW8Num3z1">
    <w:name w:val="WW8Num3z1"/>
    <w:rsid w:val="0032620C"/>
  </w:style>
  <w:style w:type="character" w:customStyle="1" w:styleId="WW8Num4z1">
    <w:name w:val="WW8Num4z1"/>
    <w:rsid w:val="0032620C"/>
  </w:style>
  <w:style w:type="character" w:customStyle="1" w:styleId="WW8Num5z1">
    <w:name w:val="WW8Num5z1"/>
    <w:rsid w:val="0032620C"/>
  </w:style>
  <w:style w:type="character" w:customStyle="1" w:styleId="WW8Num6z1">
    <w:name w:val="WW8Num6z1"/>
    <w:rsid w:val="0032620C"/>
  </w:style>
  <w:style w:type="character" w:customStyle="1" w:styleId="WW8Num8z1">
    <w:name w:val="WW8Num8z1"/>
    <w:rsid w:val="0032620C"/>
    <w:rPr>
      <w:rFonts w:ascii="Courier New" w:hAnsi="Courier New"/>
    </w:rPr>
  </w:style>
  <w:style w:type="character" w:customStyle="1" w:styleId="WW8Num8z2">
    <w:name w:val="WW8Num8z2"/>
    <w:rsid w:val="0032620C"/>
    <w:rPr>
      <w:rFonts w:ascii="Wingdings" w:hAnsi="Wingdings"/>
    </w:rPr>
  </w:style>
  <w:style w:type="character" w:customStyle="1" w:styleId="WW8Num8z3">
    <w:name w:val="WW8Num8z3"/>
    <w:rsid w:val="0032620C"/>
    <w:rPr>
      <w:rFonts w:ascii="Symbol" w:hAnsi="Symbol"/>
    </w:rPr>
  </w:style>
  <w:style w:type="character" w:customStyle="1" w:styleId="WW8Num9z1">
    <w:name w:val="WW8Num9z1"/>
    <w:rsid w:val="0032620C"/>
  </w:style>
  <w:style w:type="character" w:customStyle="1" w:styleId="WW8Num10z1">
    <w:name w:val="WW8Num10z1"/>
    <w:rsid w:val="0032620C"/>
    <w:rPr>
      <w:rFonts w:ascii="Symbol" w:hAnsi="Symbol"/>
    </w:rPr>
  </w:style>
  <w:style w:type="character" w:customStyle="1" w:styleId="WW8Num10z2">
    <w:name w:val="WW8Num10z2"/>
    <w:rsid w:val="0032620C"/>
  </w:style>
  <w:style w:type="character" w:customStyle="1" w:styleId="WW8Num11z2">
    <w:name w:val="WW8Num11z2"/>
    <w:rsid w:val="0032620C"/>
    <w:rPr>
      <w:rFonts w:ascii="Wingdings" w:hAnsi="Wingdings"/>
    </w:rPr>
  </w:style>
  <w:style w:type="character" w:customStyle="1" w:styleId="WW8Num13z1">
    <w:name w:val="WW8Num13z1"/>
    <w:rsid w:val="0032620C"/>
  </w:style>
  <w:style w:type="character" w:customStyle="1" w:styleId="WW8Num15z0">
    <w:name w:val="WW8Num15z0"/>
    <w:rsid w:val="0032620C"/>
    <w:rPr>
      <w:b/>
    </w:rPr>
  </w:style>
  <w:style w:type="character" w:customStyle="1" w:styleId="WW8Num15z1">
    <w:name w:val="WW8Num15z1"/>
    <w:rsid w:val="0032620C"/>
  </w:style>
  <w:style w:type="character" w:customStyle="1" w:styleId="WW8Num16z0">
    <w:name w:val="WW8Num16z0"/>
    <w:rsid w:val="0032620C"/>
    <w:rPr>
      <w:b/>
    </w:rPr>
  </w:style>
  <w:style w:type="character" w:customStyle="1" w:styleId="WW8Num16z1">
    <w:name w:val="WW8Num16z1"/>
    <w:rsid w:val="0032620C"/>
  </w:style>
  <w:style w:type="character" w:customStyle="1" w:styleId="WW8Num16z2">
    <w:name w:val="WW8Num16z2"/>
    <w:rsid w:val="0032620C"/>
  </w:style>
  <w:style w:type="character" w:customStyle="1" w:styleId="WW8Num17z0">
    <w:name w:val="WW8Num17z0"/>
    <w:rsid w:val="0032620C"/>
    <w:rPr>
      <w:rFonts w:ascii="Wingdings" w:hAnsi="Wingdings"/>
    </w:rPr>
  </w:style>
  <w:style w:type="character" w:customStyle="1" w:styleId="WW8Num17z1">
    <w:name w:val="WW8Num17z1"/>
    <w:rsid w:val="0032620C"/>
    <w:rPr>
      <w:rFonts w:ascii="Courier New" w:hAnsi="Courier New"/>
    </w:rPr>
  </w:style>
  <w:style w:type="character" w:customStyle="1" w:styleId="WW8Num17z3">
    <w:name w:val="WW8Num17z3"/>
    <w:rsid w:val="0032620C"/>
    <w:rPr>
      <w:rFonts w:ascii="Symbol" w:hAnsi="Symbol"/>
    </w:rPr>
  </w:style>
  <w:style w:type="character" w:customStyle="1" w:styleId="WW8Num18z0">
    <w:name w:val="WW8Num18z0"/>
    <w:rsid w:val="0032620C"/>
    <w:rPr>
      <w:rFonts w:ascii="Symbol" w:hAnsi="Symbol"/>
      <w:sz w:val="22"/>
    </w:rPr>
  </w:style>
  <w:style w:type="character" w:customStyle="1" w:styleId="WW8Num18z1">
    <w:name w:val="WW8Num18z1"/>
    <w:rsid w:val="0032620C"/>
    <w:rPr>
      <w:rFonts w:ascii="Courier New" w:hAnsi="Courier New"/>
    </w:rPr>
  </w:style>
  <w:style w:type="character" w:customStyle="1" w:styleId="WW8Num18z2">
    <w:name w:val="WW8Num18z2"/>
    <w:rsid w:val="0032620C"/>
    <w:rPr>
      <w:rFonts w:ascii="Wingdings" w:hAnsi="Wingdings"/>
    </w:rPr>
  </w:style>
  <w:style w:type="character" w:customStyle="1" w:styleId="WW8Num19z0">
    <w:name w:val="WW8Num19z0"/>
    <w:rsid w:val="0032620C"/>
    <w:rPr>
      <w:rFonts w:ascii="Wingdings" w:hAnsi="Wingdings"/>
    </w:rPr>
  </w:style>
  <w:style w:type="character" w:customStyle="1" w:styleId="WW8Num19z1">
    <w:name w:val="WW8Num19z1"/>
    <w:rsid w:val="0032620C"/>
    <w:rPr>
      <w:rFonts w:ascii="Courier New" w:hAnsi="Courier New"/>
    </w:rPr>
  </w:style>
  <w:style w:type="character" w:customStyle="1" w:styleId="WW8Num19z3">
    <w:name w:val="WW8Num19z3"/>
    <w:rsid w:val="0032620C"/>
    <w:rPr>
      <w:rFonts w:ascii="Symbol" w:hAnsi="Symbol"/>
    </w:rPr>
  </w:style>
  <w:style w:type="character" w:customStyle="1" w:styleId="WW8Num20z0">
    <w:name w:val="WW8Num20z0"/>
    <w:rsid w:val="0032620C"/>
    <w:rPr>
      <w:b/>
    </w:rPr>
  </w:style>
  <w:style w:type="character" w:customStyle="1" w:styleId="WW8Num20z2">
    <w:name w:val="WW8Num20z2"/>
    <w:rsid w:val="0032620C"/>
  </w:style>
  <w:style w:type="character" w:customStyle="1" w:styleId="WW8Num21z0">
    <w:name w:val="WW8Num21z0"/>
    <w:rsid w:val="0032620C"/>
  </w:style>
  <w:style w:type="character" w:customStyle="1" w:styleId="WW8Num22z0">
    <w:name w:val="WW8Num22z0"/>
    <w:rsid w:val="0032620C"/>
    <w:rPr>
      <w:b/>
    </w:rPr>
  </w:style>
  <w:style w:type="character" w:customStyle="1" w:styleId="WW8Num22z1">
    <w:name w:val="WW8Num22z1"/>
    <w:rsid w:val="0032620C"/>
  </w:style>
  <w:style w:type="character" w:customStyle="1" w:styleId="WW8Num23z0">
    <w:name w:val="WW8Num23z0"/>
    <w:rsid w:val="0032620C"/>
  </w:style>
  <w:style w:type="character" w:customStyle="1" w:styleId="WW8Num24z0">
    <w:name w:val="WW8Num24z0"/>
    <w:rsid w:val="0032620C"/>
  </w:style>
  <w:style w:type="character" w:customStyle="1" w:styleId="WW8Num24z1">
    <w:name w:val="WW8Num24z1"/>
    <w:rsid w:val="0032620C"/>
    <w:rPr>
      <w:rFonts w:ascii="Symbol" w:hAnsi="Symbol"/>
    </w:rPr>
  </w:style>
  <w:style w:type="character" w:customStyle="1" w:styleId="WW8Num24z2">
    <w:name w:val="WW8Num24z2"/>
    <w:rsid w:val="0032620C"/>
  </w:style>
  <w:style w:type="character" w:customStyle="1" w:styleId="WW8Num24z3">
    <w:name w:val="WW8Num24z3"/>
    <w:rsid w:val="0032620C"/>
  </w:style>
  <w:style w:type="character" w:customStyle="1" w:styleId="WW8Num25z0">
    <w:name w:val="WW8Num25z0"/>
    <w:rsid w:val="0032620C"/>
  </w:style>
  <w:style w:type="character" w:customStyle="1" w:styleId="WW8Num25z1">
    <w:name w:val="WW8Num25z1"/>
    <w:rsid w:val="0032620C"/>
  </w:style>
  <w:style w:type="character" w:customStyle="1" w:styleId="WW8Num26z0">
    <w:name w:val="WW8Num26z0"/>
    <w:rsid w:val="0032620C"/>
  </w:style>
  <w:style w:type="character" w:customStyle="1" w:styleId="WW8Num26z1">
    <w:name w:val="WW8Num26z1"/>
    <w:rsid w:val="0032620C"/>
  </w:style>
  <w:style w:type="character" w:customStyle="1" w:styleId="WW8Num27z0">
    <w:name w:val="WW8Num27z0"/>
    <w:rsid w:val="0032620C"/>
  </w:style>
  <w:style w:type="character" w:customStyle="1" w:styleId="WW8Num28z0">
    <w:name w:val="WW8Num28z0"/>
    <w:rsid w:val="0032620C"/>
  </w:style>
  <w:style w:type="character" w:customStyle="1" w:styleId="WW8Num29z0">
    <w:name w:val="WW8Num29z0"/>
    <w:rsid w:val="0032620C"/>
  </w:style>
  <w:style w:type="character" w:customStyle="1" w:styleId="WW8Num30z0">
    <w:name w:val="WW8Num30z0"/>
    <w:rsid w:val="0032620C"/>
  </w:style>
  <w:style w:type="character" w:customStyle="1" w:styleId="WW8Num31z0">
    <w:name w:val="WW8Num31z0"/>
    <w:rsid w:val="0032620C"/>
  </w:style>
  <w:style w:type="character" w:customStyle="1" w:styleId="WW8Num31z1">
    <w:name w:val="WW8Num31z1"/>
    <w:rsid w:val="0032620C"/>
  </w:style>
  <w:style w:type="character" w:customStyle="1" w:styleId="WW8Num32z0">
    <w:name w:val="WW8Num32z0"/>
    <w:rsid w:val="0032620C"/>
    <w:rPr>
      <w:rFonts w:ascii="Symbol" w:hAnsi="Symbol"/>
    </w:rPr>
  </w:style>
  <w:style w:type="character" w:customStyle="1" w:styleId="WW8Num32z1">
    <w:name w:val="WW8Num32z1"/>
    <w:rsid w:val="0032620C"/>
    <w:rPr>
      <w:rFonts w:ascii="Courier New" w:hAnsi="Courier New"/>
    </w:rPr>
  </w:style>
  <w:style w:type="character" w:customStyle="1" w:styleId="WW8Num32z2">
    <w:name w:val="WW8Num32z2"/>
    <w:rsid w:val="0032620C"/>
    <w:rPr>
      <w:rFonts w:ascii="Wingdings" w:hAnsi="Wingdings"/>
    </w:rPr>
  </w:style>
  <w:style w:type="character" w:customStyle="1" w:styleId="WW8Num33z0">
    <w:name w:val="WW8Num33z0"/>
    <w:rsid w:val="0032620C"/>
    <w:rPr>
      <w:rFonts w:ascii="Arial" w:hAnsi="Arial"/>
      <w:b/>
      <w:sz w:val="22"/>
    </w:rPr>
  </w:style>
  <w:style w:type="character" w:customStyle="1" w:styleId="WW8Num33z1">
    <w:name w:val="WW8Num33z1"/>
    <w:rsid w:val="0032620C"/>
  </w:style>
  <w:style w:type="character" w:customStyle="1" w:styleId="WW8Num34z0">
    <w:name w:val="WW8Num34z0"/>
    <w:rsid w:val="0032620C"/>
    <w:rPr>
      <w:b/>
    </w:rPr>
  </w:style>
  <w:style w:type="character" w:customStyle="1" w:styleId="WW8Num34z2">
    <w:name w:val="WW8Num34z2"/>
    <w:rsid w:val="0032620C"/>
  </w:style>
  <w:style w:type="character" w:customStyle="1" w:styleId="WW8Num35z0">
    <w:name w:val="WW8Num35z0"/>
    <w:rsid w:val="0032620C"/>
    <w:rPr>
      <w:b/>
    </w:rPr>
  </w:style>
  <w:style w:type="character" w:customStyle="1" w:styleId="WW8Num35z2">
    <w:name w:val="WW8Num35z2"/>
    <w:rsid w:val="0032620C"/>
  </w:style>
  <w:style w:type="character" w:customStyle="1" w:styleId="WW8Num36z0">
    <w:name w:val="WW8Num36z0"/>
    <w:rsid w:val="0032620C"/>
    <w:rPr>
      <w:b/>
    </w:rPr>
  </w:style>
  <w:style w:type="character" w:customStyle="1" w:styleId="WW8Num36z1">
    <w:name w:val="WW8Num36z1"/>
    <w:rsid w:val="0032620C"/>
  </w:style>
  <w:style w:type="character" w:customStyle="1" w:styleId="WW8Num37z0">
    <w:name w:val="WW8Num37z0"/>
    <w:rsid w:val="0032620C"/>
    <w:rPr>
      <w:b/>
    </w:rPr>
  </w:style>
  <w:style w:type="character" w:customStyle="1" w:styleId="WW8Num37z1">
    <w:name w:val="WW8Num37z1"/>
    <w:rsid w:val="0032620C"/>
  </w:style>
  <w:style w:type="character" w:customStyle="1" w:styleId="WW8Num38z0">
    <w:name w:val="WW8Num38z0"/>
    <w:rsid w:val="0032620C"/>
  </w:style>
  <w:style w:type="character" w:customStyle="1" w:styleId="WW8Num38z1">
    <w:name w:val="WW8Num38z1"/>
    <w:rsid w:val="0032620C"/>
  </w:style>
  <w:style w:type="character" w:customStyle="1" w:styleId="WW8Num39z0">
    <w:name w:val="WW8Num39z0"/>
    <w:rsid w:val="0032620C"/>
    <w:rPr>
      <w:rFonts w:ascii="Arial Narrow" w:hAnsi="Arial Narrow"/>
    </w:rPr>
  </w:style>
  <w:style w:type="character" w:customStyle="1" w:styleId="WW8Num39z1">
    <w:name w:val="WW8Num39z1"/>
    <w:rsid w:val="0032620C"/>
    <w:rPr>
      <w:rFonts w:ascii="Courier New" w:hAnsi="Courier New"/>
    </w:rPr>
  </w:style>
  <w:style w:type="character" w:customStyle="1" w:styleId="WW8Num39z2">
    <w:name w:val="WW8Num39z2"/>
    <w:rsid w:val="0032620C"/>
    <w:rPr>
      <w:rFonts w:ascii="Wingdings" w:hAnsi="Wingdings"/>
    </w:rPr>
  </w:style>
  <w:style w:type="character" w:customStyle="1" w:styleId="WW8Num39z3">
    <w:name w:val="WW8Num39z3"/>
    <w:rsid w:val="0032620C"/>
    <w:rPr>
      <w:rFonts w:ascii="Symbol" w:hAnsi="Symbol"/>
    </w:rPr>
  </w:style>
  <w:style w:type="character" w:customStyle="1" w:styleId="WW8Num40z0">
    <w:name w:val="WW8Num40z0"/>
    <w:rsid w:val="0032620C"/>
  </w:style>
  <w:style w:type="character" w:customStyle="1" w:styleId="WW8Num41z0">
    <w:name w:val="WW8Num41z0"/>
    <w:rsid w:val="0032620C"/>
    <w:rPr>
      <w:b/>
    </w:rPr>
  </w:style>
  <w:style w:type="character" w:customStyle="1" w:styleId="WW8Num41z1">
    <w:name w:val="WW8Num41z1"/>
    <w:rsid w:val="0032620C"/>
  </w:style>
  <w:style w:type="character" w:customStyle="1" w:styleId="WW8Num42z0">
    <w:name w:val="WW8Num42z0"/>
    <w:rsid w:val="0032620C"/>
  </w:style>
  <w:style w:type="character" w:customStyle="1" w:styleId="WW8Num43z0">
    <w:name w:val="WW8Num43z0"/>
    <w:rsid w:val="0032620C"/>
    <w:rPr>
      <w:rFonts w:ascii="Arial Narrow" w:hAnsi="Arial Narrow"/>
      <w:color w:val="000000"/>
      <w:sz w:val="24"/>
    </w:rPr>
  </w:style>
  <w:style w:type="character" w:customStyle="1" w:styleId="WW8Num43z1">
    <w:name w:val="WW8Num43z1"/>
    <w:rsid w:val="0032620C"/>
  </w:style>
  <w:style w:type="character" w:customStyle="1" w:styleId="WW8Num44z0">
    <w:name w:val="WW8Num44z0"/>
    <w:rsid w:val="0032620C"/>
    <w:rPr>
      <w:rFonts w:ascii="Symbol" w:hAnsi="Symbol"/>
    </w:rPr>
  </w:style>
  <w:style w:type="character" w:customStyle="1" w:styleId="WW8Num44z1">
    <w:name w:val="WW8Num44z1"/>
    <w:rsid w:val="0032620C"/>
    <w:rPr>
      <w:rFonts w:ascii="Courier New" w:hAnsi="Courier New"/>
    </w:rPr>
  </w:style>
  <w:style w:type="character" w:customStyle="1" w:styleId="WW8Num44z2">
    <w:name w:val="WW8Num44z2"/>
    <w:rsid w:val="0032620C"/>
    <w:rPr>
      <w:rFonts w:ascii="Wingdings" w:hAnsi="Wingdings"/>
    </w:rPr>
  </w:style>
  <w:style w:type="character" w:customStyle="1" w:styleId="WW8Num45z0">
    <w:name w:val="WW8Num45z0"/>
    <w:rsid w:val="0032620C"/>
    <w:rPr>
      <w:rFonts w:ascii="Symbol" w:hAnsi="Symbol"/>
      <w:color w:val="000000"/>
    </w:rPr>
  </w:style>
  <w:style w:type="character" w:customStyle="1" w:styleId="WW8Num45z2">
    <w:name w:val="WW8Num45z2"/>
    <w:rsid w:val="0032620C"/>
    <w:rPr>
      <w:rFonts w:ascii="Wingdings" w:hAnsi="Wingdings"/>
      <w:color w:val="000000"/>
    </w:rPr>
  </w:style>
  <w:style w:type="character" w:customStyle="1" w:styleId="WW8Num45z3">
    <w:name w:val="WW8Num45z3"/>
    <w:rsid w:val="0032620C"/>
    <w:rPr>
      <w:rFonts w:ascii="Symbol" w:hAnsi="Symbol"/>
    </w:rPr>
  </w:style>
  <w:style w:type="character" w:customStyle="1" w:styleId="WW8Num45z4">
    <w:name w:val="WW8Num45z4"/>
    <w:rsid w:val="0032620C"/>
    <w:rPr>
      <w:rFonts w:ascii="Courier New" w:hAnsi="Courier New"/>
    </w:rPr>
  </w:style>
  <w:style w:type="character" w:customStyle="1" w:styleId="WW8Num45z5">
    <w:name w:val="WW8Num45z5"/>
    <w:rsid w:val="0032620C"/>
    <w:rPr>
      <w:rFonts w:ascii="Wingdings" w:hAnsi="Wingdings"/>
    </w:rPr>
  </w:style>
  <w:style w:type="character" w:customStyle="1" w:styleId="WW8Num46z0">
    <w:name w:val="WW8Num46z0"/>
    <w:rsid w:val="0032620C"/>
    <w:rPr>
      <w:rFonts w:ascii="Arial" w:hAnsi="Arial"/>
      <w:b/>
      <w:color w:val="000000"/>
      <w:sz w:val="22"/>
    </w:rPr>
  </w:style>
  <w:style w:type="character" w:customStyle="1" w:styleId="WW8Num46z1">
    <w:name w:val="WW8Num46z1"/>
    <w:rsid w:val="0032620C"/>
  </w:style>
  <w:style w:type="character" w:customStyle="1" w:styleId="Fuentedeprrafopredeter1">
    <w:name w:val="Fuente de párrafo predeter.1"/>
    <w:rsid w:val="0032620C"/>
  </w:style>
  <w:style w:type="character" w:customStyle="1" w:styleId="FooterChar1">
    <w:name w:val="Footer Char1"/>
    <w:rsid w:val="0032620C"/>
    <w:rPr>
      <w:sz w:val="20"/>
    </w:rPr>
  </w:style>
  <w:style w:type="character" w:customStyle="1" w:styleId="Internetlink">
    <w:name w:val="Internet link"/>
    <w:rsid w:val="0032620C"/>
    <w:rPr>
      <w:color w:val="0000FF"/>
      <w:u w:val="single"/>
    </w:rPr>
  </w:style>
  <w:style w:type="character" w:customStyle="1" w:styleId="BodyTextChar">
    <w:name w:val="Body Text Char"/>
    <w:rsid w:val="0032620C"/>
    <w:rPr>
      <w:sz w:val="20"/>
    </w:rPr>
  </w:style>
  <w:style w:type="character" w:customStyle="1" w:styleId="FootnoteTextChar">
    <w:name w:val="Footnote Text Char"/>
    <w:rsid w:val="0032620C"/>
    <w:rPr>
      <w:sz w:val="20"/>
    </w:rPr>
  </w:style>
  <w:style w:type="character" w:customStyle="1" w:styleId="FootnoteSymbol">
    <w:name w:val="Footnote Symbol"/>
    <w:rsid w:val="0032620C"/>
    <w:rPr>
      <w:position w:val="0"/>
      <w:vertAlign w:val="superscript"/>
    </w:rPr>
  </w:style>
  <w:style w:type="character" w:customStyle="1" w:styleId="BodyText2Char">
    <w:name w:val="Body Text 2 Char"/>
    <w:rsid w:val="0032620C"/>
    <w:rPr>
      <w:sz w:val="20"/>
    </w:rPr>
  </w:style>
  <w:style w:type="character" w:styleId="Nmerodepgina">
    <w:name w:val="page number"/>
    <w:basedOn w:val="Fuentedeprrafopredeter"/>
    <w:rsid w:val="0032620C"/>
  </w:style>
  <w:style w:type="character" w:customStyle="1" w:styleId="FootnoteTextChar1">
    <w:name w:val="Footnote Text Char1"/>
    <w:rsid w:val="0032620C"/>
    <w:rPr>
      <w:lang w:val="es-CO"/>
    </w:rPr>
  </w:style>
  <w:style w:type="character" w:customStyle="1" w:styleId="Refdecomentario1">
    <w:name w:val="Ref. de comentario1"/>
    <w:rsid w:val="0032620C"/>
    <w:rPr>
      <w:sz w:val="16"/>
    </w:rPr>
  </w:style>
  <w:style w:type="character" w:customStyle="1" w:styleId="VisitedInternetLink">
    <w:name w:val="Visited Internet Link"/>
    <w:rsid w:val="0032620C"/>
    <w:rPr>
      <w:color w:val="800080"/>
      <w:u w:val="single"/>
    </w:rPr>
  </w:style>
  <w:style w:type="character" w:customStyle="1" w:styleId="BodyTextIndent2Char">
    <w:name w:val="Body Text Indent 2 Char"/>
    <w:rsid w:val="0032620C"/>
    <w:rPr>
      <w:sz w:val="20"/>
    </w:rPr>
  </w:style>
  <w:style w:type="character" w:styleId="Refdenotaalpie">
    <w:name w:val="footnote reference"/>
    <w:uiPriority w:val="99"/>
    <w:rsid w:val="0032620C"/>
    <w:rPr>
      <w:position w:val="0"/>
      <w:vertAlign w:val="superscript"/>
    </w:rPr>
  </w:style>
  <w:style w:type="character" w:customStyle="1" w:styleId="EndnoteSymbol">
    <w:name w:val="Endnote Symbol"/>
    <w:rsid w:val="0032620C"/>
    <w:rPr>
      <w:position w:val="0"/>
      <w:vertAlign w:val="superscript"/>
    </w:rPr>
  </w:style>
  <w:style w:type="character" w:customStyle="1" w:styleId="WW-Caracteresdenotafinal">
    <w:name w:val="WW-Caracteres de nota final"/>
    <w:rsid w:val="0032620C"/>
  </w:style>
  <w:style w:type="character" w:styleId="Refdenotaalfinal">
    <w:name w:val="endnote reference"/>
    <w:uiPriority w:val="99"/>
    <w:rsid w:val="0032620C"/>
    <w:rPr>
      <w:position w:val="0"/>
      <w:vertAlign w:val="superscript"/>
    </w:rPr>
  </w:style>
  <w:style w:type="character" w:customStyle="1" w:styleId="Footnoteanchor">
    <w:name w:val="Footnote anchor"/>
    <w:rsid w:val="0032620C"/>
    <w:rPr>
      <w:position w:val="0"/>
      <w:vertAlign w:val="superscript"/>
    </w:rPr>
  </w:style>
  <w:style w:type="character" w:styleId="Refdecomentario">
    <w:name w:val="annotation reference"/>
    <w:uiPriority w:val="99"/>
    <w:rsid w:val="0032620C"/>
    <w:rPr>
      <w:rFonts w:cs="Times New Roman"/>
      <w:sz w:val="16"/>
      <w:szCs w:val="16"/>
    </w:rPr>
  </w:style>
  <w:style w:type="character" w:customStyle="1" w:styleId="TextocomentarioCar">
    <w:name w:val="Texto comentario Car"/>
    <w:uiPriority w:val="99"/>
    <w:rsid w:val="0032620C"/>
    <w:rPr>
      <w:rFonts w:cs="Mangal"/>
      <w:sz w:val="18"/>
      <w:szCs w:val="18"/>
    </w:rPr>
  </w:style>
  <w:style w:type="character" w:styleId="Textoennegrita">
    <w:name w:val="Strong"/>
    <w:uiPriority w:val="22"/>
    <w:qFormat/>
    <w:rsid w:val="0032620C"/>
    <w:rPr>
      <w:rFonts w:cs="Times New Roman"/>
      <w:b/>
      <w:bCs/>
    </w:rPr>
  </w:style>
  <w:style w:type="character" w:customStyle="1" w:styleId="EncabezadoCar">
    <w:name w:val="Encabezado Car"/>
    <w:uiPriority w:val="99"/>
    <w:rsid w:val="0032620C"/>
    <w:rPr>
      <w:rFonts w:cs="Mangal"/>
      <w:sz w:val="21"/>
      <w:szCs w:val="21"/>
    </w:rPr>
  </w:style>
  <w:style w:type="character" w:customStyle="1" w:styleId="PiedepginaCar">
    <w:name w:val="Pie de página Car"/>
    <w:uiPriority w:val="99"/>
    <w:rsid w:val="0032620C"/>
    <w:rPr>
      <w:rFonts w:cs="Mangal"/>
      <w:sz w:val="21"/>
      <w:szCs w:val="21"/>
    </w:rPr>
  </w:style>
  <w:style w:type="character" w:customStyle="1" w:styleId="EncabezadoCar1">
    <w:name w:val="Encabezado Car1"/>
    <w:rsid w:val="0032620C"/>
    <w:rPr>
      <w:rFonts w:cs="Mangal"/>
      <w:sz w:val="21"/>
      <w:szCs w:val="21"/>
    </w:rPr>
  </w:style>
  <w:style w:type="character" w:customStyle="1" w:styleId="PiedepginaCar1">
    <w:name w:val="Pie de página Car1"/>
    <w:rsid w:val="0032620C"/>
    <w:rPr>
      <w:rFonts w:cs="Mangal"/>
      <w:sz w:val="21"/>
      <w:szCs w:val="21"/>
    </w:rPr>
  </w:style>
  <w:style w:type="numbering" w:customStyle="1" w:styleId="WW8Num6">
    <w:name w:val="WW8Num6"/>
    <w:rsid w:val="006B7F73"/>
    <w:pPr>
      <w:numPr>
        <w:numId w:val="6"/>
      </w:numPr>
    </w:pPr>
  </w:style>
  <w:style w:type="numbering" w:customStyle="1" w:styleId="WW8Num7">
    <w:name w:val="WW8Num7"/>
    <w:rsid w:val="006B7F73"/>
    <w:pPr>
      <w:numPr>
        <w:numId w:val="7"/>
      </w:numPr>
    </w:pPr>
  </w:style>
  <w:style w:type="numbering" w:customStyle="1" w:styleId="WW8Num3">
    <w:name w:val="WW8Num3"/>
    <w:rsid w:val="006B7F73"/>
    <w:pPr>
      <w:numPr>
        <w:numId w:val="3"/>
      </w:numPr>
    </w:pPr>
  </w:style>
  <w:style w:type="numbering" w:customStyle="1" w:styleId="WW8Num1">
    <w:name w:val="WW8Num1"/>
    <w:rsid w:val="006B7F73"/>
    <w:pPr>
      <w:numPr>
        <w:numId w:val="1"/>
      </w:numPr>
    </w:pPr>
  </w:style>
  <w:style w:type="numbering" w:customStyle="1" w:styleId="WW8Num9">
    <w:name w:val="WW8Num9"/>
    <w:rsid w:val="006B7F73"/>
    <w:pPr>
      <w:numPr>
        <w:numId w:val="9"/>
      </w:numPr>
    </w:pPr>
  </w:style>
  <w:style w:type="numbering" w:customStyle="1" w:styleId="WW8Num10">
    <w:name w:val="WW8Num10"/>
    <w:rsid w:val="006B7F73"/>
    <w:pPr>
      <w:numPr>
        <w:numId w:val="10"/>
      </w:numPr>
    </w:pPr>
  </w:style>
  <w:style w:type="numbering" w:customStyle="1" w:styleId="WW8Num4">
    <w:name w:val="WW8Num4"/>
    <w:rsid w:val="006B7F73"/>
    <w:pPr>
      <w:numPr>
        <w:numId w:val="4"/>
      </w:numPr>
    </w:pPr>
  </w:style>
  <w:style w:type="numbering" w:customStyle="1" w:styleId="WW8Num8">
    <w:name w:val="WW8Num8"/>
    <w:rsid w:val="006B7F73"/>
    <w:pPr>
      <w:numPr>
        <w:numId w:val="8"/>
      </w:numPr>
    </w:pPr>
  </w:style>
  <w:style w:type="numbering" w:customStyle="1" w:styleId="WW8Num14">
    <w:name w:val="WW8Num14"/>
    <w:rsid w:val="006B7F73"/>
    <w:pPr>
      <w:numPr>
        <w:numId w:val="14"/>
      </w:numPr>
    </w:pPr>
  </w:style>
  <w:style w:type="numbering" w:customStyle="1" w:styleId="WW8Num11">
    <w:name w:val="WW8Num11"/>
    <w:rsid w:val="006B7F73"/>
    <w:pPr>
      <w:numPr>
        <w:numId w:val="11"/>
      </w:numPr>
    </w:pPr>
  </w:style>
  <w:style w:type="numbering" w:customStyle="1" w:styleId="WW8Num12">
    <w:name w:val="WW8Num12"/>
    <w:rsid w:val="006B7F73"/>
    <w:pPr>
      <w:numPr>
        <w:numId w:val="12"/>
      </w:numPr>
    </w:pPr>
  </w:style>
  <w:style w:type="numbering" w:customStyle="1" w:styleId="WW8Num13">
    <w:name w:val="WW8Num13"/>
    <w:rsid w:val="006B7F73"/>
    <w:pPr>
      <w:numPr>
        <w:numId w:val="13"/>
      </w:numPr>
    </w:pPr>
  </w:style>
  <w:style w:type="numbering" w:customStyle="1" w:styleId="WW8Num2">
    <w:name w:val="WW8Num2"/>
    <w:rsid w:val="006B7F73"/>
    <w:pPr>
      <w:numPr>
        <w:numId w:val="2"/>
      </w:numPr>
    </w:pPr>
  </w:style>
  <w:style w:type="numbering" w:customStyle="1" w:styleId="WW8Num5">
    <w:name w:val="WW8Num5"/>
    <w:rsid w:val="006B7F73"/>
    <w:pPr>
      <w:numPr>
        <w:numId w:val="5"/>
      </w:numPr>
    </w:pPr>
  </w:style>
  <w:style w:type="character" w:styleId="nfasis">
    <w:name w:val="Emphasis"/>
    <w:uiPriority w:val="20"/>
    <w:qFormat/>
    <w:rsid w:val="00412FA8"/>
    <w:rPr>
      <w:i/>
      <w:iCs/>
    </w:rPr>
  </w:style>
  <w:style w:type="character" w:customStyle="1" w:styleId="Ttulo2Car">
    <w:name w:val="Título 2 Car"/>
    <w:basedOn w:val="Fuentedeprrafopredeter"/>
    <w:link w:val="Ttulo2"/>
    <w:semiHidden/>
    <w:rsid w:val="00415617"/>
    <w:rPr>
      <w:rFonts w:ascii="Arial" w:hAnsi="Arial"/>
      <w:b/>
      <w:bCs/>
      <w:iCs/>
      <w:sz w:val="24"/>
      <w:szCs w:val="28"/>
      <w:lang w:val="es-ES_tradnl" w:eastAsia="es-ES"/>
    </w:rPr>
  </w:style>
  <w:style w:type="paragraph" w:styleId="Descripcin">
    <w:name w:val="caption"/>
    <w:basedOn w:val="Standard"/>
    <w:qFormat/>
    <w:rsid w:val="00415617"/>
    <w:pPr>
      <w:suppressLineNumbers/>
      <w:spacing w:before="120" w:after="120"/>
    </w:pPr>
    <w:rPr>
      <w:rFonts w:cs="Lohit Hindi"/>
      <w:i/>
      <w:iCs/>
      <w:sz w:val="24"/>
      <w:szCs w:val="24"/>
    </w:rPr>
  </w:style>
  <w:style w:type="character" w:customStyle="1" w:styleId="WW8Num9z2">
    <w:name w:val="WW8Num9z2"/>
    <w:rsid w:val="00415617"/>
  </w:style>
  <w:style w:type="character" w:customStyle="1" w:styleId="WW8Num9z3">
    <w:name w:val="WW8Num9z3"/>
    <w:rsid w:val="00415617"/>
    <w:rPr>
      <w:rFonts w:ascii="Symbol" w:hAnsi="Symbol"/>
    </w:rPr>
  </w:style>
  <w:style w:type="character" w:customStyle="1" w:styleId="WW8Num9z4">
    <w:name w:val="WW8Num9z4"/>
    <w:rsid w:val="00415617"/>
  </w:style>
  <w:style w:type="character" w:customStyle="1" w:styleId="WW8Num9z5">
    <w:name w:val="WW8Num9z5"/>
    <w:rsid w:val="00415617"/>
  </w:style>
  <w:style w:type="character" w:customStyle="1" w:styleId="WW8Num9z6">
    <w:name w:val="WW8Num9z6"/>
    <w:rsid w:val="00415617"/>
  </w:style>
  <w:style w:type="character" w:customStyle="1" w:styleId="WW8Num9z7">
    <w:name w:val="WW8Num9z7"/>
    <w:rsid w:val="00415617"/>
  </w:style>
  <w:style w:type="character" w:customStyle="1" w:styleId="WW8Num9z8">
    <w:name w:val="WW8Num9z8"/>
    <w:rsid w:val="00415617"/>
  </w:style>
  <w:style w:type="character" w:customStyle="1" w:styleId="WW8Num10z3">
    <w:name w:val="WW8Num10z3"/>
    <w:rsid w:val="00415617"/>
  </w:style>
  <w:style w:type="character" w:customStyle="1" w:styleId="WW8Num10z4">
    <w:name w:val="WW8Num10z4"/>
    <w:rsid w:val="00415617"/>
  </w:style>
  <w:style w:type="character" w:customStyle="1" w:styleId="WW8Num10z5">
    <w:name w:val="WW8Num10z5"/>
    <w:rsid w:val="00415617"/>
  </w:style>
  <w:style w:type="character" w:customStyle="1" w:styleId="WW8Num10z6">
    <w:name w:val="WW8Num10z6"/>
    <w:rsid w:val="00415617"/>
  </w:style>
  <w:style w:type="character" w:customStyle="1" w:styleId="WW8Num10z7">
    <w:name w:val="WW8Num10z7"/>
    <w:rsid w:val="00415617"/>
  </w:style>
  <w:style w:type="character" w:customStyle="1" w:styleId="WW8Num10z8">
    <w:name w:val="WW8Num10z8"/>
    <w:rsid w:val="00415617"/>
  </w:style>
  <w:style w:type="character" w:customStyle="1" w:styleId="WW8Num6z2">
    <w:name w:val="WW8Num6z2"/>
    <w:rsid w:val="00415617"/>
    <w:rPr>
      <w:rFonts w:ascii="Wingdings" w:hAnsi="Wingdings"/>
    </w:rPr>
  </w:style>
  <w:style w:type="character" w:customStyle="1" w:styleId="WW8Num12z3">
    <w:name w:val="WW8Num12z3"/>
    <w:rsid w:val="00415617"/>
    <w:rPr>
      <w:rFonts w:ascii="Symbol" w:hAnsi="Symbol"/>
    </w:rPr>
  </w:style>
  <w:style w:type="character" w:customStyle="1" w:styleId="WW8Num13z3">
    <w:name w:val="WW8Num13z3"/>
    <w:rsid w:val="00415617"/>
    <w:rPr>
      <w:rFonts w:ascii="Symbol" w:hAnsi="Symbol"/>
    </w:rPr>
  </w:style>
  <w:style w:type="character" w:customStyle="1" w:styleId="WW8Num15z3">
    <w:name w:val="WW8Num15z3"/>
    <w:rsid w:val="00415617"/>
    <w:rPr>
      <w:rFonts w:ascii="Symbol" w:hAnsi="Symbol"/>
    </w:rPr>
  </w:style>
  <w:style w:type="character" w:customStyle="1" w:styleId="WW8Num18z3">
    <w:name w:val="WW8Num18z3"/>
    <w:rsid w:val="00415617"/>
    <w:rPr>
      <w:rFonts w:ascii="Symbol" w:hAnsi="Symbol"/>
    </w:rPr>
  </w:style>
  <w:style w:type="character" w:customStyle="1" w:styleId="BulletSymbols">
    <w:name w:val="Bullet Symbols"/>
    <w:rsid w:val="00415617"/>
    <w:rPr>
      <w:rFonts w:ascii="OpenSymbol" w:eastAsia="Times New Roman" w:hAnsi="OpenSymbol"/>
    </w:rPr>
  </w:style>
  <w:style w:type="paragraph" w:styleId="Textoindependiente">
    <w:name w:val="Body Text"/>
    <w:basedOn w:val="Normal"/>
    <w:link w:val="TextoindependienteCar"/>
    <w:unhideWhenUsed/>
    <w:rsid w:val="00415617"/>
    <w:pPr>
      <w:widowControl/>
      <w:autoSpaceDN/>
      <w:spacing w:line="360" w:lineRule="auto"/>
      <w:jc w:val="both"/>
      <w:textAlignment w:val="auto"/>
    </w:pPr>
    <w:rPr>
      <w:rFonts w:ascii="Arial" w:hAnsi="Arial" w:cs="Arial"/>
      <w:kern w:val="0"/>
      <w:lang w:bidi="ar-SA"/>
    </w:rPr>
  </w:style>
  <w:style w:type="character" w:customStyle="1" w:styleId="TextoindependienteCar">
    <w:name w:val="Texto independiente Car"/>
    <w:basedOn w:val="Fuentedeprrafopredeter"/>
    <w:link w:val="Textoindependiente"/>
    <w:rsid w:val="00415617"/>
    <w:rPr>
      <w:rFonts w:ascii="Arial" w:hAnsi="Arial" w:cs="Arial"/>
      <w:sz w:val="24"/>
      <w:szCs w:val="24"/>
      <w:lang w:eastAsia="zh-CN"/>
    </w:rPr>
  </w:style>
  <w:style w:type="paragraph" w:styleId="Prrafodelista">
    <w:name w:val="List Paragraph"/>
    <w:aliases w:val="Fotografía,Bullet List,FooterText,numbered,Paragraphe de liste1,lp1,Scitum normal,HOJA,Bolita,Párrafo de lista4,BOLADEF,Párrafo de lista3,Párrafo de lista21,BOLA,Nivel 1 OS,Colorful List Accent 1,Viñeta 6,Tercera viñeta,l,TITULO 2_CR,Ha"/>
    <w:basedOn w:val="Normal"/>
    <w:link w:val="PrrafodelistaCar"/>
    <w:uiPriority w:val="34"/>
    <w:qFormat/>
    <w:rsid w:val="00415617"/>
    <w:pPr>
      <w:widowControl/>
      <w:suppressAutoHyphens w:val="0"/>
      <w:autoSpaceDN/>
      <w:spacing w:after="200"/>
      <w:ind w:left="720"/>
      <w:contextualSpacing/>
      <w:jc w:val="both"/>
      <w:textAlignment w:val="auto"/>
    </w:pPr>
    <w:rPr>
      <w:rFonts w:ascii="Calibri" w:eastAsia="Calibri" w:hAnsi="Calibri" w:cs="Times New Roman"/>
      <w:kern w:val="0"/>
      <w:sz w:val="22"/>
      <w:szCs w:val="22"/>
      <w:lang w:eastAsia="en-US" w:bidi="ar-SA"/>
    </w:rPr>
  </w:style>
  <w:style w:type="numbering" w:customStyle="1" w:styleId="WW8Num41">
    <w:name w:val="WW8Num41"/>
    <w:rsid w:val="00415617"/>
    <w:pPr>
      <w:numPr>
        <w:numId w:val="16"/>
      </w:numPr>
    </w:pPr>
  </w:style>
  <w:style w:type="character" w:customStyle="1" w:styleId="HeaderChar">
    <w:name w:val="Header Char"/>
    <w:rsid w:val="00F81C41"/>
    <w:rPr>
      <w:rFonts w:ascii="Times New Roman" w:hAnsi="Times New Roman" w:cs="Times New Roman"/>
      <w:sz w:val="20"/>
      <w:szCs w:val="20"/>
      <w:lang w:val="es-CO"/>
    </w:rPr>
  </w:style>
  <w:style w:type="character" w:customStyle="1" w:styleId="FooterChar">
    <w:name w:val="Footer Char"/>
    <w:rsid w:val="00F81C41"/>
    <w:rPr>
      <w:rFonts w:ascii="Times New Roman" w:hAnsi="Times New Roman" w:cs="Times New Roman"/>
      <w:sz w:val="20"/>
      <w:szCs w:val="20"/>
      <w:lang w:val="es-CO"/>
    </w:rPr>
  </w:style>
  <w:style w:type="character" w:styleId="Hipervnculo">
    <w:name w:val="Hyperlink"/>
    <w:rsid w:val="00F81C41"/>
    <w:rPr>
      <w:color w:val="000080"/>
      <w:u w:val="single"/>
    </w:rPr>
  </w:style>
  <w:style w:type="paragraph" w:customStyle="1" w:styleId="ndice">
    <w:name w:val="Índice"/>
    <w:basedOn w:val="Normal"/>
    <w:rsid w:val="00F81C41"/>
    <w:pPr>
      <w:widowControl/>
      <w:suppressLineNumbers/>
      <w:autoSpaceDN/>
      <w:textAlignment w:val="auto"/>
    </w:pPr>
    <w:rPr>
      <w:rFonts w:eastAsia="Calibri"/>
      <w:kern w:val="0"/>
      <w:sz w:val="20"/>
      <w:szCs w:val="20"/>
      <w:lang w:bidi="ar-SA"/>
    </w:rPr>
  </w:style>
  <w:style w:type="paragraph" w:customStyle="1" w:styleId="Contenidodelatabla">
    <w:name w:val="Contenido de la tabla"/>
    <w:basedOn w:val="Normal"/>
    <w:rsid w:val="00F81C41"/>
    <w:pPr>
      <w:widowControl/>
      <w:suppressLineNumbers/>
      <w:autoSpaceDN/>
      <w:textAlignment w:val="auto"/>
    </w:pPr>
    <w:rPr>
      <w:rFonts w:eastAsia="Calibri" w:cs="Times New Roman"/>
      <w:kern w:val="0"/>
      <w:sz w:val="20"/>
      <w:szCs w:val="20"/>
      <w:lang w:bidi="ar-SA"/>
    </w:rPr>
  </w:style>
  <w:style w:type="paragraph" w:customStyle="1" w:styleId="Encabezadodelatabla">
    <w:name w:val="Encabezado de la tabla"/>
    <w:basedOn w:val="Contenidodelatabla"/>
    <w:rsid w:val="00F81C41"/>
    <w:pPr>
      <w:jc w:val="center"/>
    </w:pPr>
    <w:rPr>
      <w:b/>
      <w:bCs/>
    </w:rPr>
  </w:style>
  <w:style w:type="character" w:styleId="Hipervnculovisitado">
    <w:name w:val="FollowedHyperlink"/>
    <w:uiPriority w:val="99"/>
    <w:semiHidden/>
    <w:unhideWhenUsed/>
    <w:rsid w:val="00F81C41"/>
    <w:rPr>
      <w:color w:val="954F72"/>
      <w:u w:val="single"/>
    </w:rPr>
  </w:style>
  <w:style w:type="character" w:customStyle="1" w:styleId="baj">
    <w:name w:val="b_aj"/>
    <w:basedOn w:val="Fuentedeprrafopredeter"/>
    <w:rsid w:val="00F81C41"/>
  </w:style>
  <w:style w:type="character" w:customStyle="1" w:styleId="StandardCar">
    <w:name w:val="Standard Car"/>
    <w:link w:val="Standard"/>
    <w:locked/>
    <w:rsid w:val="00281283"/>
    <w:rPr>
      <w:kern w:val="3"/>
      <w:lang w:eastAsia="zh-CN"/>
    </w:rPr>
  </w:style>
  <w:style w:type="character" w:customStyle="1" w:styleId="PrrafodelistaCar">
    <w:name w:val="Párrafo de lista Car"/>
    <w:aliases w:val="Fotografía Car,Bullet List Car,FooterText Car,numbered Car,Paragraphe de liste1 Car,lp1 Car,Scitum normal Car,HOJA Car,Bolita Car,Párrafo de lista4 Car,BOLADEF Car,Párrafo de lista3 Car,Párrafo de lista21 Car,BOLA Car,Nivel 1 OS Car"/>
    <w:link w:val="Prrafodelista"/>
    <w:uiPriority w:val="34"/>
    <w:qFormat/>
    <w:locked/>
    <w:rsid w:val="006B658F"/>
    <w:rPr>
      <w:rFonts w:ascii="Calibri" w:eastAsia="Calibri" w:hAnsi="Calibri"/>
      <w:sz w:val="22"/>
      <w:szCs w:val="22"/>
      <w:lang w:eastAsia="en-US"/>
    </w:rPr>
  </w:style>
  <w:style w:type="character" w:customStyle="1" w:styleId="normaltextrun">
    <w:name w:val="normaltextrun"/>
    <w:basedOn w:val="Fuentedeprrafopredeter"/>
    <w:rsid w:val="00907FDB"/>
  </w:style>
  <w:style w:type="character" w:customStyle="1" w:styleId="eop">
    <w:name w:val="eop"/>
    <w:basedOn w:val="Fuentedeprrafopredeter"/>
    <w:rsid w:val="00907FDB"/>
  </w:style>
  <w:style w:type="paragraph" w:customStyle="1" w:styleId="paragraph">
    <w:name w:val="paragraph"/>
    <w:basedOn w:val="Normal"/>
    <w:rsid w:val="00907FDB"/>
    <w:pPr>
      <w:widowControl/>
      <w:suppressAutoHyphens w:val="0"/>
      <w:autoSpaceDN/>
      <w:spacing w:before="100" w:beforeAutospacing="1" w:after="100" w:afterAutospacing="1"/>
      <w:textAlignment w:val="auto"/>
    </w:pPr>
    <w:rPr>
      <w:rFonts w:cs="Times New Roman"/>
      <w:kern w:val="0"/>
      <w:lang w:eastAsia="es-CO" w:bidi="ar-SA"/>
    </w:rPr>
  </w:style>
  <w:style w:type="paragraph" w:customStyle="1" w:styleId="xmsonormal">
    <w:name w:val="x_msonormal"/>
    <w:basedOn w:val="Normal"/>
    <w:rsid w:val="0087713C"/>
    <w:pPr>
      <w:widowControl/>
      <w:suppressAutoHyphens w:val="0"/>
      <w:autoSpaceDN/>
      <w:spacing w:before="100" w:beforeAutospacing="1" w:after="100" w:afterAutospacing="1"/>
      <w:textAlignment w:val="auto"/>
    </w:pPr>
    <w:rPr>
      <w:rFonts w:cs="Times New Roman"/>
      <w:kern w:val="0"/>
      <w:lang w:eastAsia="es-CO" w:bidi="ar-SA"/>
    </w:rPr>
  </w:style>
  <w:style w:type="paragraph" w:customStyle="1" w:styleId="xmsolistparagraph">
    <w:name w:val="x_msolistparagraph"/>
    <w:basedOn w:val="Normal"/>
    <w:rsid w:val="0087713C"/>
    <w:pPr>
      <w:widowControl/>
      <w:suppressAutoHyphens w:val="0"/>
      <w:autoSpaceDN/>
      <w:spacing w:before="100" w:beforeAutospacing="1" w:after="100" w:afterAutospacing="1"/>
      <w:textAlignment w:val="auto"/>
    </w:pPr>
    <w:rPr>
      <w:rFonts w:cs="Times New Roman"/>
      <w:kern w:val="0"/>
      <w:lang w:eastAsia="es-CO" w:bidi="ar-SA"/>
    </w:rPr>
  </w:style>
  <w:style w:type="character" w:customStyle="1" w:styleId="Ttulo4Car">
    <w:name w:val="Título 4 Car"/>
    <w:basedOn w:val="Fuentedeprrafopredeter"/>
    <w:link w:val="Ttulo4"/>
    <w:uiPriority w:val="9"/>
    <w:semiHidden/>
    <w:rsid w:val="00BB2DB2"/>
    <w:rPr>
      <w:rFonts w:asciiTheme="majorHAnsi" w:eastAsiaTheme="majorEastAsia" w:hAnsiTheme="majorHAnsi" w:cs="Mangal"/>
      <w:i/>
      <w:iCs/>
      <w:color w:val="365F91" w:themeColor="accent1" w:themeShade="BF"/>
      <w:kern w:val="3"/>
      <w:sz w:val="24"/>
      <w:szCs w:val="21"/>
      <w:lang w:eastAsia="zh-CN" w:bidi="hi-IN"/>
    </w:rPr>
  </w:style>
  <w:style w:type="character" w:styleId="Mencinsinresolver">
    <w:name w:val="Unresolved Mention"/>
    <w:basedOn w:val="Fuentedeprrafopredeter"/>
    <w:uiPriority w:val="99"/>
    <w:semiHidden/>
    <w:unhideWhenUsed/>
    <w:rsid w:val="00524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523309">
      <w:bodyDiv w:val="1"/>
      <w:marLeft w:val="0"/>
      <w:marRight w:val="0"/>
      <w:marTop w:val="0"/>
      <w:marBottom w:val="0"/>
      <w:divBdr>
        <w:top w:val="none" w:sz="0" w:space="0" w:color="auto"/>
        <w:left w:val="none" w:sz="0" w:space="0" w:color="auto"/>
        <w:bottom w:val="none" w:sz="0" w:space="0" w:color="auto"/>
        <w:right w:val="none" w:sz="0" w:space="0" w:color="auto"/>
      </w:divBdr>
    </w:div>
    <w:div w:id="267784149">
      <w:bodyDiv w:val="1"/>
      <w:marLeft w:val="0"/>
      <w:marRight w:val="0"/>
      <w:marTop w:val="0"/>
      <w:marBottom w:val="0"/>
      <w:divBdr>
        <w:top w:val="none" w:sz="0" w:space="0" w:color="auto"/>
        <w:left w:val="none" w:sz="0" w:space="0" w:color="auto"/>
        <w:bottom w:val="none" w:sz="0" w:space="0" w:color="auto"/>
        <w:right w:val="none" w:sz="0" w:space="0" w:color="auto"/>
      </w:divBdr>
    </w:div>
    <w:div w:id="349769545">
      <w:bodyDiv w:val="1"/>
      <w:marLeft w:val="0"/>
      <w:marRight w:val="0"/>
      <w:marTop w:val="0"/>
      <w:marBottom w:val="0"/>
      <w:divBdr>
        <w:top w:val="none" w:sz="0" w:space="0" w:color="auto"/>
        <w:left w:val="none" w:sz="0" w:space="0" w:color="auto"/>
        <w:bottom w:val="none" w:sz="0" w:space="0" w:color="auto"/>
        <w:right w:val="none" w:sz="0" w:space="0" w:color="auto"/>
      </w:divBdr>
    </w:div>
    <w:div w:id="383792929">
      <w:bodyDiv w:val="1"/>
      <w:marLeft w:val="0"/>
      <w:marRight w:val="0"/>
      <w:marTop w:val="0"/>
      <w:marBottom w:val="0"/>
      <w:divBdr>
        <w:top w:val="none" w:sz="0" w:space="0" w:color="auto"/>
        <w:left w:val="none" w:sz="0" w:space="0" w:color="auto"/>
        <w:bottom w:val="none" w:sz="0" w:space="0" w:color="auto"/>
        <w:right w:val="none" w:sz="0" w:space="0" w:color="auto"/>
      </w:divBdr>
      <w:divsChild>
        <w:div w:id="870070333">
          <w:marLeft w:val="0"/>
          <w:marRight w:val="0"/>
          <w:marTop w:val="0"/>
          <w:marBottom w:val="0"/>
          <w:divBdr>
            <w:top w:val="none" w:sz="0" w:space="0" w:color="auto"/>
            <w:left w:val="none" w:sz="0" w:space="0" w:color="auto"/>
            <w:bottom w:val="none" w:sz="0" w:space="0" w:color="auto"/>
            <w:right w:val="none" w:sz="0" w:space="0" w:color="auto"/>
          </w:divBdr>
          <w:divsChild>
            <w:div w:id="2029716161">
              <w:marLeft w:val="0"/>
              <w:marRight w:val="0"/>
              <w:marTop w:val="0"/>
              <w:marBottom w:val="0"/>
              <w:divBdr>
                <w:top w:val="none" w:sz="0" w:space="0" w:color="auto"/>
                <w:left w:val="none" w:sz="0" w:space="0" w:color="auto"/>
                <w:bottom w:val="none" w:sz="0" w:space="0" w:color="auto"/>
                <w:right w:val="none" w:sz="0" w:space="0" w:color="auto"/>
              </w:divBdr>
              <w:divsChild>
                <w:div w:id="1694501818">
                  <w:marLeft w:val="0"/>
                  <w:marRight w:val="0"/>
                  <w:marTop w:val="0"/>
                  <w:marBottom w:val="0"/>
                  <w:divBdr>
                    <w:top w:val="none" w:sz="0" w:space="0" w:color="auto"/>
                    <w:left w:val="none" w:sz="0" w:space="0" w:color="auto"/>
                    <w:bottom w:val="none" w:sz="0" w:space="0" w:color="auto"/>
                    <w:right w:val="none" w:sz="0" w:space="0" w:color="auto"/>
                  </w:divBdr>
                  <w:divsChild>
                    <w:div w:id="2075858971">
                      <w:marLeft w:val="0"/>
                      <w:marRight w:val="0"/>
                      <w:marTop w:val="0"/>
                      <w:marBottom w:val="0"/>
                      <w:divBdr>
                        <w:top w:val="none" w:sz="0" w:space="0" w:color="auto"/>
                        <w:left w:val="none" w:sz="0" w:space="0" w:color="auto"/>
                        <w:bottom w:val="none" w:sz="0" w:space="0" w:color="auto"/>
                        <w:right w:val="none" w:sz="0" w:space="0" w:color="auto"/>
                      </w:divBdr>
                      <w:divsChild>
                        <w:div w:id="204348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1537023">
      <w:bodyDiv w:val="1"/>
      <w:marLeft w:val="0"/>
      <w:marRight w:val="0"/>
      <w:marTop w:val="0"/>
      <w:marBottom w:val="0"/>
      <w:divBdr>
        <w:top w:val="none" w:sz="0" w:space="0" w:color="auto"/>
        <w:left w:val="none" w:sz="0" w:space="0" w:color="auto"/>
        <w:bottom w:val="none" w:sz="0" w:space="0" w:color="auto"/>
        <w:right w:val="none" w:sz="0" w:space="0" w:color="auto"/>
      </w:divBdr>
    </w:div>
    <w:div w:id="392124887">
      <w:bodyDiv w:val="1"/>
      <w:marLeft w:val="0"/>
      <w:marRight w:val="0"/>
      <w:marTop w:val="0"/>
      <w:marBottom w:val="0"/>
      <w:divBdr>
        <w:top w:val="none" w:sz="0" w:space="0" w:color="auto"/>
        <w:left w:val="none" w:sz="0" w:space="0" w:color="auto"/>
        <w:bottom w:val="none" w:sz="0" w:space="0" w:color="auto"/>
        <w:right w:val="none" w:sz="0" w:space="0" w:color="auto"/>
      </w:divBdr>
    </w:div>
    <w:div w:id="406460217">
      <w:bodyDiv w:val="1"/>
      <w:marLeft w:val="0"/>
      <w:marRight w:val="0"/>
      <w:marTop w:val="0"/>
      <w:marBottom w:val="0"/>
      <w:divBdr>
        <w:top w:val="none" w:sz="0" w:space="0" w:color="auto"/>
        <w:left w:val="none" w:sz="0" w:space="0" w:color="auto"/>
        <w:bottom w:val="none" w:sz="0" w:space="0" w:color="auto"/>
        <w:right w:val="none" w:sz="0" w:space="0" w:color="auto"/>
      </w:divBdr>
    </w:div>
    <w:div w:id="506096020">
      <w:bodyDiv w:val="1"/>
      <w:marLeft w:val="0"/>
      <w:marRight w:val="0"/>
      <w:marTop w:val="0"/>
      <w:marBottom w:val="0"/>
      <w:divBdr>
        <w:top w:val="none" w:sz="0" w:space="0" w:color="auto"/>
        <w:left w:val="none" w:sz="0" w:space="0" w:color="auto"/>
        <w:bottom w:val="none" w:sz="0" w:space="0" w:color="auto"/>
        <w:right w:val="none" w:sz="0" w:space="0" w:color="auto"/>
      </w:divBdr>
    </w:div>
    <w:div w:id="646713813">
      <w:bodyDiv w:val="1"/>
      <w:marLeft w:val="0"/>
      <w:marRight w:val="0"/>
      <w:marTop w:val="0"/>
      <w:marBottom w:val="0"/>
      <w:divBdr>
        <w:top w:val="none" w:sz="0" w:space="0" w:color="auto"/>
        <w:left w:val="none" w:sz="0" w:space="0" w:color="auto"/>
        <w:bottom w:val="none" w:sz="0" w:space="0" w:color="auto"/>
        <w:right w:val="none" w:sz="0" w:space="0" w:color="auto"/>
      </w:divBdr>
    </w:div>
    <w:div w:id="776484675">
      <w:bodyDiv w:val="1"/>
      <w:marLeft w:val="0"/>
      <w:marRight w:val="0"/>
      <w:marTop w:val="0"/>
      <w:marBottom w:val="0"/>
      <w:divBdr>
        <w:top w:val="none" w:sz="0" w:space="0" w:color="auto"/>
        <w:left w:val="none" w:sz="0" w:space="0" w:color="auto"/>
        <w:bottom w:val="none" w:sz="0" w:space="0" w:color="auto"/>
        <w:right w:val="none" w:sz="0" w:space="0" w:color="auto"/>
      </w:divBdr>
    </w:div>
    <w:div w:id="812059475">
      <w:bodyDiv w:val="1"/>
      <w:marLeft w:val="0"/>
      <w:marRight w:val="0"/>
      <w:marTop w:val="0"/>
      <w:marBottom w:val="0"/>
      <w:divBdr>
        <w:top w:val="none" w:sz="0" w:space="0" w:color="auto"/>
        <w:left w:val="none" w:sz="0" w:space="0" w:color="auto"/>
        <w:bottom w:val="none" w:sz="0" w:space="0" w:color="auto"/>
        <w:right w:val="none" w:sz="0" w:space="0" w:color="auto"/>
      </w:divBdr>
    </w:div>
    <w:div w:id="850027180">
      <w:bodyDiv w:val="1"/>
      <w:marLeft w:val="0"/>
      <w:marRight w:val="0"/>
      <w:marTop w:val="0"/>
      <w:marBottom w:val="0"/>
      <w:divBdr>
        <w:top w:val="none" w:sz="0" w:space="0" w:color="auto"/>
        <w:left w:val="none" w:sz="0" w:space="0" w:color="auto"/>
        <w:bottom w:val="none" w:sz="0" w:space="0" w:color="auto"/>
        <w:right w:val="none" w:sz="0" w:space="0" w:color="auto"/>
      </w:divBdr>
    </w:div>
    <w:div w:id="932399463">
      <w:bodyDiv w:val="1"/>
      <w:marLeft w:val="0"/>
      <w:marRight w:val="0"/>
      <w:marTop w:val="0"/>
      <w:marBottom w:val="0"/>
      <w:divBdr>
        <w:top w:val="none" w:sz="0" w:space="0" w:color="auto"/>
        <w:left w:val="none" w:sz="0" w:space="0" w:color="auto"/>
        <w:bottom w:val="none" w:sz="0" w:space="0" w:color="auto"/>
        <w:right w:val="none" w:sz="0" w:space="0" w:color="auto"/>
      </w:divBdr>
    </w:div>
    <w:div w:id="947540370">
      <w:bodyDiv w:val="1"/>
      <w:marLeft w:val="0"/>
      <w:marRight w:val="0"/>
      <w:marTop w:val="0"/>
      <w:marBottom w:val="0"/>
      <w:divBdr>
        <w:top w:val="none" w:sz="0" w:space="0" w:color="auto"/>
        <w:left w:val="none" w:sz="0" w:space="0" w:color="auto"/>
        <w:bottom w:val="none" w:sz="0" w:space="0" w:color="auto"/>
        <w:right w:val="none" w:sz="0" w:space="0" w:color="auto"/>
      </w:divBdr>
    </w:div>
    <w:div w:id="972253740">
      <w:bodyDiv w:val="1"/>
      <w:marLeft w:val="0"/>
      <w:marRight w:val="0"/>
      <w:marTop w:val="0"/>
      <w:marBottom w:val="0"/>
      <w:divBdr>
        <w:top w:val="none" w:sz="0" w:space="0" w:color="auto"/>
        <w:left w:val="none" w:sz="0" w:space="0" w:color="auto"/>
        <w:bottom w:val="none" w:sz="0" w:space="0" w:color="auto"/>
        <w:right w:val="none" w:sz="0" w:space="0" w:color="auto"/>
      </w:divBdr>
    </w:div>
    <w:div w:id="978461367">
      <w:bodyDiv w:val="1"/>
      <w:marLeft w:val="0"/>
      <w:marRight w:val="0"/>
      <w:marTop w:val="0"/>
      <w:marBottom w:val="0"/>
      <w:divBdr>
        <w:top w:val="none" w:sz="0" w:space="0" w:color="auto"/>
        <w:left w:val="none" w:sz="0" w:space="0" w:color="auto"/>
        <w:bottom w:val="none" w:sz="0" w:space="0" w:color="auto"/>
        <w:right w:val="none" w:sz="0" w:space="0" w:color="auto"/>
      </w:divBdr>
    </w:div>
    <w:div w:id="1169753396">
      <w:bodyDiv w:val="1"/>
      <w:marLeft w:val="0"/>
      <w:marRight w:val="0"/>
      <w:marTop w:val="0"/>
      <w:marBottom w:val="0"/>
      <w:divBdr>
        <w:top w:val="none" w:sz="0" w:space="0" w:color="auto"/>
        <w:left w:val="none" w:sz="0" w:space="0" w:color="auto"/>
        <w:bottom w:val="none" w:sz="0" w:space="0" w:color="auto"/>
        <w:right w:val="none" w:sz="0" w:space="0" w:color="auto"/>
      </w:divBdr>
    </w:div>
    <w:div w:id="1202940429">
      <w:bodyDiv w:val="1"/>
      <w:marLeft w:val="0"/>
      <w:marRight w:val="0"/>
      <w:marTop w:val="0"/>
      <w:marBottom w:val="0"/>
      <w:divBdr>
        <w:top w:val="none" w:sz="0" w:space="0" w:color="auto"/>
        <w:left w:val="none" w:sz="0" w:space="0" w:color="auto"/>
        <w:bottom w:val="none" w:sz="0" w:space="0" w:color="auto"/>
        <w:right w:val="none" w:sz="0" w:space="0" w:color="auto"/>
      </w:divBdr>
    </w:div>
    <w:div w:id="1333679997">
      <w:bodyDiv w:val="1"/>
      <w:marLeft w:val="0"/>
      <w:marRight w:val="0"/>
      <w:marTop w:val="0"/>
      <w:marBottom w:val="0"/>
      <w:divBdr>
        <w:top w:val="none" w:sz="0" w:space="0" w:color="auto"/>
        <w:left w:val="none" w:sz="0" w:space="0" w:color="auto"/>
        <w:bottom w:val="none" w:sz="0" w:space="0" w:color="auto"/>
        <w:right w:val="none" w:sz="0" w:space="0" w:color="auto"/>
      </w:divBdr>
      <w:divsChild>
        <w:div w:id="269747442">
          <w:marLeft w:val="0"/>
          <w:marRight w:val="0"/>
          <w:marTop w:val="0"/>
          <w:marBottom w:val="0"/>
          <w:divBdr>
            <w:top w:val="none" w:sz="0" w:space="0" w:color="auto"/>
            <w:left w:val="none" w:sz="0" w:space="0" w:color="auto"/>
            <w:bottom w:val="none" w:sz="0" w:space="0" w:color="auto"/>
            <w:right w:val="none" w:sz="0" w:space="0" w:color="auto"/>
          </w:divBdr>
          <w:divsChild>
            <w:div w:id="280108258">
              <w:marLeft w:val="0"/>
              <w:marRight w:val="0"/>
              <w:marTop w:val="0"/>
              <w:marBottom w:val="0"/>
              <w:divBdr>
                <w:top w:val="none" w:sz="0" w:space="0" w:color="auto"/>
                <w:left w:val="none" w:sz="0" w:space="0" w:color="auto"/>
                <w:bottom w:val="none" w:sz="0" w:space="0" w:color="auto"/>
                <w:right w:val="none" w:sz="0" w:space="0" w:color="auto"/>
              </w:divBdr>
              <w:divsChild>
                <w:div w:id="2078629334">
                  <w:marLeft w:val="0"/>
                  <w:marRight w:val="0"/>
                  <w:marTop w:val="0"/>
                  <w:marBottom w:val="0"/>
                  <w:divBdr>
                    <w:top w:val="none" w:sz="0" w:space="0" w:color="auto"/>
                    <w:left w:val="none" w:sz="0" w:space="0" w:color="auto"/>
                    <w:bottom w:val="none" w:sz="0" w:space="0" w:color="auto"/>
                    <w:right w:val="none" w:sz="0" w:space="0" w:color="auto"/>
                  </w:divBdr>
                  <w:divsChild>
                    <w:div w:id="807169422">
                      <w:marLeft w:val="0"/>
                      <w:marRight w:val="0"/>
                      <w:marTop w:val="0"/>
                      <w:marBottom w:val="0"/>
                      <w:divBdr>
                        <w:top w:val="none" w:sz="0" w:space="0" w:color="auto"/>
                        <w:left w:val="none" w:sz="0" w:space="0" w:color="auto"/>
                        <w:bottom w:val="none" w:sz="0" w:space="0" w:color="auto"/>
                        <w:right w:val="none" w:sz="0" w:space="0" w:color="auto"/>
                      </w:divBdr>
                      <w:divsChild>
                        <w:div w:id="182605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7892634">
      <w:bodyDiv w:val="1"/>
      <w:marLeft w:val="0"/>
      <w:marRight w:val="0"/>
      <w:marTop w:val="0"/>
      <w:marBottom w:val="0"/>
      <w:divBdr>
        <w:top w:val="none" w:sz="0" w:space="0" w:color="auto"/>
        <w:left w:val="none" w:sz="0" w:space="0" w:color="auto"/>
        <w:bottom w:val="none" w:sz="0" w:space="0" w:color="auto"/>
        <w:right w:val="none" w:sz="0" w:space="0" w:color="auto"/>
      </w:divBdr>
    </w:div>
    <w:div w:id="1812673392">
      <w:bodyDiv w:val="1"/>
      <w:marLeft w:val="0"/>
      <w:marRight w:val="0"/>
      <w:marTop w:val="0"/>
      <w:marBottom w:val="0"/>
      <w:divBdr>
        <w:top w:val="none" w:sz="0" w:space="0" w:color="auto"/>
        <w:left w:val="none" w:sz="0" w:space="0" w:color="auto"/>
        <w:bottom w:val="none" w:sz="0" w:space="0" w:color="auto"/>
        <w:right w:val="none" w:sz="0" w:space="0" w:color="auto"/>
      </w:divBdr>
    </w:div>
    <w:div w:id="1938294980">
      <w:bodyDiv w:val="1"/>
      <w:marLeft w:val="0"/>
      <w:marRight w:val="0"/>
      <w:marTop w:val="0"/>
      <w:marBottom w:val="0"/>
      <w:divBdr>
        <w:top w:val="none" w:sz="0" w:space="0" w:color="auto"/>
        <w:left w:val="none" w:sz="0" w:space="0" w:color="auto"/>
        <w:bottom w:val="none" w:sz="0" w:space="0" w:color="auto"/>
        <w:right w:val="none" w:sz="0" w:space="0" w:color="auto"/>
      </w:divBdr>
    </w:div>
    <w:div w:id="2015763536">
      <w:bodyDiv w:val="1"/>
      <w:marLeft w:val="0"/>
      <w:marRight w:val="0"/>
      <w:marTop w:val="0"/>
      <w:marBottom w:val="0"/>
      <w:divBdr>
        <w:top w:val="none" w:sz="0" w:space="0" w:color="auto"/>
        <w:left w:val="none" w:sz="0" w:space="0" w:color="auto"/>
        <w:bottom w:val="none" w:sz="0" w:space="0" w:color="auto"/>
        <w:right w:val="none" w:sz="0" w:space="0" w:color="auto"/>
      </w:divBdr>
    </w:div>
    <w:div w:id="2016220935">
      <w:bodyDiv w:val="1"/>
      <w:marLeft w:val="0"/>
      <w:marRight w:val="0"/>
      <w:marTop w:val="0"/>
      <w:marBottom w:val="0"/>
      <w:divBdr>
        <w:top w:val="none" w:sz="0" w:space="0" w:color="auto"/>
        <w:left w:val="none" w:sz="0" w:space="0" w:color="auto"/>
        <w:bottom w:val="none" w:sz="0" w:space="0" w:color="auto"/>
        <w:right w:val="none" w:sz="0" w:space="0" w:color="auto"/>
      </w:divBdr>
    </w:div>
    <w:div w:id="2034380158">
      <w:bodyDiv w:val="1"/>
      <w:marLeft w:val="0"/>
      <w:marRight w:val="0"/>
      <w:marTop w:val="0"/>
      <w:marBottom w:val="0"/>
      <w:divBdr>
        <w:top w:val="none" w:sz="0" w:space="0" w:color="auto"/>
        <w:left w:val="none" w:sz="0" w:space="0" w:color="auto"/>
        <w:bottom w:val="none" w:sz="0" w:space="0" w:color="auto"/>
        <w:right w:val="none" w:sz="0" w:space="0" w:color="auto"/>
      </w:divBdr>
    </w:div>
    <w:div w:id="205981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ibretamilitar.mil.co" TargetMode="External"/><Relationship Id="rId5" Type="http://schemas.openxmlformats.org/officeDocument/2006/relationships/styles" Target="styles.xml"/><Relationship Id="rId15" Type="http://schemas.openxmlformats.org/officeDocument/2006/relationships/image" Target="media/image4.png"/><Relationship Id="rId10" Type="http://schemas.openxmlformats.org/officeDocument/2006/relationships/hyperlink" Target="https://www.colombiacompra.gov.co/content/tienda-virtual"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26A58497A74F4CA253F7BFE680E517" ma:contentTypeVersion="10" ma:contentTypeDescription="Create a new document." ma:contentTypeScope="" ma:versionID="01d449c8a175b011fc773115b7c1bf1a">
  <xsd:schema xmlns:xsd="http://www.w3.org/2001/XMLSchema" xmlns:xs="http://www.w3.org/2001/XMLSchema" xmlns:p="http://schemas.microsoft.com/office/2006/metadata/properties" xmlns:ns3="8bdcf7c5-1106-45fb-9821-cc7d8157ca37" targetNamespace="http://schemas.microsoft.com/office/2006/metadata/properties" ma:root="true" ma:fieldsID="a2537b4ec300398a8724cfe240b9d729" ns3:_="">
    <xsd:import namespace="8bdcf7c5-1106-45fb-9821-cc7d8157ca3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dcf7c5-1106-45fb-9821-cc7d8157ca37"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_activity xmlns="8bdcf7c5-1106-45fb-9821-cc7d8157ca37" xsi:nil="true"/>
  </documentManagement>
</p:properties>
</file>

<file path=customXml/itemProps1.xml><?xml version="1.0" encoding="utf-8"?>
<ds:datastoreItem xmlns:ds="http://schemas.openxmlformats.org/officeDocument/2006/customXml" ds:itemID="{2783F2E3-A901-412C-B992-CA6667B25937}">
  <ds:schemaRefs>
    <ds:schemaRef ds:uri="http://schemas.microsoft.com/sharepoint/v3/contenttype/forms"/>
  </ds:schemaRefs>
</ds:datastoreItem>
</file>

<file path=customXml/itemProps2.xml><?xml version="1.0" encoding="utf-8"?>
<ds:datastoreItem xmlns:ds="http://schemas.openxmlformats.org/officeDocument/2006/customXml" ds:itemID="{B150E73E-272D-40D8-A465-A112254C4C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dcf7c5-1106-45fb-9821-cc7d8157ca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B644AD-BEA8-441E-96E9-C4F235E2B9FE}">
  <ds:schemaRefs>
    <ds:schemaRef ds:uri="http://schemas.microsoft.com/office/2006/metadata/properties"/>
    <ds:schemaRef ds:uri="8bdcf7c5-1106-45fb-9821-cc7d8157ca37"/>
  </ds:schemaRefs>
</ds:datastoreItem>
</file>

<file path=docProps/app.xml><?xml version="1.0" encoding="utf-8"?>
<Properties xmlns="http://schemas.openxmlformats.org/officeDocument/2006/extended-properties" xmlns:vt="http://schemas.openxmlformats.org/officeDocument/2006/docPropsVTypes">
  <Template>Normal.dotm</Template>
  <TotalTime>818</TotalTime>
  <Pages>69</Pages>
  <Words>26496</Words>
  <Characters>145730</Characters>
  <Application>Microsoft Office Word</Application>
  <DocSecurity>0</DocSecurity>
  <Lines>1214</Lines>
  <Paragraphs>343</Paragraphs>
  <ScaleCrop>false</ScaleCrop>
  <HeadingPairs>
    <vt:vector size="2" baseType="variant">
      <vt:variant>
        <vt:lpstr>Título</vt:lpstr>
      </vt:variant>
      <vt:variant>
        <vt:i4>1</vt:i4>
      </vt:variant>
    </vt:vector>
  </HeadingPairs>
  <TitlesOfParts>
    <vt:vector size="1" baseType="lpstr">
      <vt:lpstr>SUBSECRETARIA DE PLANEACION Y GESTION</vt:lpstr>
    </vt:vector>
  </TitlesOfParts>
  <Company/>
  <LinksUpToDate>false</LinksUpToDate>
  <CharactersWithSpaces>171883</CharactersWithSpaces>
  <SharedDoc>false</SharedDoc>
  <HLinks>
    <vt:vector size="6" baseType="variant">
      <vt:variant>
        <vt:i4>6029407</vt:i4>
      </vt:variant>
      <vt:variant>
        <vt:i4>0</vt:i4>
      </vt:variant>
      <vt:variant>
        <vt:i4>0</vt:i4>
      </vt:variant>
      <vt:variant>
        <vt:i4>5</vt:i4>
      </vt:variant>
      <vt:variant>
        <vt:lpwstr>http://www.colombiacompra.gov.co/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SUBSECRETARIA DE PLANEACION Y GESTION</dc:title>
  <dc:subject/>
  <dc:creator>SCASTRO</dc:creator>
  <cp:keywords/>
  <dc:description/>
  <cp:lastModifiedBy>Ivan Andres Ibarra Estupinan</cp:lastModifiedBy>
  <cp:revision>6</cp:revision>
  <cp:lastPrinted>2017-02-09T21:34:00Z</cp:lastPrinted>
  <dcterms:created xsi:type="dcterms:W3CDTF">2025-06-17T11:55:00Z</dcterms:created>
  <dcterms:modified xsi:type="dcterms:W3CDTF">2025-08-13T15:05:00Z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0x010100E226A58497A74F4CA253F7BFE680E517</vt:lpwstr>
  </property>
</Properties>
</file>